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376C8" w14:textId="06A15A3C"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FA9273A" w14:textId="618412F1" w:rsidR="005669C4" w:rsidRPr="00362EEC" w:rsidRDefault="00E74A6D" w:rsidP="00362EEC">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362EEC" w:rsidRPr="00362EEC">
        <w:rPr>
          <w:rFonts w:ascii="Arial" w:hAnsi="Arial" w:cs="Arial"/>
          <w:b/>
          <w:sz w:val="20"/>
          <w:szCs w:val="20"/>
          <w:lang w:eastAsia="en-US"/>
        </w:rPr>
        <w:t>Zagotavljanje celovitih storitev stacionarne telefonije</w:t>
      </w:r>
    </w:p>
    <w:p w14:paraId="6C3260B1" w14:textId="77777777" w:rsidR="00B74D7B" w:rsidRPr="00E81DD3" w:rsidRDefault="00B74D7B" w:rsidP="005669C4">
      <w:pPr>
        <w:rPr>
          <w:rFonts w:ascii="Arial" w:hAnsi="Arial" w:cs="Arial"/>
          <w:b/>
          <w:bCs/>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10060"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05"/>
        <w:gridCol w:w="2552"/>
        <w:gridCol w:w="2551"/>
        <w:gridCol w:w="2552"/>
      </w:tblGrid>
      <w:tr w:rsidR="00E74A6D" w:rsidRPr="00161C6E" w14:paraId="177F2FCF" w14:textId="77777777" w:rsidTr="00B34C27">
        <w:tc>
          <w:tcPr>
            <w:tcW w:w="2405" w:type="dxa"/>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552" w:type="dxa"/>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551" w:type="dxa"/>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552" w:type="dxa"/>
          </w:tcPr>
          <w:p w14:paraId="31B0235D" w14:textId="4F6DC401"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4D497E4D" w14:textId="77777777" w:rsidR="00E74A6D" w:rsidRPr="00B74D7B" w:rsidRDefault="00E74A6D" w:rsidP="00E74A6D">
            <w:pPr>
              <w:spacing w:line="260" w:lineRule="atLeast"/>
              <w:rPr>
                <w:rFonts w:ascii="Arial" w:hAnsi="Arial" w:cs="Arial"/>
                <w:bCs/>
                <w:i/>
                <w:sz w:val="20"/>
                <w:szCs w:val="20"/>
                <w:lang w:eastAsia="en-US"/>
              </w:rPr>
            </w:pPr>
            <w:r w:rsidRPr="00B74D7B">
              <w:rPr>
                <w:rFonts w:ascii="Arial" w:hAnsi="Arial" w:cs="Arial"/>
                <w:bCs/>
                <w:i/>
                <w:sz w:val="20"/>
                <w:szCs w:val="20"/>
                <w:lang w:eastAsia="en-US"/>
              </w:rPr>
              <w:t>(po potrebi dodaj)</w:t>
            </w:r>
          </w:p>
        </w:tc>
      </w:tr>
      <w:tr w:rsidR="00E74A6D" w:rsidRPr="00161C6E" w14:paraId="5C1F5315" w14:textId="77777777" w:rsidTr="00B34C27">
        <w:tc>
          <w:tcPr>
            <w:tcW w:w="2405" w:type="dxa"/>
          </w:tcPr>
          <w:p w14:paraId="2AA98AD7" w14:textId="77777777" w:rsidR="00B74D7B" w:rsidRDefault="00B74D7B" w:rsidP="00E74A6D">
            <w:pPr>
              <w:spacing w:line="260" w:lineRule="atLeast"/>
              <w:rPr>
                <w:rFonts w:ascii="Arial" w:hAnsi="Arial" w:cs="Arial"/>
                <w:b/>
                <w:sz w:val="20"/>
                <w:szCs w:val="20"/>
                <w:lang w:eastAsia="en-US"/>
              </w:rPr>
            </w:pPr>
          </w:p>
          <w:p w14:paraId="0559D7E4" w14:textId="659545F4"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552" w:type="dxa"/>
          </w:tcPr>
          <w:p w14:paraId="0328B89B" w14:textId="77777777" w:rsidR="00E74A6D" w:rsidRDefault="00E74A6D" w:rsidP="00E74A6D">
            <w:pPr>
              <w:spacing w:line="260" w:lineRule="atLeast"/>
              <w:rPr>
                <w:rFonts w:ascii="Arial" w:hAnsi="Arial" w:cs="Arial"/>
                <w:b/>
                <w:sz w:val="20"/>
                <w:szCs w:val="20"/>
                <w:lang w:eastAsia="en-US"/>
              </w:rPr>
            </w:pPr>
          </w:p>
          <w:p w14:paraId="62BC0870" w14:textId="77777777" w:rsidR="00B34C27" w:rsidRPr="00161C6E" w:rsidRDefault="00B34C27" w:rsidP="00E74A6D">
            <w:pPr>
              <w:spacing w:line="260" w:lineRule="atLeast"/>
              <w:rPr>
                <w:rFonts w:ascii="Arial" w:hAnsi="Arial" w:cs="Arial"/>
                <w:b/>
                <w:sz w:val="20"/>
                <w:szCs w:val="20"/>
                <w:lang w:eastAsia="en-US"/>
              </w:rPr>
            </w:pPr>
          </w:p>
        </w:tc>
        <w:tc>
          <w:tcPr>
            <w:tcW w:w="2551" w:type="dxa"/>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552" w:type="dxa"/>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B34C27">
        <w:tc>
          <w:tcPr>
            <w:tcW w:w="2405" w:type="dxa"/>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552" w:type="dxa"/>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551" w:type="dxa"/>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552" w:type="dxa"/>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B34C27">
        <w:tc>
          <w:tcPr>
            <w:tcW w:w="2405" w:type="dxa"/>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552" w:type="dxa"/>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551" w:type="dxa"/>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552" w:type="dxa"/>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B34C27">
        <w:tc>
          <w:tcPr>
            <w:tcW w:w="2405" w:type="dxa"/>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552" w:type="dxa"/>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551" w:type="dxa"/>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552" w:type="dxa"/>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B34C27">
        <w:tc>
          <w:tcPr>
            <w:tcW w:w="2405" w:type="dxa"/>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552" w:type="dxa"/>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551" w:type="dxa"/>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552" w:type="dxa"/>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B34C27">
        <w:tc>
          <w:tcPr>
            <w:tcW w:w="2405" w:type="dxa"/>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552" w:type="dxa"/>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551" w:type="dxa"/>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552" w:type="dxa"/>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B34C27">
        <w:tc>
          <w:tcPr>
            <w:tcW w:w="2405" w:type="dxa"/>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552" w:type="dxa"/>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551" w:type="dxa"/>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552" w:type="dxa"/>
          </w:tcPr>
          <w:p w14:paraId="51C95594"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5426BF84" w14:textId="4DEB778A" w:rsidR="00E74A6D" w:rsidRPr="00161C6E" w:rsidRDefault="00E74A6D" w:rsidP="00B74D7B">
      <w:pPr>
        <w:tabs>
          <w:tab w:val="right" w:pos="9072"/>
        </w:tabs>
        <w:spacing w:after="120"/>
        <w:ind w:left="3540"/>
        <w:jc w:val="center"/>
        <w:rPr>
          <w:rFonts w:ascii="Arial" w:hAnsi="Arial" w:cs="Arial"/>
          <w:sz w:val="20"/>
          <w:szCs w:val="20"/>
        </w:rPr>
      </w:pPr>
      <w:r w:rsidRPr="00161C6E">
        <w:rPr>
          <w:rFonts w:ascii="Arial" w:hAnsi="Arial" w:cs="Arial"/>
          <w:sz w:val="20"/>
          <w:szCs w:val="20"/>
        </w:rPr>
        <w:t>Podpis</w:t>
      </w:r>
      <w:r>
        <w:rPr>
          <w:rFonts w:ascii="Arial" w:hAnsi="Arial" w:cs="Arial"/>
          <w:sz w:val="20"/>
          <w:szCs w:val="20"/>
        </w:rPr>
        <w:t xml:space="preserve"> zakonitega zastopnika</w:t>
      </w:r>
      <w:r w:rsidRPr="00161C6E">
        <w:rPr>
          <w:rFonts w:ascii="Arial" w:hAnsi="Arial" w:cs="Arial"/>
          <w:sz w:val="20"/>
          <w:szCs w:val="20"/>
        </w:rPr>
        <w:t xml:space="preserve"> ponudnika</w:t>
      </w:r>
      <w:r w:rsidR="00B74D7B">
        <w:rPr>
          <w:rFonts w:ascii="Arial" w:hAnsi="Arial" w:cs="Arial"/>
          <w:sz w:val="20"/>
          <w:szCs w:val="20"/>
        </w:rPr>
        <w:t>:</w:t>
      </w: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4B7DC313" w14:textId="0AF77225" w:rsidR="00E81DD3" w:rsidRPr="002C592C" w:rsidRDefault="00E74A6D" w:rsidP="002C592C">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2C592C" w:rsidRPr="002C592C">
        <w:rPr>
          <w:rFonts w:ascii="Arial" w:hAnsi="Arial" w:cs="Arial"/>
          <w:b/>
          <w:sz w:val="20"/>
          <w:szCs w:val="20"/>
          <w:lang w:eastAsia="en-US"/>
        </w:rPr>
        <w:t>Zagotavljanje celovitih storitev stacionarne telefonije</w:t>
      </w:r>
    </w:p>
    <w:p w14:paraId="49FE8EAA" w14:textId="77777777" w:rsidR="00004738" w:rsidRPr="00161C6E" w:rsidRDefault="00004738" w:rsidP="00E81DD3">
      <w:pPr>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4D6B8E1E"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9B78295" w14:textId="77777777" w:rsidR="00E867F0" w:rsidRDefault="00E867F0" w:rsidP="00E867F0">
      <w:pPr>
        <w:spacing w:line="260" w:lineRule="atLeast"/>
        <w:rPr>
          <w:rFonts w:ascii="Arial" w:hAnsi="Arial" w:cs="Arial"/>
          <w:i/>
          <w:iCs/>
          <w:sz w:val="20"/>
          <w:lang w:eastAsia="en-US"/>
        </w:rPr>
      </w:pPr>
    </w:p>
    <w:p w14:paraId="3F08E14B" w14:textId="77777777" w:rsidR="00E867F0" w:rsidRDefault="00E867F0" w:rsidP="00E867F0">
      <w:pPr>
        <w:spacing w:line="260" w:lineRule="atLeast"/>
        <w:rPr>
          <w:rFonts w:ascii="Arial" w:hAnsi="Arial" w:cs="Arial"/>
          <w:i/>
          <w:iCs/>
          <w:sz w:val="20"/>
          <w:lang w:eastAsia="en-US"/>
        </w:rPr>
      </w:pPr>
    </w:p>
    <w:p w14:paraId="5C2F0A43" w14:textId="77777777" w:rsidR="00E867F0" w:rsidRDefault="00E867F0" w:rsidP="00E867F0">
      <w:pPr>
        <w:spacing w:line="260" w:lineRule="atLeast"/>
        <w:rPr>
          <w:rFonts w:ascii="Arial" w:hAnsi="Arial" w:cs="Arial"/>
          <w:i/>
          <w:iCs/>
          <w:sz w:val="20"/>
          <w:lang w:eastAsia="en-US"/>
        </w:rPr>
      </w:pPr>
    </w:p>
    <w:p w14:paraId="6E323251" w14:textId="77777777" w:rsidR="00E867F0" w:rsidRDefault="00E867F0" w:rsidP="00E867F0">
      <w:pPr>
        <w:spacing w:line="260" w:lineRule="atLeast"/>
        <w:rPr>
          <w:rFonts w:ascii="Arial" w:hAnsi="Arial" w:cs="Arial"/>
          <w:i/>
          <w:iCs/>
          <w:sz w:val="20"/>
          <w:lang w:eastAsia="en-US"/>
        </w:rPr>
      </w:pPr>
    </w:p>
    <w:p w14:paraId="27EB0F9A" w14:textId="7055DED7" w:rsidR="00E867F0" w:rsidRPr="00E867F0" w:rsidRDefault="00E74A6D" w:rsidP="00001E75">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5B659C89" w14:textId="77777777" w:rsidR="00566E78" w:rsidRDefault="00566E78">
      <w:pPr>
        <w:rPr>
          <w:rFonts w:ascii="Arial" w:hAnsi="Arial" w:cs="Arial"/>
          <w:b/>
          <w:sz w:val="20"/>
          <w:szCs w:val="20"/>
          <w:lang w:eastAsia="en-US"/>
        </w:rPr>
      </w:pPr>
      <w:r>
        <w:rPr>
          <w:rFonts w:ascii="Arial" w:hAnsi="Arial" w:cs="Arial"/>
          <w:b/>
          <w:sz w:val="20"/>
          <w:szCs w:val="20"/>
          <w:lang w:eastAsia="en-US"/>
        </w:rPr>
        <w:br w:type="page"/>
      </w:r>
    </w:p>
    <w:p w14:paraId="4D99B199" w14:textId="322548C6"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7AF31D15" w14:textId="6F27475E" w:rsidR="00E81DD3" w:rsidRPr="002C592C" w:rsidRDefault="003A12BF" w:rsidP="002C592C">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2C592C" w:rsidRPr="002C592C">
        <w:rPr>
          <w:rFonts w:ascii="Arial" w:hAnsi="Arial" w:cs="Arial"/>
          <w:b/>
          <w:sz w:val="20"/>
          <w:szCs w:val="20"/>
          <w:lang w:eastAsia="en-US"/>
        </w:rPr>
        <w:t>Zagotavljanje celovitih storitev stacionarne telefonije</w:t>
      </w:r>
    </w:p>
    <w:p w14:paraId="01CEE487" w14:textId="77777777" w:rsidR="00301AE4" w:rsidRPr="00161C6E" w:rsidRDefault="00301AE4" w:rsidP="00E81DD3">
      <w:pPr>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DE5690">
        <w:tc>
          <w:tcPr>
            <w:tcW w:w="8714" w:type="dxa"/>
            <w:gridSpan w:val="2"/>
          </w:tcPr>
          <w:p w14:paraId="2D0D97ED" w14:textId="77777777" w:rsidR="003A12BF" w:rsidRPr="00161C6E" w:rsidRDefault="003A12BF" w:rsidP="00DE5690">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DE5690">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1B1EF73F"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61A3E048"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72E5F1EA"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49314D89" w:rsidR="003A12BF" w:rsidRPr="00161C6E" w:rsidRDefault="003A12BF" w:rsidP="00DE5690">
                  <w:pPr>
                    <w:spacing w:line="260" w:lineRule="atLeast"/>
                    <w:jc w:val="both"/>
                    <w:rPr>
                      <w:rFonts w:ascii="Arial" w:hAnsi="Arial" w:cs="Arial"/>
                      <w:b/>
                      <w:sz w:val="20"/>
                      <w:szCs w:val="20"/>
                      <w:lang w:eastAsia="en-US"/>
                    </w:rPr>
                  </w:pPr>
                  <w:r w:rsidRPr="00161C6E">
                    <w:rPr>
                      <w:rFonts w:ascii="Arial" w:hAnsi="Arial" w:cs="Arial"/>
                      <w:b/>
                      <w:sz w:val="20"/>
                      <w:szCs w:val="20"/>
                      <w:lang w:eastAsia="en-US"/>
                    </w:rPr>
                    <w:t>Preverjanje izpolnjevanja osnovnih pogojev v postopku oddaje javnega naročila (75. člen ZJN-3)</w:t>
                  </w:r>
                </w:p>
              </w:tc>
            </w:tr>
          </w:tbl>
          <w:p w14:paraId="7A7E9D75"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34658330" w14:textId="77777777" w:rsidTr="00DE5690">
        <w:tc>
          <w:tcPr>
            <w:tcW w:w="3392" w:type="dxa"/>
          </w:tcPr>
          <w:p w14:paraId="47996050" w14:textId="77777777" w:rsidR="003A12BF" w:rsidRPr="00161C6E" w:rsidRDefault="003A12BF" w:rsidP="00DE5690">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DE5690">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262FCF19"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00C15D81">
        <w:rPr>
          <w:rFonts w:ascii="Arial" w:hAnsi="Arial" w:cs="Arial"/>
          <w:sz w:val="20"/>
          <w:szCs w:val="20"/>
        </w:rPr>
        <w:t xml:space="preserve">                                          </w:t>
      </w:r>
      <w:r w:rsidR="00C15D81" w:rsidRPr="00C15D81">
        <w:rPr>
          <w:rFonts w:ascii="Arial" w:hAnsi="Arial" w:cs="Arial"/>
          <w:sz w:val="20"/>
          <w:szCs w:val="20"/>
        </w:rPr>
        <w:t xml:space="preserve">Podpis </w:t>
      </w:r>
      <w:r w:rsidR="00C15D81">
        <w:rPr>
          <w:rFonts w:ascii="Arial" w:hAnsi="Arial" w:cs="Arial"/>
          <w:sz w:val="20"/>
          <w:szCs w:val="20"/>
        </w:rPr>
        <w:t>pooblastitelja</w:t>
      </w:r>
      <w:r w:rsidR="00CC0696">
        <w:rPr>
          <w:rFonts w:ascii="Arial" w:hAnsi="Arial" w:cs="Arial"/>
          <w:sz w:val="20"/>
          <w:szCs w:val="20"/>
        </w:rPr>
        <w:t xml:space="preserve"> (fizične osebe)</w:t>
      </w:r>
      <w:r w:rsidR="00C15D81">
        <w:rPr>
          <w:rFonts w:ascii="Arial" w:hAnsi="Arial" w:cs="Arial"/>
          <w:sz w:val="20"/>
          <w:szCs w:val="20"/>
        </w:rPr>
        <w:t xml:space="preserve">: </w:t>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0A2289FA" w14:textId="77777777" w:rsidR="00683CE7" w:rsidRDefault="00683CE7" w:rsidP="0099432B">
      <w:pPr>
        <w:spacing w:line="260" w:lineRule="atLeast"/>
        <w:rPr>
          <w:rFonts w:ascii="Arial" w:hAnsi="Arial" w:cs="Arial"/>
          <w:sz w:val="20"/>
          <w:szCs w:val="20"/>
          <w:lang w:eastAsia="en-US"/>
        </w:rPr>
      </w:pPr>
    </w:p>
    <w:p w14:paraId="2F687AAC" w14:textId="4892352E" w:rsidR="00E354A2" w:rsidRPr="00581032" w:rsidRDefault="00E354A2" w:rsidP="0099432B">
      <w:pPr>
        <w:spacing w:line="260" w:lineRule="atLeast"/>
        <w:rPr>
          <w:rFonts w:ascii="Arial" w:hAnsi="Arial" w:cs="Arial"/>
          <w:sz w:val="20"/>
          <w:szCs w:val="20"/>
          <w:lang w:eastAsia="en-US"/>
        </w:rPr>
        <w:sectPr w:rsidR="00E354A2" w:rsidRPr="00581032" w:rsidSect="00E74A6D">
          <w:headerReference w:type="default" r:id="rId8"/>
          <w:footerReference w:type="default" r:id="rId9"/>
          <w:headerReference w:type="first" r:id="rId10"/>
          <w:footerReference w:type="first" r:id="rId11"/>
          <w:pgSz w:w="11900" w:h="16840" w:code="9"/>
          <w:pgMar w:top="851" w:right="843" w:bottom="851" w:left="1134" w:header="964" w:footer="794" w:gutter="0"/>
          <w:cols w:space="708"/>
          <w:titlePg/>
          <w:docGrid w:linePitch="326"/>
        </w:sectPr>
      </w:pPr>
    </w:p>
    <w:p w14:paraId="5636F312" w14:textId="2C0F0399" w:rsidR="001C6EFC" w:rsidRPr="00C30B22" w:rsidRDefault="001C6EFC" w:rsidP="0027003A">
      <w:pPr>
        <w:pBdr>
          <w:top w:val="single" w:sz="4" w:space="1" w:color="auto"/>
          <w:left w:val="single" w:sz="4" w:space="7"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9E394E">
        <w:rPr>
          <w:rFonts w:ascii="Arial" w:hAnsi="Arial" w:cs="Arial"/>
          <w:b/>
          <w:sz w:val="20"/>
          <w:szCs w:val="20"/>
        </w:rPr>
        <w:lastRenderedPageBreak/>
        <w:t>Obrazec 2:</w:t>
      </w:r>
      <w:r w:rsidRPr="00CC0696">
        <w:rPr>
          <w:rFonts w:ascii="Arial" w:hAnsi="Arial" w:cs="Arial"/>
          <w:b/>
          <w:sz w:val="20"/>
          <w:szCs w:val="20"/>
        </w:rPr>
        <w:t xml:space="preserve"> IZJAVA PONUDNIKA O IZPOLNJEVANJU REFERENČNIH ZAHTEV</w:t>
      </w:r>
    </w:p>
    <w:p w14:paraId="1517EA89" w14:textId="77777777" w:rsidR="001C6EFC" w:rsidRPr="00161C6E" w:rsidRDefault="001C6EFC" w:rsidP="001C6EFC">
      <w:pPr>
        <w:spacing w:before="60" w:after="60"/>
        <w:rPr>
          <w:rFonts w:ascii="Arial" w:hAnsi="Arial" w:cs="Arial"/>
          <w:sz w:val="20"/>
          <w:szCs w:val="20"/>
        </w:rPr>
      </w:pPr>
    </w:p>
    <w:tbl>
      <w:tblPr>
        <w:tblW w:w="9640" w:type="dxa"/>
        <w:tblInd w:w="-147" w:type="dxa"/>
        <w:tblLook w:val="01E0" w:firstRow="1" w:lastRow="1" w:firstColumn="1" w:lastColumn="1" w:noHBand="0" w:noVBand="0"/>
      </w:tblPr>
      <w:tblGrid>
        <w:gridCol w:w="5104"/>
        <w:gridCol w:w="4536"/>
      </w:tblGrid>
      <w:tr w:rsidR="001C6EFC" w:rsidRPr="00161C6E" w14:paraId="31F4F140" w14:textId="77777777" w:rsidTr="0027003A">
        <w:trPr>
          <w:trHeight w:val="57"/>
        </w:trPr>
        <w:tc>
          <w:tcPr>
            <w:tcW w:w="9640" w:type="dxa"/>
            <w:gridSpan w:val="2"/>
            <w:tcBorders>
              <w:top w:val="single" w:sz="4" w:space="0" w:color="auto"/>
              <w:left w:val="single" w:sz="4" w:space="0" w:color="auto"/>
              <w:bottom w:val="single" w:sz="4" w:space="0" w:color="auto"/>
              <w:right w:val="single" w:sz="4" w:space="0" w:color="auto"/>
            </w:tcBorders>
          </w:tcPr>
          <w:p w14:paraId="518D39F3" w14:textId="1E7F7203"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w:t>
            </w:r>
            <w:r w:rsidR="000447F0">
              <w:rPr>
                <w:rFonts w:ascii="Arial" w:hAnsi="Arial" w:cs="Arial"/>
                <w:i/>
                <w:iCs/>
                <w:sz w:val="20"/>
                <w:szCs w:val="20"/>
              </w:rPr>
              <w:t>3</w:t>
            </w:r>
            <w:r>
              <w:rPr>
                <w:rFonts w:ascii="Arial" w:hAnsi="Arial" w:cs="Arial"/>
                <w:i/>
                <w:iCs/>
                <w:sz w:val="20"/>
                <w:szCs w:val="20"/>
              </w:rPr>
              <w:t>.1</w:t>
            </w:r>
            <w:r w:rsidRPr="00161C6E">
              <w:rPr>
                <w:rFonts w:ascii="Arial" w:hAnsi="Arial" w:cs="Arial"/>
                <w:i/>
                <w:iCs/>
                <w:sz w:val="20"/>
                <w:szCs w:val="20"/>
              </w:rPr>
              <w:t xml:space="preserve"> razpisne dokumentacije</w:t>
            </w:r>
          </w:p>
        </w:tc>
      </w:tr>
      <w:tr w:rsidR="001C6EFC" w:rsidRPr="00161C6E" w14:paraId="44566C72" w14:textId="77777777" w:rsidTr="0027003A">
        <w:tc>
          <w:tcPr>
            <w:tcW w:w="5104" w:type="dxa"/>
            <w:tcBorders>
              <w:top w:val="single" w:sz="4" w:space="0" w:color="auto"/>
              <w:left w:val="single" w:sz="4" w:space="0" w:color="auto"/>
              <w:bottom w:val="single" w:sz="4" w:space="0" w:color="auto"/>
              <w:right w:val="single" w:sz="4" w:space="0" w:color="auto"/>
            </w:tcBorders>
          </w:tcPr>
          <w:p w14:paraId="1CD7F327" w14:textId="0331B6EF" w:rsidR="001C6EFC" w:rsidRPr="006F42CE" w:rsidRDefault="001C6EFC" w:rsidP="001C6EFC">
            <w:pPr>
              <w:spacing w:line="260" w:lineRule="atLeast"/>
              <w:rPr>
                <w:rFonts w:ascii="Arial" w:hAnsi="Arial" w:cs="Arial"/>
                <w:b/>
                <w:bCs/>
                <w:i/>
                <w:iCs/>
              </w:rPr>
            </w:pPr>
            <w:r w:rsidRPr="006F42CE">
              <w:rPr>
                <w:rFonts w:ascii="Arial" w:hAnsi="Arial" w:cs="Arial"/>
                <w:b/>
                <w:bCs/>
                <w:i/>
                <w:iCs/>
              </w:rPr>
              <w:t>Naziv referenčnega projekta</w:t>
            </w:r>
            <w:r w:rsidR="0037518B" w:rsidRPr="006F42CE">
              <w:rPr>
                <w:rFonts w:ascii="Arial" w:hAnsi="Arial" w:cs="Arial"/>
                <w:b/>
                <w:bCs/>
                <w:i/>
                <w:iCs/>
              </w:rPr>
              <w:t xml:space="preserve"> </w:t>
            </w:r>
            <w:r w:rsidR="0027003A" w:rsidRPr="006F42CE">
              <w:rPr>
                <w:rFonts w:ascii="Arial" w:hAnsi="Arial" w:cs="Arial"/>
                <w:b/>
                <w:bCs/>
                <w:i/>
                <w:iCs/>
              </w:rPr>
              <w:t>1</w:t>
            </w:r>
            <w:r w:rsidRPr="006F42CE">
              <w:rPr>
                <w:rFonts w:ascii="Arial" w:hAnsi="Arial" w:cs="Arial"/>
                <w:b/>
                <w:bCs/>
                <w:i/>
                <w:iCs/>
              </w:rPr>
              <w:t>:</w:t>
            </w:r>
          </w:p>
          <w:p w14:paraId="2397DCE9" w14:textId="77777777" w:rsidR="001C6EFC" w:rsidRPr="00161C6E" w:rsidRDefault="001C6EFC" w:rsidP="001C6EFC">
            <w:pPr>
              <w:spacing w:line="260" w:lineRule="atLeast"/>
              <w:rPr>
                <w:rFonts w:ascii="Arial" w:hAnsi="Arial" w:cs="Arial"/>
                <w:b/>
                <w:bCs/>
                <w:i/>
                <w:iCs/>
              </w:rPr>
            </w:pPr>
          </w:p>
        </w:tc>
        <w:tc>
          <w:tcPr>
            <w:tcW w:w="4536" w:type="dxa"/>
            <w:tcBorders>
              <w:top w:val="single" w:sz="4" w:space="0" w:color="auto"/>
              <w:left w:val="single" w:sz="4" w:space="0" w:color="auto"/>
              <w:bottom w:val="single" w:sz="4" w:space="0" w:color="auto"/>
              <w:right w:val="single" w:sz="4" w:space="0" w:color="auto"/>
            </w:tcBorders>
          </w:tcPr>
          <w:p w14:paraId="1402A3E6" w14:textId="77777777" w:rsidR="001C6EFC" w:rsidRPr="006F42CE" w:rsidRDefault="001C6EFC" w:rsidP="003C4FEC">
            <w:pPr>
              <w:spacing w:before="60" w:after="60"/>
              <w:jc w:val="both"/>
              <w:rPr>
                <w:rFonts w:ascii="Arial" w:hAnsi="Arial" w:cs="Arial"/>
                <w:iCs/>
                <w:sz w:val="20"/>
                <w:szCs w:val="20"/>
              </w:rPr>
            </w:pPr>
          </w:p>
        </w:tc>
      </w:tr>
      <w:tr w:rsidR="001C6EFC" w:rsidRPr="00161C6E" w14:paraId="4AA07F98" w14:textId="77777777" w:rsidTr="0027003A">
        <w:tc>
          <w:tcPr>
            <w:tcW w:w="5104" w:type="dxa"/>
            <w:tcBorders>
              <w:top w:val="single" w:sz="4" w:space="0" w:color="auto"/>
              <w:left w:val="single" w:sz="4" w:space="0" w:color="auto"/>
              <w:bottom w:val="single" w:sz="4" w:space="0" w:color="auto"/>
              <w:right w:val="single" w:sz="4" w:space="0" w:color="auto"/>
            </w:tcBorders>
          </w:tcPr>
          <w:p w14:paraId="428B2C9A" w14:textId="77777777" w:rsidR="001C6EFC" w:rsidRPr="0027003A" w:rsidRDefault="001C6EFC" w:rsidP="001C6EFC">
            <w:pPr>
              <w:spacing w:line="260" w:lineRule="atLeast"/>
              <w:rPr>
                <w:rFonts w:ascii="Arial" w:hAnsi="Arial" w:cs="Arial"/>
                <w:b/>
                <w:i/>
                <w:iCs/>
                <w:sz w:val="20"/>
                <w:szCs w:val="20"/>
              </w:rPr>
            </w:pPr>
            <w:r w:rsidRPr="0027003A">
              <w:rPr>
                <w:rFonts w:ascii="Arial" w:hAnsi="Arial" w:cs="Arial"/>
                <w:b/>
                <w:i/>
                <w:iCs/>
                <w:sz w:val="20"/>
                <w:szCs w:val="20"/>
              </w:rPr>
              <w:t xml:space="preserve">Naročnik referenčnega projekta </w:t>
            </w:r>
            <w:r w:rsidRPr="0027003A">
              <w:rPr>
                <w:rFonts w:ascii="Arial" w:hAnsi="Arial" w:cs="Arial"/>
                <w:i/>
                <w:iCs/>
                <w:sz w:val="20"/>
                <w:szCs w:val="20"/>
              </w:rPr>
              <w:t>(naziv, naslov)</w:t>
            </w:r>
            <w:r w:rsidRPr="0027003A">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1F7AF1F1" w14:textId="77777777" w:rsidR="001C6EFC" w:rsidRPr="006F42CE" w:rsidRDefault="001C6EFC" w:rsidP="003C4FEC">
            <w:pPr>
              <w:spacing w:before="60" w:after="60"/>
              <w:jc w:val="both"/>
              <w:rPr>
                <w:rFonts w:ascii="Arial" w:hAnsi="Arial" w:cs="Arial"/>
                <w:iCs/>
                <w:sz w:val="20"/>
                <w:szCs w:val="20"/>
              </w:rPr>
            </w:pPr>
          </w:p>
        </w:tc>
      </w:tr>
      <w:tr w:rsidR="001C6EFC" w:rsidRPr="00161C6E" w14:paraId="2E15E494" w14:textId="77777777" w:rsidTr="0027003A">
        <w:tc>
          <w:tcPr>
            <w:tcW w:w="5104" w:type="dxa"/>
            <w:tcBorders>
              <w:top w:val="single" w:sz="4" w:space="0" w:color="auto"/>
              <w:left w:val="single" w:sz="4" w:space="0" w:color="auto"/>
              <w:bottom w:val="single" w:sz="4" w:space="0" w:color="auto"/>
              <w:right w:val="single" w:sz="4" w:space="0" w:color="auto"/>
            </w:tcBorders>
          </w:tcPr>
          <w:p w14:paraId="0A4BCA48" w14:textId="77777777" w:rsidR="001C6EFC" w:rsidRPr="0027003A" w:rsidRDefault="001C6EFC" w:rsidP="001C6EFC">
            <w:pPr>
              <w:spacing w:line="260" w:lineRule="atLeast"/>
              <w:rPr>
                <w:rFonts w:ascii="Arial" w:hAnsi="Arial" w:cs="Arial"/>
                <w:i/>
                <w:iCs/>
                <w:sz w:val="20"/>
                <w:lang w:eastAsia="en-US"/>
              </w:rPr>
            </w:pPr>
            <w:r w:rsidRPr="0027003A">
              <w:rPr>
                <w:rFonts w:ascii="Arial" w:hAnsi="Arial" w:cs="Arial"/>
                <w:i/>
                <w:iCs/>
                <w:sz w:val="20"/>
                <w:lang w:eastAsia="en-US"/>
              </w:rPr>
              <w:t>Kontaktna oseba naročnika (ime in priimek ter tel. št.):</w:t>
            </w:r>
          </w:p>
        </w:tc>
        <w:tc>
          <w:tcPr>
            <w:tcW w:w="4536" w:type="dxa"/>
            <w:tcBorders>
              <w:top w:val="single" w:sz="4" w:space="0" w:color="auto"/>
              <w:left w:val="single" w:sz="4" w:space="0" w:color="auto"/>
              <w:bottom w:val="single" w:sz="4" w:space="0" w:color="auto"/>
              <w:right w:val="single" w:sz="4" w:space="0" w:color="auto"/>
            </w:tcBorders>
          </w:tcPr>
          <w:p w14:paraId="189BDA64" w14:textId="77777777" w:rsidR="001C6EFC" w:rsidRPr="006F42CE" w:rsidRDefault="001C6EFC" w:rsidP="003C4FEC">
            <w:pPr>
              <w:spacing w:before="60" w:after="60"/>
              <w:jc w:val="both"/>
              <w:rPr>
                <w:rFonts w:ascii="Arial" w:hAnsi="Arial" w:cs="Arial"/>
                <w:iCs/>
                <w:sz w:val="20"/>
                <w:szCs w:val="20"/>
              </w:rPr>
            </w:pPr>
          </w:p>
        </w:tc>
      </w:tr>
      <w:tr w:rsidR="001C6EFC" w:rsidRPr="00161C6E" w14:paraId="740AAA87" w14:textId="77777777" w:rsidTr="0027003A">
        <w:tc>
          <w:tcPr>
            <w:tcW w:w="5104" w:type="dxa"/>
            <w:tcBorders>
              <w:top w:val="single" w:sz="4" w:space="0" w:color="auto"/>
              <w:left w:val="single" w:sz="4" w:space="0" w:color="auto"/>
              <w:bottom w:val="single" w:sz="4" w:space="0" w:color="auto"/>
              <w:right w:val="single" w:sz="4" w:space="0" w:color="auto"/>
            </w:tcBorders>
          </w:tcPr>
          <w:p w14:paraId="18EEC8BA" w14:textId="3C7B1BCA"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0027003A">
              <w:rPr>
                <w:rFonts w:ascii="Arial" w:hAnsi="Arial" w:cs="Arial"/>
                <w:i/>
                <w:iCs/>
                <w:sz w:val="20"/>
              </w:rPr>
              <w:t>(</w:t>
            </w:r>
            <w:r w:rsidRPr="0027003A">
              <w:rPr>
                <w:rFonts w:ascii="Arial" w:hAnsi="Arial" w:cs="Arial"/>
                <w:i/>
                <w:iCs/>
                <w:sz w:val="16"/>
                <w:szCs w:val="16"/>
              </w:rPr>
              <w:t>z navedbo</w:t>
            </w:r>
            <w:r w:rsidR="0027003A">
              <w:rPr>
                <w:rFonts w:ascii="Arial" w:hAnsi="Arial" w:cs="Arial"/>
                <w:i/>
                <w:iCs/>
                <w:sz w:val="16"/>
                <w:szCs w:val="16"/>
              </w:rPr>
              <w:t>,</w:t>
            </w:r>
            <w:r w:rsidRPr="0027003A">
              <w:rPr>
                <w:rFonts w:ascii="Arial" w:hAnsi="Arial" w:cs="Arial"/>
                <w:i/>
                <w:iCs/>
                <w:sz w:val="16"/>
                <w:szCs w:val="16"/>
              </w:rPr>
              <w:t xml:space="preserve"> ali je dela izvajal kot izvajalec, partner ali kot podizvajalec; z navedbo deleža izvedenih pogodbenih del</w:t>
            </w:r>
            <w:r w:rsidR="0027003A">
              <w:rPr>
                <w:rFonts w:ascii="Arial" w:hAnsi="Arial" w:cs="Arial"/>
                <w:i/>
                <w:iCs/>
                <w:sz w:val="20"/>
                <w:szCs w:val="20"/>
              </w:rPr>
              <w:t>)</w:t>
            </w:r>
            <w:r w:rsidR="0027003A" w:rsidRPr="0027003A">
              <w:rPr>
                <w:rFonts w:ascii="Arial" w:hAnsi="Arial" w:cs="Arial"/>
                <w:b/>
                <w:bCs/>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4536" w:type="dxa"/>
            <w:tcBorders>
              <w:top w:val="single" w:sz="4" w:space="0" w:color="auto"/>
              <w:left w:val="single" w:sz="4" w:space="0" w:color="auto"/>
              <w:bottom w:val="single" w:sz="4" w:space="0" w:color="auto"/>
              <w:right w:val="single" w:sz="4" w:space="0" w:color="auto"/>
            </w:tcBorders>
          </w:tcPr>
          <w:p w14:paraId="13D52C21" w14:textId="77777777" w:rsidR="001C6EFC" w:rsidRPr="006F42CE" w:rsidRDefault="001C6EFC" w:rsidP="003C4FEC">
            <w:pPr>
              <w:spacing w:before="60" w:after="60"/>
              <w:jc w:val="both"/>
              <w:rPr>
                <w:rFonts w:ascii="Arial" w:hAnsi="Arial" w:cs="Arial"/>
                <w:iCs/>
                <w:sz w:val="20"/>
                <w:szCs w:val="20"/>
              </w:rPr>
            </w:pPr>
          </w:p>
        </w:tc>
      </w:tr>
      <w:tr w:rsidR="001C6EFC" w:rsidRPr="00161C6E" w14:paraId="20B12355" w14:textId="77777777" w:rsidTr="0027003A">
        <w:tc>
          <w:tcPr>
            <w:tcW w:w="5104"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4536" w:type="dxa"/>
            <w:tcBorders>
              <w:top w:val="single" w:sz="4" w:space="0" w:color="auto"/>
              <w:left w:val="single" w:sz="4" w:space="0" w:color="auto"/>
              <w:bottom w:val="single" w:sz="4" w:space="0" w:color="auto"/>
              <w:right w:val="single" w:sz="4" w:space="0" w:color="auto"/>
            </w:tcBorders>
          </w:tcPr>
          <w:p w14:paraId="35733B27" w14:textId="77777777" w:rsidR="001C6EFC" w:rsidRPr="006F42CE" w:rsidRDefault="001C6EFC" w:rsidP="003C4FEC">
            <w:pPr>
              <w:spacing w:before="60" w:after="60"/>
              <w:jc w:val="both"/>
              <w:rPr>
                <w:rFonts w:ascii="Arial" w:hAnsi="Arial" w:cs="Arial"/>
                <w:iCs/>
                <w:sz w:val="20"/>
                <w:szCs w:val="20"/>
              </w:rPr>
            </w:pPr>
          </w:p>
        </w:tc>
      </w:tr>
      <w:tr w:rsidR="003A12BF" w:rsidRPr="00F41505" w14:paraId="33F223C5" w14:textId="77777777" w:rsidTr="001E0CC5">
        <w:trPr>
          <w:trHeight w:val="1243"/>
        </w:trPr>
        <w:tc>
          <w:tcPr>
            <w:tcW w:w="5104" w:type="dxa"/>
            <w:tcBorders>
              <w:top w:val="single" w:sz="4" w:space="0" w:color="auto"/>
              <w:left w:val="single" w:sz="4" w:space="0" w:color="auto"/>
              <w:bottom w:val="single" w:sz="4" w:space="0" w:color="auto"/>
              <w:right w:val="single" w:sz="4" w:space="0" w:color="auto"/>
            </w:tcBorders>
          </w:tcPr>
          <w:p w14:paraId="372296E0" w14:textId="77777777" w:rsidR="0027003A" w:rsidRDefault="006F42CE" w:rsidP="00CC0696">
            <w:pPr>
              <w:spacing w:line="260" w:lineRule="atLeast"/>
              <w:rPr>
                <w:rFonts w:ascii="Arial" w:eastAsia="Calibri" w:hAnsi="Arial" w:cs="Arial"/>
                <w:i/>
                <w:iCs/>
                <w:sz w:val="20"/>
                <w:szCs w:val="20"/>
              </w:rPr>
            </w:pPr>
            <w:r w:rsidRPr="006F42CE">
              <w:rPr>
                <w:rFonts w:ascii="Arial" w:eastAsia="Calibri" w:hAnsi="Arial" w:cs="Arial"/>
                <w:i/>
                <w:iCs/>
                <w:sz w:val="20"/>
                <w:szCs w:val="20"/>
              </w:rPr>
              <w:t>R</w:t>
            </w:r>
            <w:r w:rsidR="00887720" w:rsidRPr="006F42CE">
              <w:rPr>
                <w:rFonts w:ascii="Arial" w:eastAsia="Calibri" w:hAnsi="Arial" w:cs="Arial"/>
                <w:i/>
                <w:iCs/>
                <w:sz w:val="20"/>
                <w:szCs w:val="20"/>
              </w:rPr>
              <w:t>eferenčn</w:t>
            </w:r>
            <w:r>
              <w:rPr>
                <w:rFonts w:ascii="Arial" w:eastAsia="Calibri" w:hAnsi="Arial" w:cs="Arial"/>
                <w:i/>
                <w:iCs/>
                <w:sz w:val="20"/>
                <w:szCs w:val="20"/>
              </w:rPr>
              <w:t>i</w:t>
            </w:r>
            <w:r w:rsidR="00887720" w:rsidRPr="006F42CE">
              <w:rPr>
                <w:rFonts w:ascii="Arial" w:eastAsia="Calibri" w:hAnsi="Arial" w:cs="Arial"/>
                <w:i/>
                <w:iCs/>
                <w:sz w:val="20"/>
                <w:szCs w:val="20"/>
              </w:rPr>
              <w:t xml:space="preserve"> projekt</w:t>
            </w:r>
            <w:r w:rsidR="001E0CC5">
              <w:rPr>
                <w:rFonts w:ascii="Arial" w:eastAsia="Calibri" w:hAnsi="Arial" w:cs="Arial"/>
                <w:i/>
                <w:iCs/>
                <w:sz w:val="20"/>
                <w:szCs w:val="20"/>
              </w:rPr>
              <w:t xml:space="preserve"> </w:t>
            </w:r>
            <w:r w:rsidR="009F7DF0">
              <w:rPr>
                <w:rFonts w:ascii="Arial" w:eastAsia="Calibri" w:hAnsi="Arial" w:cs="Arial"/>
                <w:i/>
                <w:iCs/>
                <w:sz w:val="20"/>
                <w:szCs w:val="20"/>
              </w:rPr>
              <w:t xml:space="preserve">izpolnjuje </w:t>
            </w:r>
            <w:r w:rsidR="001E0CC5">
              <w:rPr>
                <w:rFonts w:ascii="Arial" w:eastAsia="Calibri" w:hAnsi="Arial" w:cs="Arial"/>
                <w:i/>
                <w:iCs/>
                <w:sz w:val="20"/>
                <w:szCs w:val="20"/>
              </w:rPr>
              <w:t xml:space="preserve">naslednje </w:t>
            </w:r>
            <w:r w:rsidR="009F7DF0">
              <w:rPr>
                <w:rFonts w:ascii="Arial" w:eastAsia="Calibri" w:hAnsi="Arial" w:cs="Arial"/>
                <w:i/>
                <w:iCs/>
                <w:sz w:val="20"/>
                <w:szCs w:val="20"/>
              </w:rPr>
              <w:t>zahtev</w:t>
            </w:r>
            <w:r w:rsidR="001E0CC5">
              <w:rPr>
                <w:rFonts w:ascii="Arial" w:eastAsia="Calibri" w:hAnsi="Arial" w:cs="Arial"/>
                <w:i/>
                <w:iCs/>
                <w:sz w:val="20"/>
                <w:szCs w:val="20"/>
              </w:rPr>
              <w:t>e</w:t>
            </w:r>
            <w:r w:rsidRPr="006F42CE">
              <w:rPr>
                <w:rFonts w:ascii="Arial" w:eastAsia="Calibri" w:hAnsi="Arial" w:cs="Arial"/>
                <w:i/>
                <w:iCs/>
                <w:sz w:val="20"/>
                <w:szCs w:val="20"/>
              </w:rPr>
              <w:t>:</w:t>
            </w:r>
          </w:p>
          <w:p w14:paraId="17F6BFFB" w14:textId="77777777" w:rsidR="001E0CC5" w:rsidRDefault="001E0CC5" w:rsidP="00CC0696">
            <w:pPr>
              <w:spacing w:line="260" w:lineRule="atLeast"/>
              <w:rPr>
                <w:rFonts w:ascii="Arial" w:eastAsia="Calibri" w:hAnsi="Arial" w:cs="Arial"/>
                <w:i/>
                <w:iCs/>
                <w:sz w:val="20"/>
                <w:szCs w:val="20"/>
              </w:rPr>
            </w:pPr>
          </w:p>
          <w:p w14:paraId="70E6CDBF" w14:textId="77777777" w:rsidR="001E0CC5" w:rsidRDefault="001E0CC5" w:rsidP="00CC0696">
            <w:pPr>
              <w:spacing w:line="260" w:lineRule="atLeast"/>
              <w:rPr>
                <w:rFonts w:ascii="Arial" w:eastAsia="Calibri" w:hAnsi="Arial" w:cs="Arial"/>
                <w:i/>
                <w:iCs/>
                <w:sz w:val="20"/>
                <w:szCs w:val="20"/>
              </w:rPr>
            </w:pPr>
          </w:p>
          <w:p w14:paraId="20E59336" w14:textId="77777777" w:rsidR="001E0CC5" w:rsidRDefault="001E0CC5" w:rsidP="00CC0696">
            <w:pPr>
              <w:spacing w:line="260" w:lineRule="atLeast"/>
              <w:rPr>
                <w:rFonts w:ascii="Arial" w:eastAsia="Calibri" w:hAnsi="Arial" w:cs="Arial"/>
                <w:i/>
                <w:iCs/>
                <w:sz w:val="20"/>
                <w:szCs w:val="20"/>
              </w:rPr>
            </w:pPr>
          </w:p>
          <w:p w14:paraId="4B4AC40E" w14:textId="4E7735CE" w:rsidR="001E0CC5" w:rsidRPr="001E0CC5" w:rsidRDefault="001E0CC5" w:rsidP="00CC0696">
            <w:pPr>
              <w:spacing w:line="260" w:lineRule="atLeast"/>
              <w:rPr>
                <w:rFonts w:ascii="Arial" w:eastAsia="Calibri" w:hAnsi="Arial" w:cs="Arial"/>
                <w:i/>
                <w:iCs/>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2C293080" w14:textId="2F337367" w:rsidR="001E0CC5" w:rsidRDefault="001E0CC5" w:rsidP="007836BC">
            <w:pPr>
              <w:pStyle w:val="Odstavekseznama"/>
              <w:widowControl w:val="0"/>
              <w:numPr>
                <w:ilvl w:val="0"/>
                <w:numId w:val="38"/>
              </w:numPr>
              <w:tabs>
                <w:tab w:val="left" w:pos="346"/>
              </w:tabs>
              <w:spacing w:after="120"/>
              <w:contextualSpacing/>
              <w:rPr>
                <w:rFonts w:ascii="Arial" w:hAnsi="Arial" w:cs="Arial"/>
                <w:sz w:val="20"/>
              </w:rPr>
            </w:pPr>
            <w:r>
              <w:rPr>
                <w:rFonts w:ascii="Arial" w:hAnsi="Arial" w:cs="Arial"/>
                <w:sz w:val="20"/>
              </w:rPr>
              <w:t xml:space="preserve">je </w:t>
            </w:r>
            <w:r w:rsidRPr="001E0CC5">
              <w:rPr>
                <w:rFonts w:ascii="Arial" w:hAnsi="Arial" w:cs="Arial"/>
                <w:sz w:val="20"/>
              </w:rPr>
              <w:t>s področja zagotavljanja storitev stacionarne IP telefonije</w:t>
            </w:r>
            <w:r>
              <w:rPr>
                <w:rFonts w:ascii="Arial" w:hAnsi="Arial" w:cs="Arial"/>
                <w:sz w:val="20"/>
              </w:rPr>
              <w:t>,</w:t>
            </w:r>
          </w:p>
          <w:p w14:paraId="113FA30C" w14:textId="77777777" w:rsidR="001E0CC5" w:rsidRDefault="001E0CC5" w:rsidP="001E0CC5">
            <w:pPr>
              <w:pStyle w:val="Odstavekseznama"/>
              <w:widowControl w:val="0"/>
              <w:tabs>
                <w:tab w:val="left" w:pos="346"/>
              </w:tabs>
              <w:spacing w:after="120"/>
              <w:ind w:left="360"/>
              <w:contextualSpacing/>
              <w:rPr>
                <w:rFonts w:ascii="Arial" w:hAnsi="Arial" w:cs="Arial"/>
                <w:sz w:val="20"/>
              </w:rPr>
            </w:pPr>
          </w:p>
          <w:p w14:paraId="0E5026EE" w14:textId="38A36FEF" w:rsidR="003A12BF" w:rsidRPr="001E0CC5" w:rsidRDefault="001E0CC5" w:rsidP="007836BC">
            <w:pPr>
              <w:pStyle w:val="Odstavekseznama"/>
              <w:widowControl w:val="0"/>
              <w:numPr>
                <w:ilvl w:val="0"/>
                <w:numId w:val="38"/>
              </w:numPr>
              <w:tabs>
                <w:tab w:val="left" w:pos="346"/>
              </w:tabs>
              <w:contextualSpacing/>
              <w:rPr>
                <w:rFonts w:ascii="Arial" w:hAnsi="Arial" w:cs="Arial"/>
                <w:sz w:val="20"/>
              </w:rPr>
            </w:pPr>
            <w:r>
              <w:rPr>
                <w:rFonts w:ascii="Arial" w:hAnsi="Arial" w:cs="Arial"/>
                <w:sz w:val="20"/>
              </w:rPr>
              <w:t xml:space="preserve">je </w:t>
            </w:r>
            <w:r w:rsidRPr="001E0CC5">
              <w:rPr>
                <w:rFonts w:ascii="Arial" w:hAnsi="Arial" w:cs="Arial"/>
                <w:sz w:val="20"/>
              </w:rPr>
              <w:t>izveden</w:t>
            </w:r>
            <w:r>
              <w:rPr>
                <w:rFonts w:ascii="Arial" w:hAnsi="Arial" w:cs="Arial"/>
                <w:sz w:val="20"/>
              </w:rPr>
              <w:t xml:space="preserve"> </w:t>
            </w:r>
            <w:r w:rsidRPr="001E0CC5">
              <w:rPr>
                <w:rFonts w:ascii="Arial" w:hAnsi="Arial" w:cs="Arial"/>
                <w:sz w:val="20"/>
              </w:rPr>
              <w:t>na najmanj dveh lokacijah za skupaj več kot 200 uporabnikov</w:t>
            </w:r>
            <w:r>
              <w:rPr>
                <w:rFonts w:ascii="Arial" w:hAnsi="Arial" w:cs="Arial"/>
                <w:sz w:val="20"/>
              </w:rPr>
              <w:t>.</w:t>
            </w:r>
          </w:p>
        </w:tc>
      </w:tr>
      <w:tr w:rsidR="0027003A" w:rsidRPr="00F41505" w14:paraId="3EF27876" w14:textId="77777777" w:rsidTr="001E0CC5">
        <w:trPr>
          <w:trHeight w:val="1629"/>
        </w:trPr>
        <w:tc>
          <w:tcPr>
            <w:tcW w:w="5104" w:type="dxa"/>
            <w:tcBorders>
              <w:top w:val="single" w:sz="4" w:space="0" w:color="auto"/>
              <w:left w:val="single" w:sz="4" w:space="0" w:color="auto"/>
              <w:bottom w:val="single" w:sz="4" w:space="0" w:color="auto"/>
              <w:right w:val="single" w:sz="4" w:space="0" w:color="auto"/>
            </w:tcBorders>
          </w:tcPr>
          <w:p w14:paraId="1154B8C8" w14:textId="4E57FA33" w:rsidR="001E0CC5" w:rsidRPr="007B6C15" w:rsidRDefault="001E0CC5" w:rsidP="007B6C15">
            <w:pPr>
              <w:autoSpaceDE w:val="0"/>
              <w:autoSpaceDN w:val="0"/>
              <w:adjustRightInd w:val="0"/>
              <w:spacing w:line="260" w:lineRule="atLeast"/>
              <w:jc w:val="both"/>
              <w:rPr>
                <w:rFonts w:ascii="Arial" w:hAnsi="Arial" w:cs="Arial"/>
                <w:i/>
                <w:iCs/>
                <w:sz w:val="20"/>
                <w:szCs w:val="20"/>
              </w:rPr>
            </w:pPr>
            <w:r w:rsidRPr="001E0CC5">
              <w:rPr>
                <w:rFonts w:ascii="Arial" w:hAnsi="Arial" w:cs="Arial"/>
                <w:i/>
                <w:iCs/>
                <w:sz w:val="20"/>
                <w:szCs w:val="20"/>
              </w:rPr>
              <w:t xml:space="preserve">Referenčni projekt izpolnjuje </w:t>
            </w:r>
            <w:r>
              <w:rPr>
                <w:rFonts w:ascii="Arial" w:hAnsi="Arial" w:cs="Arial"/>
                <w:i/>
                <w:iCs/>
                <w:sz w:val="20"/>
                <w:szCs w:val="20"/>
              </w:rPr>
              <w:t>eno od zahtev</w:t>
            </w:r>
            <w:r w:rsidRPr="001E0CC5">
              <w:rPr>
                <w:rFonts w:ascii="Arial" w:hAnsi="Arial" w:cs="Arial"/>
                <w:i/>
                <w:iCs/>
                <w:sz w:val="20"/>
                <w:szCs w:val="20"/>
              </w:rPr>
              <w:t xml:space="preserve"> (</w:t>
            </w:r>
            <w:r w:rsidRPr="001E0CC5">
              <w:rPr>
                <w:rFonts w:ascii="Arial" w:hAnsi="Arial" w:cs="Arial"/>
                <w:i/>
                <w:iCs/>
                <w:sz w:val="20"/>
                <w:szCs w:val="20"/>
                <w:u w:val="single"/>
              </w:rPr>
              <w:t>ustrezno označi</w:t>
            </w:r>
            <w:r w:rsidRPr="001E0CC5">
              <w:rPr>
                <w:rFonts w:ascii="Arial" w:hAnsi="Arial" w:cs="Arial"/>
                <w:i/>
                <w:iCs/>
                <w:sz w:val="20"/>
                <w:szCs w:val="20"/>
              </w:rPr>
              <w:t>)</w:t>
            </w:r>
            <w:r>
              <w:rPr>
                <w:rFonts w:ascii="Arial" w:hAnsi="Arial" w:cs="Arial"/>
                <w:i/>
                <w:iCs/>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14:paraId="6B62BFE2" w14:textId="77777777" w:rsidR="001E0CC5" w:rsidRDefault="001E0CC5" w:rsidP="007836BC">
            <w:pPr>
              <w:pStyle w:val="Odstavekseznama"/>
              <w:numPr>
                <w:ilvl w:val="0"/>
                <w:numId w:val="38"/>
              </w:numPr>
              <w:autoSpaceDE w:val="0"/>
              <w:autoSpaceDN w:val="0"/>
              <w:adjustRightInd w:val="0"/>
              <w:spacing w:line="260" w:lineRule="atLeast"/>
              <w:rPr>
                <w:rFonts w:ascii="Arial" w:eastAsia="Calibri" w:hAnsi="Arial" w:cs="Arial"/>
                <w:sz w:val="20"/>
                <w:szCs w:val="20"/>
              </w:rPr>
            </w:pPr>
            <w:r>
              <w:rPr>
                <w:rFonts w:ascii="Arial" w:eastAsia="Calibri" w:hAnsi="Arial" w:cs="Arial"/>
                <w:sz w:val="20"/>
                <w:szCs w:val="20"/>
              </w:rPr>
              <w:t xml:space="preserve">je </w:t>
            </w:r>
            <w:r w:rsidRPr="001E0CC5">
              <w:rPr>
                <w:rFonts w:ascii="Arial" w:eastAsia="Calibri" w:hAnsi="Arial" w:cs="Arial"/>
                <w:sz w:val="20"/>
                <w:szCs w:val="20"/>
              </w:rPr>
              <w:t>uspešno zaključen v zahtevanem obdobju</w:t>
            </w:r>
          </w:p>
          <w:p w14:paraId="472B3B84" w14:textId="77777777" w:rsidR="001E0CC5" w:rsidRDefault="001E0CC5" w:rsidP="001E0CC5">
            <w:pPr>
              <w:pStyle w:val="Odstavekseznama"/>
              <w:autoSpaceDE w:val="0"/>
              <w:autoSpaceDN w:val="0"/>
              <w:adjustRightInd w:val="0"/>
              <w:spacing w:line="260" w:lineRule="atLeast"/>
              <w:ind w:left="360"/>
              <w:rPr>
                <w:rFonts w:ascii="Arial" w:eastAsia="Calibri" w:hAnsi="Arial" w:cs="Arial"/>
                <w:sz w:val="20"/>
                <w:szCs w:val="20"/>
              </w:rPr>
            </w:pPr>
          </w:p>
          <w:p w14:paraId="24114795" w14:textId="77777777" w:rsidR="001E0CC5" w:rsidRDefault="001E0CC5" w:rsidP="001E0CC5">
            <w:pPr>
              <w:pStyle w:val="Odstavekseznama"/>
              <w:autoSpaceDE w:val="0"/>
              <w:autoSpaceDN w:val="0"/>
              <w:adjustRightInd w:val="0"/>
              <w:spacing w:line="260" w:lineRule="atLeast"/>
              <w:ind w:left="360"/>
              <w:jc w:val="center"/>
              <w:rPr>
                <w:rFonts w:ascii="Arial" w:eastAsia="Calibri" w:hAnsi="Arial" w:cs="Arial"/>
                <w:sz w:val="20"/>
                <w:szCs w:val="20"/>
              </w:rPr>
            </w:pPr>
            <w:r w:rsidRPr="001E0CC5">
              <w:rPr>
                <w:rFonts w:ascii="Arial" w:eastAsia="Calibri" w:hAnsi="Arial" w:cs="Arial"/>
                <w:sz w:val="20"/>
                <w:szCs w:val="20"/>
              </w:rPr>
              <w:t>ali</w:t>
            </w:r>
          </w:p>
          <w:p w14:paraId="1ED0A8E5" w14:textId="77777777" w:rsidR="001E0CC5" w:rsidRDefault="001E0CC5" w:rsidP="001E0CC5">
            <w:pPr>
              <w:pStyle w:val="Odstavekseznama"/>
              <w:autoSpaceDE w:val="0"/>
              <w:autoSpaceDN w:val="0"/>
              <w:adjustRightInd w:val="0"/>
              <w:spacing w:line="260" w:lineRule="atLeast"/>
              <w:ind w:left="360"/>
              <w:jc w:val="center"/>
              <w:rPr>
                <w:rFonts w:ascii="Arial" w:eastAsia="Calibri" w:hAnsi="Arial" w:cs="Arial"/>
                <w:sz w:val="20"/>
                <w:szCs w:val="20"/>
              </w:rPr>
            </w:pPr>
          </w:p>
          <w:p w14:paraId="7A41875A" w14:textId="4D82B945" w:rsidR="0027003A" w:rsidRPr="001E0CC5" w:rsidRDefault="001E0CC5" w:rsidP="007836BC">
            <w:pPr>
              <w:pStyle w:val="Odstavekseznama"/>
              <w:numPr>
                <w:ilvl w:val="0"/>
                <w:numId w:val="38"/>
              </w:numPr>
              <w:autoSpaceDE w:val="0"/>
              <w:autoSpaceDN w:val="0"/>
              <w:adjustRightInd w:val="0"/>
              <w:spacing w:line="260" w:lineRule="atLeast"/>
              <w:rPr>
                <w:rFonts w:ascii="Arial" w:eastAsia="Calibri" w:hAnsi="Arial" w:cs="Arial"/>
                <w:sz w:val="20"/>
                <w:szCs w:val="20"/>
              </w:rPr>
            </w:pPr>
            <w:r>
              <w:rPr>
                <w:rFonts w:ascii="Arial" w:eastAsia="Calibri" w:hAnsi="Arial" w:cs="Arial"/>
                <w:sz w:val="20"/>
                <w:szCs w:val="20"/>
              </w:rPr>
              <w:t xml:space="preserve">je </w:t>
            </w:r>
            <w:r w:rsidRPr="001E0CC5">
              <w:rPr>
                <w:rFonts w:ascii="Arial" w:eastAsia="Calibri" w:hAnsi="Arial" w:cs="Arial"/>
                <w:sz w:val="20"/>
                <w:szCs w:val="20"/>
              </w:rPr>
              <w:t>v aktivni rabi na dan objave tega javnega naročila.</w:t>
            </w:r>
          </w:p>
        </w:tc>
      </w:tr>
    </w:tbl>
    <w:p w14:paraId="0F02C246" w14:textId="77777777" w:rsidR="003C18B4" w:rsidRDefault="003C18B4" w:rsidP="001C6EFC">
      <w:pPr>
        <w:spacing w:before="60" w:after="60"/>
        <w:rPr>
          <w:rFonts w:ascii="Arial" w:hAnsi="Arial" w:cs="Arial"/>
        </w:rPr>
      </w:pPr>
    </w:p>
    <w:tbl>
      <w:tblPr>
        <w:tblW w:w="9640" w:type="dxa"/>
        <w:tblInd w:w="-147" w:type="dxa"/>
        <w:tblLook w:val="01E0" w:firstRow="1" w:lastRow="1" w:firstColumn="1" w:lastColumn="1" w:noHBand="0" w:noVBand="0"/>
      </w:tblPr>
      <w:tblGrid>
        <w:gridCol w:w="5104"/>
        <w:gridCol w:w="4536"/>
      </w:tblGrid>
      <w:tr w:rsidR="00F14FEB" w:rsidRPr="00161C6E" w14:paraId="263CA31A" w14:textId="77777777" w:rsidTr="00795B0B">
        <w:trPr>
          <w:trHeight w:val="57"/>
        </w:trPr>
        <w:tc>
          <w:tcPr>
            <w:tcW w:w="9640" w:type="dxa"/>
            <w:gridSpan w:val="2"/>
            <w:tcBorders>
              <w:top w:val="single" w:sz="4" w:space="0" w:color="auto"/>
              <w:left w:val="single" w:sz="4" w:space="0" w:color="auto"/>
              <w:bottom w:val="single" w:sz="4" w:space="0" w:color="auto"/>
              <w:right w:val="single" w:sz="4" w:space="0" w:color="auto"/>
            </w:tcBorders>
          </w:tcPr>
          <w:p w14:paraId="0BADD121" w14:textId="77777777" w:rsidR="00F14FEB" w:rsidRPr="00161C6E" w:rsidRDefault="00F14FEB" w:rsidP="00795B0B">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w:t>
            </w:r>
            <w:r>
              <w:rPr>
                <w:rFonts w:ascii="Arial" w:hAnsi="Arial" w:cs="Arial"/>
                <w:i/>
                <w:iCs/>
                <w:sz w:val="20"/>
                <w:szCs w:val="20"/>
              </w:rPr>
              <w:t>3.1</w:t>
            </w:r>
            <w:r w:rsidRPr="00161C6E">
              <w:rPr>
                <w:rFonts w:ascii="Arial" w:hAnsi="Arial" w:cs="Arial"/>
                <w:i/>
                <w:iCs/>
                <w:sz w:val="20"/>
                <w:szCs w:val="20"/>
              </w:rPr>
              <w:t xml:space="preserve"> razpisne dokumentacije</w:t>
            </w:r>
          </w:p>
        </w:tc>
      </w:tr>
      <w:tr w:rsidR="00F14FEB" w:rsidRPr="006F42CE" w14:paraId="289366A4" w14:textId="77777777" w:rsidTr="00795B0B">
        <w:tc>
          <w:tcPr>
            <w:tcW w:w="5104" w:type="dxa"/>
            <w:tcBorders>
              <w:top w:val="single" w:sz="4" w:space="0" w:color="auto"/>
              <w:left w:val="single" w:sz="4" w:space="0" w:color="auto"/>
              <w:bottom w:val="single" w:sz="4" w:space="0" w:color="auto"/>
              <w:right w:val="single" w:sz="4" w:space="0" w:color="auto"/>
            </w:tcBorders>
          </w:tcPr>
          <w:p w14:paraId="7F49D430" w14:textId="64605835" w:rsidR="00F14FEB" w:rsidRPr="006F42CE" w:rsidRDefault="00F14FEB" w:rsidP="00795B0B">
            <w:pPr>
              <w:spacing w:line="260" w:lineRule="atLeast"/>
              <w:rPr>
                <w:rFonts w:ascii="Arial" w:hAnsi="Arial" w:cs="Arial"/>
                <w:b/>
                <w:bCs/>
                <w:i/>
                <w:iCs/>
              </w:rPr>
            </w:pPr>
            <w:r w:rsidRPr="006F42CE">
              <w:rPr>
                <w:rFonts w:ascii="Arial" w:hAnsi="Arial" w:cs="Arial"/>
                <w:b/>
                <w:bCs/>
                <w:i/>
                <w:iCs/>
              </w:rPr>
              <w:t xml:space="preserve">Naziv referenčnega projekta </w:t>
            </w:r>
            <w:r>
              <w:rPr>
                <w:rFonts w:ascii="Arial" w:hAnsi="Arial" w:cs="Arial"/>
                <w:b/>
                <w:bCs/>
                <w:i/>
                <w:iCs/>
              </w:rPr>
              <w:t>2</w:t>
            </w:r>
            <w:r w:rsidRPr="006F42CE">
              <w:rPr>
                <w:rFonts w:ascii="Arial" w:hAnsi="Arial" w:cs="Arial"/>
                <w:b/>
                <w:bCs/>
                <w:i/>
                <w:iCs/>
              </w:rPr>
              <w:t>:</w:t>
            </w:r>
          </w:p>
          <w:p w14:paraId="4E5E3B09" w14:textId="77777777" w:rsidR="00F14FEB" w:rsidRPr="00161C6E" w:rsidRDefault="00F14FEB" w:rsidP="00795B0B">
            <w:pPr>
              <w:spacing w:line="260" w:lineRule="atLeast"/>
              <w:rPr>
                <w:rFonts w:ascii="Arial" w:hAnsi="Arial" w:cs="Arial"/>
                <w:b/>
                <w:bCs/>
                <w:i/>
                <w:iCs/>
              </w:rPr>
            </w:pPr>
          </w:p>
        </w:tc>
        <w:tc>
          <w:tcPr>
            <w:tcW w:w="4536" w:type="dxa"/>
            <w:tcBorders>
              <w:top w:val="single" w:sz="4" w:space="0" w:color="auto"/>
              <w:left w:val="single" w:sz="4" w:space="0" w:color="auto"/>
              <w:bottom w:val="single" w:sz="4" w:space="0" w:color="auto"/>
              <w:right w:val="single" w:sz="4" w:space="0" w:color="auto"/>
            </w:tcBorders>
          </w:tcPr>
          <w:p w14:paraId="100B9D04" w14:textId="77777777" w:rsidR="00F14FEB" w:rsidRPr="006F42CE" w:rsidRDefault="00F14FEB" w:rsidP="00795B0B">
            <w:pPr>
              <w:spacing w:before="60" w:after="60"/>
              <w:jc w:val="both"/>
              <w:rPr>
                <w:rFonts w:ascii="Arial" w:hAnsi="Arial" w:cs="Arial"/>
                <w:iCs/>
                <w:sz w:val="20"/>
                <w:szCs w:val="20"/>
              </w:rPr>
            </w:pPr>
          </w:p>
        </w:tc>
      </w:tr>
      <w:tr w:rsidR="00F14FEB" w:rsidRPr="006F42CE" w14:paraId="530BD34A" w14:textId="77777777" w:rsidTr="00795B0B">
        <w:tc>
          <w:tcPr>
            <w:tcW w:w="5104" w:type="dxa"/>
            <w:tcBorders>
              <w:top w:val="single" w:sz="4" w:space="0" w:color="auto"/>
              <w:left w:val="single" w:sz="4" w:space="0" w:color="auto"/>
              <w:bottom w:val="single" w:sz="4" w:space="0" w:color="auto"/>
              <w:right w:val="single" w:sz="4" w:space="0" w:color="auto"/>
            </w:tcBorders>
          </w:tcPr>
          <w:p w14:paraId="39D5604B" w14:textId="77777777" w:rsidR="00F14FEB" w:rsidRPr="0027003A" w:rsidRDefault="00F14FEB" w:rsidP="00795B0B">
            <w:pPr>
              <w:spacing w:line="260" w:lineRule="atLeast"/>
              <w:rPr>
                <w:rFonts w:ascii="Arial" w:hAnsi="Arial" w:cs="Arial"/>
                <w:b/>
                <w:i/>
                <w:iCs/>
                <w:sz w:val="20"/>
                <w:szCs w:val="20"/>
              </w:rPr>
            </w:pPr>
            <w:r w:rsidRPr="0027003A">
              <w:rPr>
                <w:rFonts w:ascii="Arial" w:hAnsi="Arial" w:cs="Arial"/>
                <w:b/>
                <w:i/>
                <w:iCs/>
                <w:sz w:val="20"/>
                <w:szCs w:val="20"/>
              </w:rPr>
              <w:t xml:space="preserve">Naročnik referenčnega projekta </w:t>
            </w:r>
            <w:r w:rsidRPr="0027003A">
              <w:rPr>
                <w:rFonts w:ascii="Arial" w:hAnsi="Arial" w:cs="Arial"/>
                <w:i/>
                <w:iCs/>
                <w:sz w:val="20"/>
                <w:szCs w:val="20"/>
              </w:rPr>
              <w:t>(naziv, naslov)</w:t>
            </w:r>
            <w:r w:rsidRPr="0027003A">
              <w:rPr>
                <w:rFonts w:ascii="Arial" w:hAnsi="Arial" w:cs="Arial"/>
                <w:b/>
                <w:i/>
                <w:iCs/>
                <w:sz w:val="20"/>
                <w:szCs w:val="20"/>
              </w:rPr>
              <w:t>:</w:t>
            </w:r>
          </w:p>
          <w:p w14:paraId="49DBF85C" w14:textId="77777777" w:rsidR="00F14FEB" w:rsidRPr="00161C6E" w:rsidRDefault="00F14FEB" w:rsidP="00795B0B">
            <w:pPr>
              <w:spacing w:line="260" w:lineRule="atLeast"/>
              <w:rPr>
                <w:rFonts w:ascii="Arial" w:hAnsi="Arial" w:cs="Arial"/>
                <w:b/>
                <w:i/>
                <w:i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16D3B678" w14:textId="77777777" w:rsidR="00F14FEB" w:rsidRPr="006F42CE" w:rsidRDefault="00F14FEB" w:rsidP="00795B0B">
            <w:pPr>
              <w:spacing w:before="60" w:after="60"/>
              <w:jc w:val="both"/>
              <w:rPr>
                <w:rFonts w:ascii="Arial" w:hAnsi="Arial" w:cs="Arial"/>
                <w:iCs/>
                <w:sz w:val="20"/>
                <w:szCs w:val="20"/>
              </w:rPr>
            </w:pPr>
          </w:p>
        </w:tc>
      </w:tr>
      <w:tr w:rsidR="00F14FEB" w:rsidRPr="006F42CE" w14:paraId="1D324DC9" w14:textId="77777777" w:rsidTr="00795B0B">
        <w:tc>
          <w:tcPr>
            <w:tcW w:w="5104" w:type="dxa"/>
            <w:tcBorders>
              <w:top w:val="single" w:sz="4" w:space="0" w:color="auto"/>
              <w:left w:val="single" w:sz="4" w:space="0" w:color="auto"/>
              <w:bottom w:val="single" w:sz="4" w:space="0" w:color="auto"/>
              <w:right w:val="single" w:sz="4" w:space="0" w:color="auto"/>
            </w:tcBorders>
          </w:tcPr>
          <w:p w14:paraId="07B5927B" w14:textId="77777777" w:rsidR="00F14FEB" w:rsidRPr="0027003A" w:rsidRDefault="00F14FEB" w:rsidP="00795B0B">
            <w:pPr>
              <w:spacing w:line="260" w:lineRule="atLeast"/>
              <w:rPr>
                <w:rFonts w:ascii="Arial" w:hAnsi="Arial" w:cs="Arial"/>
                <w:i/>
                <w:iCs/>
                <w:sz w:val="20"/>
                <w:lang w:eastAsia="en-US"/>
              </w:rPr>
            </w:pPr>
            <w:r w:rsidRPr="0027003A">
              <w:rPr>
                <w:rFonts w:ascii="Arial" w:hAnsi="Arial" w:cs="Arial"/>
                <w:i/>
                <w:iCs/>
                <w:sz w:val="20"/>
                <w:lang w:eastAsia="en-US"/>
              </w:rPr>
              <w:t>Kontaktna oseba naročnika (ime in priimek ter tel. št.):</w:t>
            </w:r>
          </w:p>
        </w:tc>
        <w:tc>
          <w:tcPr>
            <w:tcW w:w="4536" w:type="dxa"/>
            <w:tcBorders>
              <w:top w:val="single" w:sz="4" w:space="0" w:color="auto"/>
              <w:left w:val="single" w:sz="4" w:space="0" w:color="auto"/>
              <w:bottom w:val="single" w:sz="4" w:space="0" w:color="auto"/>
              <w:right w:val="single" w:sz="4" w:space="0" w:color="auto"/>
            </w:tcBorders>
          </w:tcPr>
          <w:p w14:paraId="5BC12EEE" w14:textId="77777777" w:rsidR="00F14FEB" w:rsidRPr="006F42CE" w:rsidRDefault="00F14FEB" w:rsidP="00795B0B">
            <w:pPr>
              <w:spacing w:before="60" w:after="60"/>
              <w:jc w:val="both"/>
              <w:rPr>
                <w:rFonts w:ascii="Arial" w:hAnsi="Arial" w:cs="Arial"/>
                <w:iCs/>
                <w:sz w:val="20"/>
                <w:szCs w:val="20"/>
              </w:rPr>
            </w:pPr>
          </w:p>
        </w:tc>
      </w:tr>
      <w:tr w:rsidR="00F14FEB" w:rsidRPr="006F42CE" w14:paraId="0F459E81" w14:textId="77777777" w:rsidTr="00795B0B">
        <w:tc>
          <w:tcPr>
            <w:tcW w:w="5104" w:type="dxa"/>
            <w:tcBorders>
              <w:top w:val="single" w:sz="4" w:space="0" w:color="auto"/>
              <w:left w:val="single" w:sz="4" w:space="0" w:color="auto"/>
              <w:bottom w:val="single" w:sz="4" w:space="0" w:color="auto"/>
              <w:right w:val="single" w:sz="4" w:space="0" w:color="auto"/>
            </w:tcBorders>
          </w:tcPr>
          <w:p w14:paraId="2DDECC05" w14:textId="77777777" w:rsidR="00F14FEB" w:rsidRDefault="00F14FEB" w:rsidP="00795B0B">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Pr>
                <w:rFonts w:ascii="Arial" w:hAnsi="Arial" w:cs="Arial"/>
                <w:i/>
                <w:iCs/>
                <w:sz w:val="20"/>
              </w:rPr>
              <w:t>(</w:t>
            </w:r>
            <w:r w:rsidRPr="0027003A">
              <w:rPr>
                <w:rFonts w:ascii="Arial" w:hAnsi="Arial" w:cs="Arial"/>
                <w:i/>
                <w:iCs/>
                <w:sz w:val="16"/>
                <w:szCs w:val="16"/>
              </w:rPr>
              <w:t>z navedbo</w:t>
            </w:r>
            <w:r>
              <w:rPr>
                <w:rFonts w:ascii="Arial" w:hAnsi="Arial" w:cs="Arial"/>
                <w:i/>
                <w:iCs/>
                <w:sz w:val="16"/>
                <w:szCs w:val="16"/>
              </w:rPr>
              <w:t>,</w:t>
            </w:r>
            <w:r w:rsidRPr="0027003A">
              <w:rPr>
                <w:rFonts w:ascii="Arial" w:hAnsi="Arial" w:cs="Arial"/>
                <w:i/>
                <w:iCs/>
                <w:sz w:val="16"/>
                <w:szCs w:val="16"/>
              </w:rPr>
              <w:t xml:space="preserve"> ali je dela izvajal kot izvajalec, partner ali kot podizvajalec; z navedbo deleža izvedenih pogodbenih del</w:t>
            </w:r>
            <w:r>
              <w:rPr>
                <w:rFonts w:ascii="Arial" w:hAnsi="Arial" w:cs="Arial"/>
                <w:i/>
                <w:iCs/>
                <w:sz w:val="20"/>
                <w:szCs w:val="20"/>
              </w:rPr>
              <w:t>)</w:t>
            </w:r>
            <w:r w:rsidRPr="0027003A">
              <w:rPr>
                <w:rFonts w:ascii="Arial" w:hAnsi="Arial" w:cs="Arial"/>
                <w:b/>
                <w:bCs/>
                <w:i/>
                <w:iCs/>
                <w:sz w:val="20"/>
              </w:rPr>
              <w:t>:</w:t>
            </w:r>
          </w:p>
          <w:p w14:paraId="5745B7E7" w14:textId="77777777" w:rsidR="00F14FEB" w:rsidRPr="00161C6E" w:rsidRDefault="00F14FEB" w:rsidP="00795B0B">
            <w:pPr>
              <w:spacing w:line="260" w:lineRule="atLeast"/>
              <w:rPr>
                <w:rFonts w:ascii="Arial" w:hAnsi="Arial" w:cs="Arial"/>
                <w:i/>
                <w:iCs/>
                <w:sz w:val="20"/>
              </w:rPr>
            </w:pPr>
          </w:p>
        </w:tc>
        <w:tc>
          <w:tcPr>
            <w:tcW w:w="4536" w:type="dxa"/>
            <w:tcBorders>
              <w:top w:val="single" w:sz="4" w:space="0" w:color="auto"/>
              <w:left w:val="single" w:sz="4" w:space="0" w:color="auto"/>
              <w:bottom w:val="single" w:sz="4" w:space="0" w:color="auto"/>
              <w:right w:val="single" w:sz="4" w:space="0" w:color="auto"/>
            </w:tcBorders>
          </w:tcPr>
          <w:p w14:paraId="28ACFBD3" w14:textId="77777777" w:rsidR="00F14FEB" w:rsidRPr="006F42CE" w:rsidRDefault="00F14FEB" w:rsidP="00795B0B">
            <w:pPr>
              <w:spacing w:before="60" w:after="60"/>
              <w:jc w:val="both"/>
              <w:rPr>
                <w:rFonts w:ascii="Arial" w:hAnsi="Arial" w:cs="Arial"/>
                <w:iCs/>
                <w:sz w:val="20"/>
                <w:szCs w:val="20"/>
              </w:rPr>
            </w:pPr>
          </w:p>
        </w:tc>
      </w:tr>
      <w:tr w:rsidR="00F14FEB" w:rsidRPr="006F42CE" w14:paraId="767858CD" w14:textId="77777777" w:rsidTr="00795B0B">
        <w:tc>
          <w:tcPr>
            <w:tcW w:w="5104" w:type="dxa"/>
            <w:tcBorders>
              <w:top w:val="single" w:sz="4" w:space="0" w:color="auto"/>
              <w:left w:val="single" w:sz="4" w:space="0" w:color="auto"/>
              <w:bottom w:val="single" w:sz="4" w:space="0" w:color="auto"/>
              <w:right w:val="single" w:sz="4" w:space="0" w:color="auto"/>
            </w:tcBorders>
          </w:tcPr>
          <w:p w14:paraId="7CDE6DF6" w14:textId="77777777" w:rsidR="00F14FEB" w:rsidRPr="00161C6E" w:rsidRDefault="00F14FEB" w:rsidP="00795B0B">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4536" w:type="dxa"/>
            <w:tcBorders>
              <w:top w:val="single" w:sz="4" w:space="0" w:color="auto"/>
              <w:left w:val="single" w:sz="4" w:space="0" w:color="auto"/>
              <w:bottom w:val="single" w:sz="4" w:space="0" w:color="auto"/>
              <w:right w:val="single" w:sz="4" w:space="0" w:color="auto"/>
            </w:tcBorders>
          </w:tcPr>
          <w:p w14:paraId="7C2D71EC" w14:textId="77777777" w:rsidR="00F14FEB" w:rsidRPr="006F42CE" w:rsidRDefault="00F14FEB" w:rsidP="00795B0B">
            <w:pPr>
              <w:spacing w:before="60" w:after="60"/>
              <w:jc w:val="both"/>
              <w:rPr>
                <w:rFonts w:ascii="Arial" w:hAnsi="Arial" w:cs="Arial"/>
                <w:iCs/>
                <w:sz w:val="20"/>
                <w:szCs w:val="20"/>
              </w:rPr>
            </w:pPr>
          </w:p>
        </w:tc>
      </w:tr>
      <w:tr w:rsidR="00F14FEB" w:rsidRPr="001E0CC5" w14:paraId="6207AA16" w14:textId="77777777" w:rsidTr="00795B0B">
        <w:trPr>
          <w:trHeight w:val="1243"/>
        </w:trPr>
        <w:tc>
          <w:tcPr>
            <w:tcW w:w="5104" w:type="dxa"/>
            <w:tcBorders>
              <w:top w:val="single" w:sz="4" w:space="0" w:color="auto"/>
              <w:left w:val="single" w:sz="4" w:space="0" w:color="auto"/>
              <w:bottom w:val="single" w:sz="4" w:space="0" w:color="auto"/>
              <w:right w:val="single" w:sz="4" w:space="0" w:color="auto"/>
            </w:tcBorders>
          </w:tcPr>
          <w:p w14:paraId="01F3AA3C" w14:textId="77777777" w:rsidR="00F14FEB" w:rsidRDefault="00F14FEB" w:rsidP="00795B0B">
            <w:pPr>
              <w:spacing w:line="260" w:lineRule="atLeast"/>
              <w:rPr>
                <w:rFonts w:ascii="Arial" w:eastAsia="Calibri" w:hAnsi="Arial" w:cs="Arial"/>
                <w:i/>
                <w:iCs/>
                <w:sz w:val="20"/>
                <w:szCs w:val="20"/>
              </w:rPr>
            </w:pPr>
            <w:r w:rsidRPr="006F42CE">
              <w:rPr>
                <w:rFonts w:ascii="Arial" w:eastAsia="Calibri" w:hAnsi="Arial" w:cs="Arial"/>
                <w:i/>
                <w:iCs/>
                <w:sz w:val="20"/>
                <w:szCs w:val="20"/>
              </w:rPr>
              <w:t>Referenčn</w:t>
            </w:r>
            <w:r>
              <w:rPr>
                <w:rFonts w:ascii="Arial" w:eastAsia="Calibri" w:hAnsi="Arial" w:cs="Arial"/>
                <w:i/>
                <w:iCs/>
                <w:sz w:val="20"/>
                <w:szCs w:val="20"/>
              </w:rPr>
              <w:t>i</w:t>
            </w:r>
            <w:r w:rsidRPr="006F42CE">
              <w:rPr>
                <w:rFonts w:ascii="Arial" w:eastAsia="Calibri" w:hAnsi="Arial" w:cs="Arial"/>
                <w:i/>
                <w:iCs/>
                <w:sz w:val="20"/>
                <w:szCs w:val="20"/>
              </w:rPr>
              <w:t xml:space="preserve"> projekt</w:t>
            </w:r>
            <w:r>
              <w:rPr>
                <w:rFonts w:ascii="Arial" w:eastAsia="Calibri" w:hAnsi="Arial" w:cs="Arial"/>
                <w:i/>
                <w:iCs/>
                <w:sz w:val="20"/>
                <w:szCs w:val="20"/>
              </w:rPr>
              <w:t xml:space="preserve"> izpolnjuje naslednje zahteve</w:t>
            </w:r>
            <w:r w:rsidRPr="006F42CE">
              <w:rPr>
                <w:rFonts w:ascii="Arial" w:eastAsia="Calibri" w:hAnsi="Arial" w:cs="Arial"/>
                <w:i/>
                <w:iCs/>
                <w:sz w:val="20"/>
                <w:szCs w:val="20"/>
              </w:rPr>
              <w:t>:</w:t>
            </w:r>
          </w:p>
          <w:p w14:paraId="7BD679B7" w14:textId="77777777" w:rsidR="00F14FEB" w:rsidRDefault="00F14FEB" w:rsidP="00795B0B">
            <w:pPr>
              <w:spacing w:line="260" w:lineRule="atLeast"/>
              <w:rPr>
                <w:rFonts w:ascii="Arial" w:eastAsia="Calibri" w:hAnsi="Arial" w:cs="Arial"/>
                <w:i/>
                <w:iCs/>
                <w:sz w:val="20"/>
                <w:szCs w:val="20"/>
              </w:rPr>
            </w:pPr>
          </w:p>
          <w:p w14:paraId="6E084AFB" w14:textId="77777777" w:rsidR="00F14FEB" w:rsidRDefault="00F14FEB" w:rsidP="00795B0B">
            <w:pPr>
              <w:spacing w:line="260" w:lineRule="atLeast"/>
              <w:rPr>
                <w:rFonts w:ascii="Arial" w:eastAsia="Calibri" w:hAnsi="Arial" w:cs="Arial"/>
                <w:i/>
                <w:iCs/>
                <w:sz w:val="20"/>
                <w:szCs w:val="20"/>
              </w:rPr>
            </w:pPr>
          </w:p>
          <w:p w14:paraId="4F316682" w14:textId="77777777" w:rsidR="00F14FEB" w:rsidRDefault="00F14FEB" w:rsidP="00795B0B">
            <w:pPr>
              <w:spacing w:line="260" w:lineRule="atLeast"/>
              <w:rPr>
                <w:rFonts w:ascii="Arial" w:eastAsia="Calibri" w:hAnsi="Arial" w:cs="Arial"/>
                <w:i/>
                <w:iCs/>
                <w:sz w:val="20"/>
                <w:szCs w:val="20"/>
              </w:rPr>
            </w:pPr>
          </w:p>
          <w:p w14:paraId="353675A6" w14:textId="77777777" w:rsidR="00F14FEB" w:rsidRPr="001E0CC5" w:rsidRDefault="00F14FEB" w:rsidP="00795B0B">
            <w:pPr>
              <w:spacing w:line="260" w:lineRule="atLeast"/>
              <w:rPr>
                <w:rFonts w:ascii="Arial" w:eastAsia="Calibri" w:hAnsi="Arial" w:cs="Arial"/>
                <w:i/>
                <w:iCs/>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054C34C7" w14:textId="77777777" w:rsidR="00F14FEB" w:rsidRDefault="00F14FEB" w:rsidP="007836BC">
            <w:pPr>
              <w:pStyle w:val="Odstavekseznama"/>
              <w:widowControl w:val="0"/>
              <w:numPr>
                <w:ilvl w:val="0"/>
                <w:numId w:val="38"/>
              </w:numPr>
              <w:tabs>
                <w:tab w:val="left" w:pos="346"/>
              </w:tabs>
              <w:spacing w:after="120"/>
              <w:contextualSpacing/>
              <w:rPr>
                <w:rFonts w:ascii="Arial" w:hAnsi="Arial" w:cs="Arial"/>
                <w:sz w:val="20"/>
              </w:rPr>
            </w:pPr>
            <w:r>
              <w:rPr>
                <w:rFonts w:ascii="Arial" w:hAnsi="Arial" w:cs="Arial"/>
                <w:sz w:val="20"/>
              </w:rPr>
              <w:t xml:space="preserve">je </w:t>
            </w:r>
            <w:r w:rsidRPr="001E0CC5">
              <w:rPr>
                <w:rFonts w:ascii="Arial" w:hAnsi="Arial" w:cs="Arial"/>
                <w:sz w:val="20"/>
              </w:rPr>
              <w:t>s področja zagotavljanja storitev stacionarne IP telefonije</w:t>
            </w:r>
            <w:r>
              <w:rPr>
                <w:rFonts w:ascii="Arial" w:hAnsi="Arial" w:cs="Arial"/>
                <w:sz w:val="20"/>
              </w:rPr>
              <w:t>,</w:t>
            </w:r>
          </w:p>
          <w:p w14:paraId="5791771B" w14:textId="77777777" w:rsidR="00F14FEB" w:rsidRDefault="00F14FEB" w:rsidP="00795B0B">
            <w:pPr>
              <w:pStyle w:val="Odstavekseznama"/>
              <w:widowControl w:val="0"/>
              <w:tabs>
                <w:tab w:val="left" w:pos="346"/>
              </w:tabs>
              <w:spacing w:after="120"/>
              <w:ind w:left="360"/>
              <w:contextualSpacing/>
              <w:rPr>
                <w:rFonts w:ascii="Arial" w:hAnsi="Arial" w:cs="Arial"/>
                <w:sz w:val="20"/>
              </w:rPr>
            </w:pPr>
          </w:p>
          <w:p w14:paraId="02932539" w14:textId="77777777" w:rsidR="00F14FEB" w:rsidRPr="001E0CC5" w:rsidRDefault="00F14FEB" w:rsidP="007836BC">
            <w:pPr>
              <w:pStyle w:val="Odstavekseznama"/>
              <w:widowControl w:val="0"/>
              <w:numPr>
                <w:ilvl w:val="0"/>
                <w:numId w:val="38"/>
              </w:numPr>
              <w:tabs>
                <w:tab w:val="left" w:pos="346"/>
              </w:tabs>
              <w:contextualSpacing/>
              <w:rPr>
                <w:rFonts w:ascii="Arial" w:hAnsi="Arial" w:cs="Arial"/>
                <w:sz w:val="20"/>
              </w:rPr>
            </w:pPr>
            <w:r>
              <w:rPr>
                <w:rFonts w:ascii="Arial" w:hAnsi="Arial" w:cs="Arial"/>
                <w:sz w:val="20"/>
              </w:rPr>
              <w:t xml:space="preserve">je </w:t>
            </w:r>
            <w:r w:rsidRPr="001E0CC5">
              <w:rPr>
                <w:rFonts w:ascii="Arial" w:hAnsi="Arial" w:cs="Arial"/>
                <w:sz w:val="20"/>
              </w:rPr>
              <w:t>izveden</w:t>
            </w:r>
            <w:r>
              <w:rPr>
                <w:rFonts w:ascii="Arial" w:hAnsi="Arial" w:cs="Arial"/>
                <w:sz w:val="20"/>
              </w:rPr>
              <w:t xml:space="preserve"> </w:t>
            </w:r>
            <w:r w:rsidRPr="001E0CC5">
              <w:rPr>
                <w:rFonts w:ascii="Arial" w:hAnsi="Arial" w:cs="Arial"/>
                <w:sz w:val="20"/>
              </w:rPr>
              <w:t>na najmanj dveh lokacijah za skupaj več kot 200 uporabnikov</w:t>
            </w:r>
            <w:r>
              <w:rPr>
                <w:rFonts w:ascii="Arial" w:hAnsi="Arial" w:cs="Arial"/>
                <w:sz w:val="20"/>
              </w:rPr>
              <w:t>.</w:t>
            </w:r>
          </w:p>
        </w:tc>
      </w:tr>
      <w:tr w:rsidR="00F14FEB" w:rsidRPr="001E0CC5" w14:paraId="21262EB3" w14:textId="77777777" w:rsidTr="00795B0B">
        <w:trPr>
          <w:trHeight w:val="1629"/>
        </w:trPr>
        <w:tc>
          <w:tcPr>
            <w:tcW w:w="5104" w:type="dxa"/>
            <w:tcBorders>
              <w:top w:val="single" w:sz="4" w:space="0" w:color="auto"/>
              <w:left w:val="single" w:sz="4" w:space="0" w:color="auto"/>
              <w:bottom w:val="single" w:sz="4" w:space="0" w:color="auto"/>
              <w:right w:val="single" w:sz="4" w:space="0" w:color="auto"/>
            </w:tcBorders>
          </w:tcPr>
          <w:p w14:paraId="5B14F88B" w14:textId="77777777" w:rsidR="00F14FEB" w:rsidRPr="007B6C15" w:rsidRDefault="00F14FEB" w:rsidP="00795B0B">
            <w:pPr>
              <w:autoSpaceDE w:val="0"/>
              <w:autoSpaceDN w:val="0"/>
              <w:adjustRightInd w:val="0"/>
              <w:spacing w:line="260" w:lineRule="atLeast"/>
              <w:jc w:val="both"/>
              <w:rPr>
                <w:rFonts w:ascii="Arial" w:hAnsi="Arial" w:cs="Arial"/>
                <w:i/>
                <w:iCs/>
                <w:sz w:val="20"/>
                <w:szCs w:val="20"/>
              </w:rPr>
            </w:pPr>
            <w:r w:rsidRPr="001E0CC5">
              <w:rPr>
                <w:rFonts w:ascii="Arial" w:hAnsi="Arial" w:cs="Arial"/>
                <w:i/>
                <w:iCs/>
                <w:sz w:val="20"/>
                <w:szCs w:val="20"/>
              </w:rPr>
              <w:t xml:space="preserve">Referenčni projekt izpolnjuje </w:t>
            </w:r>
            <w:r>
              <w:rPr>
                <w:rFonts w:ascii="Arial" w:hAnsi="Arial" w:cs="Arial"/>
                <w:i/>
                <w:iCs/>
                <w:sz w:val="20"/>
                <w:szCs w:val="20"/>
              </w:rPr>
              <w:t>eno od zahtev</w:t>
            </w:r>
            <w:r w:rsidRPr="001E0CC5">
              <w:rPr>
                <w:rFonts w:ascii="Arial" w:hAnsi="Arial" w:cs="Arial"/>
                <w:i/>
                <w:iCs/>
                <w:sz w:val="20"/>
                <w:szCs w:val="20"/>
              </w:rPr>
              <w:t xml:space="preserve"> (</w:t>
            </w:r>
            <w:r w:rsidRPr="001E0CC5">
              <w:rPr>
                <w:rFonts w:ascii="Arial" w:hAnsi="Arial" w:cs="Arial"/>
                <w:i/>
                <w:iCs/>
                <w:sz w:val="20"/>
                <w:szCs w:val="20"/>
                <w:u w:val="single"/>
              </w:rPr>
              <w:t>ustrezno označi</w:t>
            </w:r>
            <w:r w:rsidRPr="001E0CC5">
              <w:rPr>
                <w:rFonts w:ascii="Arial" w:hAnsi="Arial" w:cs="Arial"/>
                <w:i/>
                <w:iCs/>
                <w:sz w:val="20"/>
                <w:szCs w:val="20"/>
              </w:rPr>
              <w:t>)</w:t>
            </w:r>
            <w:r>
              <w:rPr>
                <w:rFonts w:ascii="Arial" w:hAnsi="Arial" w:cs="Arial"/>
                <w:i/>
                <w:iCs/>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14:paraId="4E8FC237" w14:textId="77777777" w:rsidR="00F14FEB" w:rsidRDefault="00F14FEB" w:rsidP="007836BC">
            <w:pPr>
              <w:pStyle w:val="Odstavekseznama"/>
              <w:numPr>
                <w:ilvl w:val="0"/>
                <w:numId w:val="38"/>
              </w:numPr>
              <w:autoSpaceDE w:val="0"/>
              <w:autoSpaceDN w:val="0"/>
              <w:adjustRightInd w:val="0"/>
              <w:spacing w:line="260" w:lineRule="atLeast"/>
              <w:rPr>
                <w:rFonts w:ascii="Arial" w:eastAsia="Calibri" w:hAnsi="Arial" w:cs="Arial"/>
                <w:sz w:val="20"/>
                <w:szCs w:val="20"/>
              </w:rPr>
            </w:pPr>
            <w:r>
              <w:rPr>
                <w:rFonts w:ascii="Arial" w:eastAsia="Calibri" w:hAnsi="Arial" w:cs="Arial"/>
                <w:sz w:val="20"/>
                <w:szCs w:val="20"/>
              </w:rPr>
              <w:t xml:space="preserve">je </w:t>
            </w:r>
            <w:r w:rsidRPr="001E0CC5">
              <w:rPr>
                <w:rFonts w:ascii="Arial" w:eastAsia="Calibri" w:hAnsi="Arial" w:cs="Arial"/>
                <w:sz w:val="20"/>
                <w:szCs w:val="20"/>
              </w:rPr>
              <w:t>uspešno zaključen v zahtevanem obdobju</w:t>
            </w:r>
          </w:p>
          <w:p w14:paraId="7C1A8A06" w14:textId="77777777" w:rsidR="00F14FEB" w:rsidRDefault="00F14FEB" w:rsidP="00795B0B">
            <w:pPr>
              <w:pStyle w:val="Odstavekseznama"/>
              <w:autoSpaceDE w:val="0"/>
              <w:autoSpaceDN w:val="0"/>
              <w:adjustRightInd w:val="0"/>
              <w:spacing w:line="260" w:lineRule="atLeast"/>
              <w:ind w:left="360"/>
              <w:rPr>
                <w:rFonts w:ascii="Arial" w:eastAsia="Calibri" w:hAnsi="Arial" w:cs="Arial"/>
                <w:sz w:val="20"/>
                <w:szCs w:val="20"/>
              </w:rPr>
            </w:pPr>
          </w:p>
          <w:p w14:paraId="212E046A" w14:textId="77777777" w:rsidR="00F14FEB" w:rsidRDefault="00F14FEB" w:rsidP="00795B0B">
            <w:pPr>
              <w:pStyle w:val="Odstavekseznama"/>
              <w:autoSpaceDE w:val="0"/>
              <w:autoSpaceDN w:val="0"/>
              <w:adjustRightInd w:val="0"/>
              <w:spacing w:line="260" w:lineRule="atLeast"/>
              <w:ind w:left="360"/>
              <w:jc w:val="center"/>
              <w:rPr>
                <w:rFonts w:ascii="Arial" w:eastAsia="Calibri" w:hAnsi="Arial" w:cs="Arial"/>
                <w:sz w:val="20"/>
                <w:szCs w:val="20"/>
              </w:rPr>
            </w:pPr>
            <w:r w:rsidRPr="001E0CC5">
              <w:rPr>
                <w:rFonts w:ascii="Arial" w:eastAsia="Calibri" w:hAnsi="Arial" w:cs="Arial"/>
                <w:sz w:val="20"/>
                <w:szCs w:val="20"/>
              </w:rPr>
              <w:t>ali</w:t>
            </w:r>
          </w:p>
          <w:p w14:paraId="7D6C1046" w14:textId="77777777" w:rsidR="00F14FEB" w:rsidRDefault="00F14FEB" w:rsidP="00795B0B">
            <w:pPr>
              <w:pStyle w:val="Odstavekseznama"/>
              <w:autoSpaceDE w:val="0"/>
              <w:autoSpaceDN w:val="0"/>
              <w:adjustRightInd w:val="0"/>
              <w:spacing w:line="260" w:lineRule="atLeast"/>
              <w:ind w:left="360"/>
              <w:jc w:val="center"/>
              <w:rPr>
                <w:rFonts w:ascii="Arial" w:eastAsia="Calibri" w:hAnsi="Arial" w:cs="Arial"/>
                <w:sz w:val="20"/>
                <w:szCs w:val="20"/>
              </w:rPr>
            </w:pPr>
          </w:p>
          <w:p w14:paraId="35B94F5B" w14:textId="77777777" w:rsidR="00F14FEB" w:rsidRPr="001E0CC5" w:rsidRDefault="00F14FEB" w:rsidP="007836BC">
            <w:pPr>
              <w:pStyle w:val="Odstavekseznama"/>
              <w:numPr>
                <w:ilvl w:val="0"/>
                <w:numId w:val="38"/>
              </w:numPr>
              <w:autoSpaceDE w:val="0"/>
              <w:autoSpaceDN w:val="0"/>
              <w:adjustRightInd w:val="0"/>
              <w:spacing w:line="260" w:lineRule="atLeast"/>
              <w:rPr>
                <w:rFonts w:ascii="Arial" w:eastAsia="Calibri" w:hAnsi="Arial" w:cs="Arial"/>
                <w:sz w:val="20"/>
                <w:szCs w:val="20"/>
              </w:rPr>
            </w:pPr>
            <w:r>
              <w:rPr>
                <w:rFonts w:ascii="Arial" w:eastAsia="Calibri" w:hAnsi="Arial" w:cs="Arial"/>
                <w:sz w:val="20"/>
                <w:szCs w:val="20"/>
              </w:rPr>
              <w:t xml:space="preserve">je </w:t>
            </w:r>
            <w:r w:rsidRPr="001E0CC5">
              <w:rPr>
                <w:rFonts w:ascii="Arial" w:eastAsia="Calibri" w:hAnsi="Arial" w:cs="Arial"/>
                <w:sz w:val="20"/>
                <w:szCs w:val="20"/>
              </w:rPr>
              <w:t>v aktivni rabi na dan objave tega javnega naročila.</w:t>
            </w:r>
          </w:p>
        </w:tc>
      </w:tr>
    </w:tbl>
    <w:p w14:paraId="5CB779DB" w14:textId="77777777" w:rsidR="004B51A9" w:rsidRDefault="004B51A9" w:rsidP="001C6EFC">
      <w:pPr>
        <w:spacing w:before="60" w:after="60"/>
        <w:rPr>
          <w:rFonts w:ascii="Arial" w:hAnsi="Arial" w:cs="Arial"/>
        </w:rPr>
      </w:pPr>
    </w:p>
    <w:p w14:paraId="5D8B5396" w14:textId="77777777" w:rsidR="004B51A9" w:rsidRDefault="004B51A9" w:rsidP="001C6EFC">
      <w:pPr>
        <w:spacing w:before="60" w:after="60"/>
        <w:rPr>
          <w:rFonts w:ascii="Arial" w:hAnsi="Arial" w:cs="Arial"/>
        </w:rPr>
      </w:pPr>
    </w:p>
    <w:p w14:paraId="311423C3" w14:textId="77777777" w:rsidR="00E354A2" w:rsidRPr="00F41505" w:rsidRDefault="00E354A2" w:rsidP="001C6EFC">
      <w:pPr>
        <w:spacing w:before="60" w:after="60"/>
        <w:rPr>
          <w:rFonts w:ascii="Arial" w:hAnsi="Arial" w:cs="Arial"/>
        </w:rPr>
      </w:pPr>
    </w:p>
    <w:tbl>
      <w:tblPr>
        <w:tblW w:w="9640" w:type="dxa"/>
        <w:tblInd w:w="-147" w:type="dxa"/>
        <w:tblLook w:val="01E0" w:firstRow="1" w:lastRow="1" w:firstColumn="1" w:lastColumn="1" w:noHBand="0" w:noVBand="0"/>
      </w:tblPr>
      <w:tblGrid>
        <w:gridCol w:w="3191"/>
        <w:gridCol w:w="6449"/>
      </w:tblGrid>
      <w:tr w:rsidR="001C6EFC" w:rsidRPr="00F41505" w14:paraId="495F31F3" w14:textId="77777777" w:rsidTr="00D13F20">
        <w:tc>
          <w:tcPr>
            <w:tcW w:w="3191"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449"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D13F20">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D13F20">
        <w:tc>
          <w:tcPr>
            <w:tcW w:w="3191" w:type="dxa"/>
            <w:tcBorders>
              <w:top w:val="single" w:sz="4" w:space="0" w:color="auto"/>
              <w:left w:val="single" w:sz="4" w:space="0" w:color="auto"/>
              <w:bottom w:val="single" w:sz="4" w:space="0" w:color="auto"/>
              <w:right w:val="single" w:sz="4" w:space="0" w:color="auto"/>
            </w:tcBorders>
          </w:tcPr>
          <w:p w14:paraId="640C105D" w14:textId="45129901" w:rsidR="001C6EFC" w:rsidRPr="00F41505" w:rsidRDefault="001C6EFC" w:rsidP="003805E7">
            <w:pPr>
              <w:spacing w:line="260" w:lineRule="atLeast"/>
              <w:jc w:val="both"/>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r w:rsidRPr="00565F99">
              <w:rPr>
                <w:rFonts w:ascii="Arial" w:hAnsi="Arial" w:cs="Arial"/>
                <w:b/>
                <w:bCs/>
                <w:i/>
                <w:iCs/>
                <w:sz w:val="20"/>
              </w:rPr>
              <w:t>:</w:t>
            </w:r>
          </w:p>
        </w:tc>
        <w:tc>
          <w:tcPr>
            <w:tcW w:w="6449"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457F38B7" w14:textId="77777777" w:rsidR="001C6EFC" w:rsidRDefault="001C6EFC" w:rsidP="001C6EFC">
      <w:pPr>
        <w:spacing w:before="60" w:after="60"/>
        <w:jc w:val="both"/>
        <w:rPr>
          <w:rFonts w:ascii="Arial" w:hAnsi="Arial" w:cs="Arial"/>
          <w:b/>
          <w:sz w:val="20"/>
          <w:szCs w:val="20"/>
        </w:rPr>
      </w:pPr>
    </w:p>
    <w:p w14:paraId="3CAF92A2" w14:textId="77777777" w:rsidR="001C6EFC" w:rsidRDefault="001C6EFC" w:rsidP="001C6EFC">
      <w:pPr>
        <w:spacing w:before="60" w:after="60"/>
        <w:jc w:val="both"/>
        <w:rPr>
          <w:rFonts w:ascii="Arial" w:hAnsi="Arial" w:cs="Arial"/>
          <w:b/>
          <w:sz w:val="20"/>
          <w:szCs w:val="20"/>
        </w:rPr>
      </w:pPr>
    </w:p>
    <w:p w14:paraId="369915A3" w14:textId="366A072E" w:rsidR="005F61DB" w:rsidRDefault="005F61DB" w:rsidP="005722D3">
      <w:pPr>
        <w:spacing w:before="60" w:after="60"/>
        <w:jc w:val="both"/>
        <w:rPr>
          <w:rFonts w:ascii="Arial" w:hAnsi="Arial" w:cs="Arial"/>
          <w:b/>
          <w:sz w:val="20"/>
          <w:szCs w:val="20"/>
        </w:rPr>
      </w:pPr>
    </w:p>
    <w:p w14:paraId="29DFDE51" w14:textId="77777777" w:rsidR="005F61DB" w:rsidRDefault="005F61DB" w:rsidP="005722D3">
      <w:pPr>
        <w:spacing w:before="60" w:after="60"/>
        <w:jc w:val="both"/>
        <w:rPr>
          <w:rFonts w:ascii="Arial" w:hAnsi="Arial" w:cs="Arial"/>
          <w:b/>
          <w:sz w:val="20"/>
          <w:szCs w:val="20"/>
        </w:rPr>
      </w:pPr>
    </w:p>
    <w:p w14:paraId="0C608393" w14:textId="77777777" w:rsidR="005F61DB" w:rsidRDefault="005F61DB" w:rsidP="005722D3">
      <w:pPr>
        <w:spacing w:before="60" w:after="60"/>
        <w:jc w:val="both"/>
        <w:rPr>
          <w:rFonts w:ascii="Arial" w:hAnsi="Arial" w:cs="Arial"/>
          <w:b/>
          <w:sz w:val="20"/>
          <w:szCs w:val="20"/>
        </w:rPr>
      </w:pPr>
    </w:p>
    <w:p w14:paraId="2DF62E5D" w14:textId="77777777" w:rsidR="00761AEC" w:rsidRDefault="00761AEC">
      <w:pPr>
        <w:rPr>
          <w:rFonts w:ascii="Arial" w:hAnsi="Arial" w:cs="Arial"/>
          <w:b/>
          <w:sz w:val="20"/>
          <w:szCs w:val="20"/>
          <w:lang w:eastAsia="en-US"/>
        </w:rPr>
      </w:pPr>
      <w:r>
        <w:rPr>
          <w:rFonts w:ascii="Arial" w:hAnsi="Arial" w:cs="Arial"/>
          <w:b/>
          <w:sz w:val="20"/>
          <w:szCs w:val="20"/>
          <w:lang w:eastAsia="en-US"/>
        </w:rPr>
        <w:br w:type="page"/>
      </w:r>
    </w:p>
    <w:p w14:paraId="6DA45014" w14:textId="0D7072F1"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B1DAA">
        <w:rPr>
          <w:rFonts w:ascii="Arial" w:hAnsi="Arial" w:cs="Arial"/>
          <w:b/>
          <w:sz w:val="20"/>
          <w:szCs w:val="20"/>
          <w:lang w:eastAsia="en-US"/>
        </w:rPr>
        <w:lastRenderedPageBreak/>
        <w:t>Obrazec 3:</w:t>
      </w:r>
      <w:r w:rsidRPr="00CC0696">
        <w:rPr>
          <w:rFonts w:ascii="Arial" w:hAnsi="Arial" w:cs="Arial"/>
          <w:b/>
          <w:sz w:val="20"/>
          <w:szCs w:val="20"/>
          <w:lang w:eastAsia="en-US"/>
        </w:rPr>
        <w:t xml:space="preserve"> IZJAVA PONUDNIKA O NOMINIRAN</w:t>
      </w:r>
      <w:r w:rsidR="005D1410" w:rsidRPr="00CC0696">
        <w:rPr>
          <w:rFonts w:ascii="Arial" w:hAnsi="Arial" w:cs="Arial"/>
          <w:b/>
          <w:sz w:val="20"/>
          <w:szCs w:val="20"/>
          <w:lang w:eastAsia="en-US"/>
        </w:rPr>
        <w:t>EMU</w:t>
      </w:r>
      <w:r w:rsidRPr="00CC0696">
        <w:rPr>
          <w:rFonts w:ascii="Arial" w:hAnsi="Arial" w:cs="Arial"/>
          <w:b/>
          <w:sz w:val="20"/>
          <w:szCs w:val="20"/>
          <w:lang w:eastAsia="en-US"/>
        </w:rPr>
        <w:t xml:space="preserve"> KADR</w:t>
      </w:r>
      <w:r w:rsidR="005D1410" w:rsidRPr="00CC0696">
        <w:rPr>
          <w:rFonts w:ascii="Arial" w:hAnsi="Arial" w:cs="Arial"/>
          <w:b/>
          <w:sz w:val="20"/>
          <w:szCs w:val="20"/>
          <w:lang w:eastAsia="en-US"/>
        </w:rPr>
        <w:t>U</w:t>
      </w:r>
      <w:r w:rsidRPr="00CC0696">
        <w:rPr>
          <w:rFonts w:ascii="Arial" w:hAnsi="Arial" w:cs="Arial"/>
          <w:b/>
          <w:sz w:val="20"/>
          <w:szCs w:val="20"/>
          <w:lang w:eastAsia="en-US"/>
        </w:rPr>
        <w:t xml:space="preserve"> IN IZPOLNJEVANJU POGOJEV ZA KAD</w:t>
      </w:r>
      <w:r w:rsidR="005D1410" w:rsidRPr="00CC0696">
        <w:rPr>
          <w:rFonts w:ascii="Arial" w:hAnsi="Arial" w:cs="Arial"/>
          <w:b/>
          <w:sz w:val="20"/>
          <w:szCs w:val="20"/>
          <w:lang w:eastAsia="en-US"/>
        </w:rPr>
        <w:t>E</w:t>
      </w:r>
      <w:r w:rsidRPr="00CC0696">
        <w:rPr>
          <w:rFonts w:ascii="Arial" w:hAnsi="Arial" w:cs="Arial"/>
          <w:b/>
          <w:sz w:val="20"/>
          <w:szCs w:val="20"/>
          <w:lang w:eastAsia="en-US"/>
        </w:rPr>
        <w:t>R</w:t>
      </w:r>
    </w:p>
    <w:p w14:paraId="53A0F983" w14:textId="77777777" w:rsidR="005722D3" w:rsidRPr="00A93C7A" w:rsidRDefault="005722D3"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5722D3" w:rsidRPr="0094010D" w14:paraId="0F8D58F6" w14:textId="77777777" w:rsidTr="0043664C">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42855151" w14:textId="01033300" w:rsidR="005722D3" w:rsidRPr="00590B7E" w:rsidRDefault="00934012" w:rsidP="00A455CA">
            <w:pPr>
              <w:spacing w:line="260" w:lineRule="atLeast"/>
              <w:jc w:val="both"/>
              <w:rPr>
                <w:rFonts w:ascii="Arial" w:hAnsi="Arial"/>
                <w:b/>
                <w:i/>
                <w:iCs/>
                <w:sz w:val="20"/>
                <w:szCs w:val="20"/>
              </w:rPr>
            </w:pPr>
            <w:r w:rsidRPr="00934012">
              <w:rPr>
                <w:rFonts w:ascii="Arial" w:hAnsi="Arial"/>
                <w:b/>
                <w:bCs/>
                <w:i/>
                <w:iCs/>
                <w:sz w:val="20"/>
                <w:szCs w:val="20"/>
              </w:rPr>
              <w:t>SPECIALIST št. 1</w:t>
            </w:r>
            <w:r w:rsidR="005722D3" w:rsidRPr="00934012">
              <w:rPr>
                <w:rFonts w:ascii="Arial" w:hAnsi="Arial"/>
                <w:b/>
                <w:bCs/>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ki izpolnjuje zahteve iz</w:t>
            </w:r>
            <w:r w:rsidR="0024478B">
              <w:rPr>
                <w:rFonts w:ascii="Arial" w:hAnsi="Arial"/>
                <w:b/>
                <w:sz w:val="20"/>
                <w:szCs w:val="22"/>
                <w:lang w:eastAsia="en-US"/>
              </w:rPr>
              <w:t xml:space="preserve"> podtočke</w:t>
            </w:r>
            <w:r w:rsidR="00310329">
              <w:rPr>
                <w:rFonts w:ascii="Arial" w:hAnsi="Arial"/>
                <w:b/>
                <w:sz w:val="20"/>
                <w:szCs w:val="22"/>
                <w:lang w:eastAsia="en-US"/>
              </w:rPr>
              <w:t xml:space="preserve"> </w:t>
            </w:r>
            <w:r w:rsidR="002A22FB">
              <w:rPr>
                <w:rFonts w:ascii="Arial" w:hAnsi="Arial"/>
                <w:b/>
                <w:sz w:val="20"/>
                <w:szCs w:val="22"/>
                <w:lang w:eastAsia="en-US"/>
              </w:rPr>
              <w:t>1</w:t>
            </w:r>
            <w:r w:rsidR="005722D3" w:rsidRPr="00A93C7A">
              <w:rPr>
                <w:rFonts w:ascii="Arial" w:hAnsi="Arial"/>
                <w:b/>
                <w:sz w:val="20"/>
                <w:szCs w:val="22"/>
                <w:lang w:eastAsia="en-US"/>
              </w:rPr>
              <w:t xml:space="preserve"> točke </w:t>
            </w:r>
            <w:r w:rsidR="005722D3" w:rsidRPr="00A93C7A">
              <w:rPr>
                <w:rFonts w:ascii="Arial" w:hAnsi="Arial"/>
                <w:b/>
                <w:bCs/>
                <w:sz w:val="20"/>
                <w:lang w:eastAsia="en-US"/>
              </w:rPr>
              <w:t>3.2.</w:t>
            </w:r>
            <w:r w:rsidR="00545934">
              <w:rPr>
                <w:rFonts w:ascii="Arial" w:hAnsi="Arial"/>
                <w:b/>
                <w:bCs/>
                <w:sz w:val="20"/>
                <w:lang w:eastAsia="en-US"/>
              </w:rPr>
              <w:t>3</w:t>
            </w:r>
            <w:r w:rsidR="005722D3" w:rsidRPr="00A93C7A">
              <w:rPr>
                <w:rFonts w:ascii="Arial" w:hAnsi="Arial"/>
                <w:b/>
                <w:bCs/>
                <w:sz w:val="20"/>
                <w:lang w:eastAsia="en-US"/>
              </w:rPr>
              <w:t>.2 razpisne dokumentacije</w:t>
            </w:r>
          </w:p>
        </w:tc>
      </w:tr>
      <w:tr w:rsidR="005722D3" w:rsidRPr="00EE1F15" w14:paraId="4742E692" w14:textId="77777777" w:rsidTr="0043664C">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Pr="003C4FEC" w:rsidRDefault="005722D3" w:rsidP="003C4FEC">
            <w:pPr>
              <w:spacing w:before="60" w:after="60"/>
              <w:jc w:val="both"/>
              <w:rPr>
                <w:rFonts w:ascii="Arial" w:hAnsi="Arial"/>
                <w:iCs/>
                <w:sz w:val="20"/>
                <w:szCs w:val="20"/>
              </w:rPr>
            </w:pPr>
          </w:p>
          <w:p w14:paraId="6B251016" w14:textId="77777777" w:rsidR="005722D3" w:rsidRPr="003C4FEC" w:rsidRDefault="005722D3" w:rsidP="003C4FEC">
            <w:pPr>
              <w:spacing w:before="60" w:after="60"/>
              <w:jc w:val="both"/>
              <w:rPr>
                <w:rFonts w:ascii="Arial" w:hAnsi="Arial"/>
                <w:iCs/>
                <w:sz w:val="20"/>
                <w:szCs w:val="20"/>
              </w:rPr>
            </w:pPr>
          </w:p>
          <w:p w14:paraId="07E715FB" w14:textId="77777777" w:rsidR="005722D3" w:rsidRPr="003C4FEC" w:rsidRDefault="005722D3" w:rsidP="003C4FEC">
            <w:pPr>
              <w:spacing w:before="60" w:after="60"/>
              <w:jc w:val="both"/>
              <w:rPr>
                <w:rFonts w:ascii="Arial" w:hAnsi="Arial"/>
                <w:iCs/>
                <w:sz w:val="20"/>
                <w:szCs w:val="20"/>
              </w:rPr>
            </w:pPr>
          </w:p>
        </w:tc>
      </w:tr>
      <w:tr w:rsidR="005722D3" w:rsidRPr="00EE1F15" w14:paraId="687DC089" w14:textId="77777777" w:rsidTr="0043664C">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49DCF5EE" w14:textId="77777777" w:rsidR="005722D3" w:rsidRPr="00A91F16" w:rsidRDefault="005722D3" w:rsidP="005722D3">
            <w:pPr>
              <w:spacing w:line="260" w:lineRule="atLeast"/>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3CD38633" w14:textId="77777777" w:rsidR="005722D3" w:rsidRPr="003C4FEC" w:rsidRDefault="005722D3" w:rsidP="003C4FEC">
            <w:pPr>
              <w:spacing w:line="260" w:lineRule="atLeast"/>
              <w:jc w:val="both"/>
              <w:rPr>
                <w:rFonts w:ascii="Arial" w:hAnsi="Arial"/>
                <w:i/>
                <w:iCs/>
                <w:sz w:val="20"/>
                <w:szCs w:val="20"/>
              </w:rPr>
            </w:pPr>
          </w:p>
          <w:p w14:paraId="19D02B18" w14:textId="77777777" w:rsidR="005722D3" w:rsidRPr="003C4FEC" w:rsidRDefault="005722D3" w:rsidP="003C4FEC">
            <w:pPr>
              <w:spacing w:line="260" w:lineRule="atLeast"/>
              <w:jc w:val="both"/>
              <w:rPr>
                <w:rFonts w:ascii="Arial" w:hAnsi="Arial"/>
                <w:i/>
                <w:iCs/>
                <w:sz w:val="20"/>
                <w:szCs w:val="20"/>
              </w:rPr>
            </w:pPr>
          </w:p>
          <w:p w14:paraId="62120604" w14:textId="77777777" w:rsidR="005722D3" w:rsidRPr="003C4FEC" w:rsidRDefault="005722D3" w:rsidP="003C4FEC">
            <w:pPr>
              <w:spacing w:line="260" w:lineRule="atLeast"/>
              <w:jc w:val="both"/>
              <w:rPr>
                <w:rFonts w:ascii="Arial" w:hAnsi="Arial"/>
                <w:i/>
                <w:iCs/>
                <w:sz w:val="20"/>
                <w:szCs w:val="20"/>
              </w:rPr>
            </w:pPr>
          </w:p>
        </w:tc>
      </w:tr>
      <w:tr w:rsidR="007D76DF" w:rsidRPr="00EE1F15" w14:paraId="67E1C2FB" w14:textId="77777777" w:rsidTr="0043664C">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54156ABE" w14:textId="3E2039C1" w:rsidR="00934012" w:rsidRDefault="00934012" w:rsidP="005722D3">
            <w:pPr>
              <w:spacing w:line="260" w:lineRule="atLeast"/>
              <w:rPr>
                <w:rFonts w:ascii="Arial" w:hAnsi="Arial"/>
                <w:b/>
                <w:bCs/>
                <w:i/>
                <w:iCs/>
                <w:sz w:val="20"/>
                <w:szCs w:val="20"/>
              </w:rPr>
            </w:pPr>
            <w:r>
              <w:rPr>
                <w:rFonts w:ascii="Arial" w:hAnsi="Arial"/>
                <w:b/>
                <w:bCs/>
                <w:i/>
                <w:iCs/>
                <w:sz w:val="20"/>
                <w:szCs w:val="20"/>
              </w:rPr>
              <w:t>I</w:t>
            </w:r>
            <w:r w:rsidRPr="00934012">
              <w:rPr>
                <w:rFonts w:ascii="Arial" w:hAnsi="Arial"/>
                <w:b/>
                <w:bCs/>
                <w:i/>
                <w:iCs/>
                <w:sz w:val="20"/>
                <w:szCs w:val="20"/>
              </w:rPr>
              <w:t xml:space="preserve">ma napredno raven </w:t>
            </w:r>
            <w:r w:rsidRPr="00840E97">
              <w:rPr>
                <w:rFonts w:ascii="Arial" w:hAnsi="Arial"/>
                <w:b/>
                <w:bCs/>
                <w:i/>
                <w:iCs/>
                <w:sz w:val="20"/>
                <w:szCs w:val="20"/>
              </w:rPr>
              <w:t xml:space="preserve">znanja in </w:t>
            </w:r>
            <w:r w:rsidRPr="00934012">
              <w:rPr>
                <w:rFonts w:ascii="Arial" w:hAnsi="Arial"/>
                <w:b/>
                <w:bCs/>
                <w:i/>
                <w:iCs/>
                <w:sz w:val="20"/>
                <w:szCs w:val="20"/>
              </w:rPr>
              <w:t>(</w:t>
            </w:r>
            <w:r w:rsidRPr="00934012">
              <w:rPr>
                <w:rFonts w:ascii="Arial" w:hAnsi="Arial"/>
                <w:b/>
                <w:bCs/>
                <w:i/>
                <w:iCs/>
                <w:sz w:val="20"/>
                <w:szCs w:val="20"/>
                <w:u w:val="single"/>
              </w:rPr>
              <w:t>ustrezno označi oz. dopolni</w:t>
            </w:r>
            <w:r w:rsidRPr="00934012">
              <w:rPr>
                <w:rFonts w:ascii="Arial" w:hAnsi="Arial"/>
                <w:b/>
                <w:bCs/>
                <w:i/>
                <w:iCs/>
                <w:sz w:val="20"/>
                <w:szCs w:val="20"/>
              </w:rPr>
              <w:t>):</w:t>
            </w:r>
          </w:p>
          <w:p w14:paraId="0862F1F3" w14:textId="77777777" w:rsidR="00934012" w:rsidRDefault="00934012" w:rsidP="005722D3">
            <w:pPr>
              <w:spacing w:line="260" w:lineRule="atLeast"/>
              <w:rPr>
                <w:rFonts w:ascii="Arial" w:hAnsi="Arial"/>
                <w:b/>
                <w:bCs/>
                <w:i/>
                <w:iCs/>
                <w:sz w:val="20"/>
                <w:szCs w:val="20"/>
              </w:rPr>
            </w:pPr>
          </w:p>
          <w:p w14:paraId="3567713F" w14:textId="77777777" w:rsidR="00934012" w:rsidRDefault="00934012" w:rsidP="005722D3">
            <w:pPr>
              <w:spacing w:line="260" w:lineRule="atLeast"/>
              <w:rPr>
                <w:rFonts w:ascii="Arial" w:hAnsi="Arial"/>
                <w:b/>
                <w:bCs/>
                <w:i/>
                <w:iCs/>
                <w:sz w:val="20"/>
                <w:szCs w:val="20"/>
              </w:rPr>
            </w:pPr>
          </w:p>
          <w:p w14:paraId="59F40DFF" w14:textId="77777777" w:rsidR="00934012" w:rsidRDefault="00934012" w:rsidP="005722D3">
            <w:pPr>
              <w:spacing w:line="260" w:lineRule="atLeast"/>
              <w:rPr>
                <w:rFonts w:ascii="Arial" w:hAnsi="Arial"/>
                <w:b/>
                <w:bCs/>
                <w:i/>
                <w:iCs/>
                <w:sz w:val="20"/>
                <w:szCs w:val="20"/>
              </w:rPr>
            </w:pPr>
          </w:p>
          <w:p w14:paraId="736C7746" w14:textId="25E74183" w:rsidR="007D76DF" w:rsidRPr="00EE1F15" w:rsidRDefault="007D76DF" w:rsidP="005722D3">
            <w:pPr>
              <w:spacing w:line="260" w:lineRule="atLeast"/>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0E82C8DC" w14:textId="0A958635" w:rsidR="00934012" w:rsidRPr="00934012" w:rsidRDefault="00240D93" w:rsidP="007836BC">
            <w:pPr>
              <w:pStyle w:val="Odstavekseznama"/>
              <w:numPr>
                <w:ilvl w:val="0"/>
                <w:numId w:val="38"/>
              </w:numPr>
              <w:spacing w:line="260" w:lineRule="atLeast"/>
              <w:jc w:val="both"/>
              <w:rPr>
                <w:rFonts w:ascii="Arial" w:hAnsi="Arial"/>
                <w:sz w:val="20"/>
                <w:szCs w:val="20"/>
              </w:rPr>
            </w:pPr>
            <w:r>
              <w:rPr>
                <w:rFonts w:ascii="Arial" w:hAnsi="Arial"/>
                <w:sz w:val="20"/>
                <w:szCs w:val="20"/>
              </w:rPr>
              <w:t xml:space="preserve">veljaven </w:t>
            </w:r>
            <w:r w:rsidR="00934012" w:rsidRPr="00934012">
              <w:rPr>
                <w:rFonts w:ascii="Arial" w:hAnsi="Arial"/>
                <w:sz w:val="20"/>
                <w:szCs w:val="20"/>
              </w:rPr>
              <w:t xml:space="preserve">certifikat </w:t>
            </w:r>
            <w:proofErr w:type="spellStart"/>
            <w:r w:rsidR="00934012" w:rsidRPr="00934012">
              <w:rPr>
                <w:rFonts w:ascii="Arial" w:hAnsi="Arial"/>
                <w:sz w:val="20"/>
                <w:szCs w:val="20"/>
              </w:rPr>
              <w:t>Cisco</w:t>
            </w:r>
            <w:proofErr w:type="spellEnd"/>
            <w:r w:rsidR="00934012" w:rsidRPr="00934012">
              <w:rPr>
                <w:rFonts w:ascii="Arial" w:hAnsi="Arial"/>
                <w:sz w:val="20"/>
                <w:szCs w:val="20"/>
              </w:rPr>
              <w:t xml:space="preserve"> CCNP </w:t>
            </w:r>
            <w:proofErr w:type="spellStart"/>
            <w:r w:rsidR="00934012" w:rsidRPr="00934012">
              <w:rPr>
                <w:rFonts w:ascii="Arial" w:hAnsi="Arial"/>
                <w:sz w:val="20"/>
                <w:szCs w:val="20"/>
              </w:rPr>
              <w:t>Enterprise</w:t>
            </w:r>
            <w:proofErr w:type="spellEnd"/>
          </w:p>
          <w:p w14:paraId="3B1B5435" w14:textId="77777777" w:rsidR="00934012" w:rsidRPr="00934012" w:rsidRDefault="00934012" w:rsidP="00934012">
            <w:pPr>
              <w:pStyle w:val="Odstavekseznama"/>
              <w:spacing w:line="260" w:lineRule="atLeast"/>
              <w:ind w:left="360"/>
              <w:jc w:val="both"/>
              <w:rPr>
                <w:rFonts w:ascii="Arial" w:hAnsi="Arial"/>
                <w:sz w:val="20"/>
                <w:szCs w:val="20"/>
              </w:rPr>
            </w:pPr>
          </w:p>
          <w:p w14:paraId="6F835DC6" w14:textId="77777777" w:rsidR="00934012" w:rsidRPr="00934012" w:rsidRDefault="00934012" w:rsidP="00934012">
            <w:pPr>
              <w:pStyle w:val="Odstavekseznama"/>
              <w:spacing w:line="260" w:lineRule="atLeast"/>
              <w:ind w:left="360"/>
              <w:jc w:val="center"/>
              <w:rPr>
                <w:rFonts w:ascii="Arial" w:hAnsi="Arial"/>
                <w:sz w:val="20"/>
                <w:szCs w:val="20"/>
              </w:rPr>
            </w:pPr>
            <w:r w:rsidRPr="00934012">
              <w:rPr>
                <w:rFonts w:ascii="Arial" w:hAnsi="Arial"/>
                <w:sz w:val="20"/>
                <w:szCs w:val="20"/>
              </w:rPr>
              <w:t>ali</w:t>
            </w:r>
          </w:p>
          <w:p w14:paraId="5505934E" w14:textId="77777777" w:rsidR="00934012" w:rsidRPr="00934012" w:rsidRDefault="00934012" w:rsidP="00934012">
            <w:pPr>
              <w:pStyle w:val="Odstavekseznama"/>
              <w:spacing w:line="260" w:lineRule="atLeast"/>
              <w:ind w:left="360"/>
              <w:jc w:val="both"/>
              <w:rPr>
                <w:rFonts w:ascii="Arial" w:hAnsi="Arial"/>
                <w:sz w:val="20"/>
                <w:szCs w:val="20"/>
              </w:rPr>
            </w:pPr>
          </w:p>
          <w:p w14:paraId="23289B7D" w14:textId="238ED7B3" w:rsidR="007D76DF" w:rsidRPr="00934012" w:rsidRDefault="00934012" w:rsidP="007836BC">
            <w:pPr>
              <w:pStyle w:val="Odstavekseznama"/>
              <w:numPr>
                <w:ilvl w:val="0"/>
                <w:numId w:val="38"/>
              </w:numPr>
              <w:spacing w:line="260" w:lineRule="atLeast"/>
              <w:jc w:val="both"/>
              <w:rPr>
                <w:rFonts w:ascii="Arial" w:hAnsi="Arial"/>
                <w:i/>
                <w:iCs/>
                <w:sz w:val="20"/>
                <w:szCs w:val="20"/>
              </w:rPr>
            </w:pPr>
            <w:r w:rsidRPr="00934012">
              <w:rPr>
                <w:rFonts w:ascii="Arial" w:hAnsi="Arial"/>
                <w:sz w:val="20"/>
                <w:szCs w:val="20"/>
              </w:rPr>
              <w:t>enakovreden certifikat proizvajalca opreme, na kateri bo izvajal storitve, in sicer</w:t>
            </w:r>
            <w:r w:rsidR="007A58A3">
              <w:rPr>
                <w:rFonts w:ascii="Arial" w:hAnsi="Arial"/>
                <w:sz w:val="20"/>
                <w:szCs w:val="20"/>
              </w:rPr>
              <w:t xml:space="preserve"> </w:t>
            </w:r>
            <w:r w:rsidRPr="00934012">
              <w:rPr>
                <w:rFonts w:ascii="Arial" w:hAnsi="Arial"/>
                <w:sz w:val="20"/>
                <w:szCs w:val="20"/>
              </w:rPr>
              <w:t>_______________</w:t>
            </w:r>
            <w:r w:rsidR="00AE19E4">
              <w:rPr>
                <w:rFonts w:ascii="Arial" w:hAnsi="Arial"/>
                <w:sz w:val="20"/>
                <w:szCs w:val="20"/>
              </w:rPr>
              <w:t>.</w:t>
            </w:r>
          </w:p>
        </w:tc>
      </w:tr>
    </w:tbl>
    <w:p w14:paraId="5AD0229C" w14:textId="77777777" w:rsidR="001E6BBE" w:rsidRDefault="001E6BBE" w:rsidP="00527564">
      <w:pPr>
        <w:tabs>
          <w:tab w:val="center" w:pos="4320"/>
          <w:tab w:val="right" w:pos="8640"/>
        </w:tabs>
        <w:spacing w:line="260" w:lineRule="atLeast"/>
        <w:jc w:val="both"/>
        <w:rPr>
          <w:rFonts w:ascii="Arial" w:hAnsi="Arial" w:cs="Arial"/>
          <w:b/>
          <w:sz w:val="20"/>
          <w:szCs w:val="20"/>
          <w:lang w:eastAsia="en-US"/>
        </w:rPr>
      </w:pPr>
    </w:p>
    <w:p w14:paraId="02113333" w14:textId="78934129" w:rsidR="001C6EFC" w:rsidRDefault="001C6EFC" w:rsidP="00EC3100">
      <w:pPr>
        <w:rPr>
          <w:rFonts w:ascii="Arial" w:hAnsi="Arial" w:cs="Arial"/>
          <w:b/>
          <w:sz w:val="20"/>
          <w:szCs w:val="20"/>
          <w:lang w:eastAsia="en-US"/>
        </w:rPr>
      </w:pPr>
      <w:r>
        <w:rPr>
          <w:rFonts w:ascii="Arial" w:hAnsi="Arial" w:cs="Arial"/>
          <w:b/>
          <w:sz w:val="20"/>
          <w:szCs w:val="20"/>
          <w:lang w:eastAsia="en-US"/>
        </w:rPr>
        <w:t>2.</w:t>
      </w:r>
    </w:p>
    <w:p w14:paraId="4474BB13" w14:textId="77777777" w:rsidR="00344121" w:rsidRDefault="00344121" w:rsidP="00527564">
      <w:pPr>
        <w:tabs>
          <w:tab w:val="center" w:pos="4320"/>
          <w:tab w:val="right" w:pos="8640"/>
        </w:tabs>
        <w:spacing w:line="260" w:lineRule="atLeast"/>
        <w:jc w:val="both"/>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EC3100" w:rsidRPr="00590B7E" w14:paraId="7AE7030F" w14:textId="77777777" w:rsidTr="00795B0B">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21815D5A" w14:textId="64088114" w:rsidR="00EC3100" w:rsidRPr="00590B7E" w:rsidRDefault="00EC3100" w:rsidP="00795B0B">
            <w:pPr>
              <w:spacing w:line="260" w:lineRule="atLeast"/>
              <w:jc w:val="both"/>
              <w:rPr>
                <w:rFonts w:ascii="Arial" w:hAnsi="Arial"/>
                <w:b/>
                <w:i/>
                <w:iCs/>
                <w:sz w:val="20"/>
                <w:szCs w:val="20"/>
              </w:rPr>
            </w:pPr>
            <w:r w:rsidRPr="00934012">
              <w:rPr>
                <w:rFonts w:ascii="Arial" w:hAnsi="Arial"/>
                <w:b/>
                <w:bCs/>
                <w:i/>
                <w:iCs/>
                <w:sz w:val="20"/>
                <w:szCs w:val="20"/>
              </w:rPr>
              <w:t xml:space="preserve">SPECIALIST št. </w:t>
            </w:r>
            <w:r>
              <w:rPr>
                <w:rFonts w:ascii="Arial" w:hAnsi="Arial"/>
                <w:b/>
                <w:bCs/>
                <w:i/>
                <w:iCs/>
                <w:sz w:val="20"/>
                <w:szCs w:val="20"/>
              </w:rPr>
              <w:t>2</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podtočke 2</w:t>
            </w:r>
            <w:r w:rsidRPr="00A93C7A">
              <w:rPr>
                <w:rFonts w:ascii="Arial" w:hAnsi="Arial"/>
                <w:b/>
                <w:sz w:val="20"/>
                <w:szCs w:val="22"/>
                <w:lang w:eastAsia="en-US"/>
              </w:rPr>
              <w:t xml:space="preserve"> 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EC3100" w:rsidRPr="003C4FEC" w14:paraId="276DD28A" w14:textId="77777777" w:rsidTr="00795B0B">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0B6D4D97" w14:textId="77777777" w:rsidR="00EC3100" w:rsidRPr="00EE1F15" w:rsidRDefault="00EC3100" w:rsidP="00795B0B">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7B464623" w14:textId="77777777" w:rsidR="00EC3100" w:rsidRPr="003C4FEC" w:rsidRDefault="00EC3100" w:rsidP="00795B0B">
            <w:pPr>
              <w:spacing w:before="60" w:after="60"/>
              <w:jc w:val="both"/>
              <w:rPr>
                <w:rFonts w:ascii="Arial" w:hAnsi="Arial"/>
                <w:iCs/>
                <w:sz w:val="20"/>
                <w:szCs w:val="20"/>
              </w:rPr>
            </w:pPr>
          </w:p>
          <w:p w14:paraId="51FD93F7" w14:textId="77777777" w:rsidR="00EC3100" w:rsidRPr="003C4FEC" w:rsidRDefault="00EC3100" w:rsidP="00795B0B">
            <w:pPr>
              <w:spacing w:before="60" w:after="60"/>
              <w:jc w:val="both"/>
              <w:rPr>
                <w:rFonts w:ascii="Arial" w:hAnsi="Arial"/>
                <w:iCs/>
                <w:sz w:val="20"/>
                <w:szCs w:val="20"/>
              </w:rPr>
            </w:pPr>
          </w:p>
          <w:p w14:paraId="08225043" w14:textId="77777777" w:rsidR="00EC3100" w:rsidRPr="003C4FEC" w:rsidRDefault="00EC3100" w:rsidP="00795B0B">
            <w:pPr>
              <w:spacing w:before="60" w:after="60"/>
              <w:jc w:val="both"/>
              <w:rPr>
                <w:rFonts w:ascii="Arial" w:hAnsi="Arial"/>
                <w:iCs/>
                <w:sz w:val="20"/>
                <w:szCs w:val="20"/>
              </w:rPr>
            </w:pPr>
          </w:p>
        </w:tc>
      </w:tr>
      <w:tr w:rsidR="00EC3100" w:rsidRPr="003C4FEC" w14:paraId="47617299" w14:textId="77777777" w:rsidTr="00795B0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3B32B473" w14:textId="77777777" w:rsidR="00EC3100" w:rsidRPr="00A91F16" w:rsidRDefault="00EC3100" w:rsidP="00795B0B">
            <w:pPr>
              <w:spacing w:line="260" w:lineRule="atLeast"/>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23418216" w14:textId="77777777" w:rsidR="00EC3100" w:rsidRPr="003C4FEC" w:rsidRDefault="00EC3100" w:rsidP="00795B0B">
            <w:pPr>
              <w:spacing w:line="260" w:lineRule="atLeast"/>
              <w:jc w:val="both"/>
              <w:rPr>
                <w:rFonts w:ascii="Arial" w:hAnsi="Arial"/>
                <w:i/>
                <w:iCs/>
                <w:sz w:val="20"/>
                <w:szCs w:val="20"/>
              </w:rPr>
            </w:pPr>
          </w:p>
          <w:p w14:paraId="23284575" w14:textId="77777777" w:rsidR="00EC3100" w:rsidRPr="003C4FEC" w:rsidRDefault="00EC3100" w:rsidP="00795B0B">
            <w:pPr>
              <w:spacing w:line="260" w:lineRule="atLeast"/>
              <w:jc w:val="both"/>
              <w:rPr>
                <w:rFonts w:ascii="Arial" w:hAnsi="Arial"/>
                <w:i/>
                <w:iCs/>
                <w:sz w:val="20"/>
                <w:szCs w:val="20"/>
              </w:rPr>
            </w:pPr>
          </w:p>
          <w:p w14:paraId="5AFD6D92" w14:textId="77777777" w:rsidR="00EC3100" w:rsidRPr="003C4FEC" w:rsidRDefault="00EC3100" w:rsidP="00795B0B">
            <w:pPr>
              <w:spacing w:line="260" w:lineRule="atLeast"/>
              <w:jc w:val="both"/>
              <w:rPr>
                <w:rFonts w:ascii="Arial" w:hAnsi="Arial"/>
                <w:i/>
                <w:iCs/>
                <w:sz w:val="20"/>
                <w:szCs w:val="20"/>
              </w:rPr>
            </w:pPr>
          </w:p>
        </w:tc>
      </w:tr>
      <w:tr w:rsidR="00EC3100" w:rsidRPr="00934012" w14:paraId="0432AB30" w14:textId="77777777" w:rsidTr="00795B0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00763B64" w14:textId="532337E1" w:rsidR="00EC3100" w:rsidRDefault="00EC3100" w:rsidP="00795B0B">
            <w:pPr>
              <w:spacing w:line="260" w:lineRule="atLeast"/>
              <w:rPr>
                <w:rFonts w:ascii="Arial" w:hAnsi="Arial"/>
                <w:b/>
                <w:bCs/>
                <w:i/>
                <w:iCs/>
                <w:sz w:val="20"/>
                <w:szCs w:val="20"/>
              </w:rPr>
            </w:pPr>
            <w:r>
              <w:rPr>
                <w:rFonts w:ascii="Arial" w:hAnsi="Arial"/>
                <w:b/>
                <w:bCs/>
                <w:i/>
                <w:iCs/>
                <w:sz w:val="20"/>
                <w:szCs w:val="20"/>
              </w:rPr>
              <w:t>I</w:t>
            </w:r>
            <w:r w:rsidRPr="00934012">
              <w:rPr>
                <w:rFonts w:ascii="Arial" w:hAnsi="Arial"/>
                <w:b/>
                <w:bCs/>
                <w:i/>
                <w:iCs/>
                <w:sz w:val="20"/>
                <w:szCs w:val="20"/>
              </w:rPr>
              <w:t>ma na</w:t>
            </w:r>
            <w:r>
              <w:rPr>
                <w:rFonts w:ascii="Arial" w:hAnsi="Arial"/>
                <w:b/>
                <w:bCs/>
                <w:i/>
                <w:iCs/>
                <w:sz w:val="20"/>
                <w:szCs w:val="20"/>
              </w:rPr>
              <w:t xml:space="preserve">jvišjo </w:t>
            </w:r>
            <w:r w:rsidRPr="00934012">
              <w:rPr>
                <w:rFonts w:ascii="Arial" w:hAnsi="Arial"/>
                <w:b/>
                <w:bCs/>
                <w:i/>
                <w:iCs/>
                <w:sz w:val="20"/>
                <w:szCs w:val="20"/>
              </w:rPr>
              <w:t>raven znanja in</w:t>
            </w:r>
            <w:r>
              <w:rPr>
                <w:rFonts w:ascii="Arial" w:hAnsi="Arial"/>
                <w:b/>
                <w:bCs/>
                <w:i/>
                <w:iCs/>
                <w:sz w:val="20"/>
                <w:szCs w:val="20"/>
              </w:rPr>
              <w:t xml:space="preserve"> </w:t>
            </w:r>
            <w:r w:rsidRPr="00934012">
              <w:rPr>
                <w:rFonts w:ascii="Arial" w:hAnsi="Arial"/>
                <w:b/>
                <w:bCs/>
                <w:i/>
                <w:iCs/>
                <w:sz w:val="20"/>
                <w:szCs w:val="20"/>
              </w:rPr>
              <w:t>(</w:t>
            </w:r>
            <w:r w:rsidRPr="00934012">
              <w:rPr>
                <w:rFonts w:ascii="Arial" w:hAnsi="Arial"/>
                <w:b/>
                <w:bCs/>
                <w:i/>
                <w:iCs/>
                <w:sz w:val="20"/>
                <w:szCs w:val="20"/>
                <w:u w:val="single"/>
              </w:rPr>
              <w:t>ustrezno označi oz. dopolni</w:t>
            </w:r>
            <w:r w:rsidRPr="00934012">
              <w:rPr>
                <w:rFonts w:ascii="Arial" w:hAnsi="Arial"/>
                <w:b/>
                <w:bCs/>
                <w:i/>
                <w:iCs/>
                <w:sz w:val="20"/>
                <w:szCs w:val="20"/>
              </w:rPr>
              <w:t>):</w:t>
            </w:r>
          </w:p>
          <w:p w14:paraId="52D11CB4" w14:textId="77777777" w:rsidR="00EC3100" w:rsidRDefault="00EC3100" w:rsidP="00795B0B">
            <w:pPr>
              <w:spacing w:line="260" w:lineRule="atLeast"/>
              <w:rPr>
                <w:rFonts w:ascii="Arial" w:hAnsi="Arial"/>
                <w:b/>
                <w:bCs/>
                <w:i/>
                <w:iCs/>
                <w:sz w:val="20"/>
                <w:szCs w:val="20"/>
              </w:rPr>
            </w:pPr>
          </w:p>
          <w:p w14:paraId="3B471A21" w14:textId="77777777" w:rsidR="00EC3100" w:rsidRDefault="00EC3100" w:rsidP="00795B0B">
            <w:pPr>
              <w:spacing w:line="260" w:lineRule="atLeast"/>
              <w:rPr>
                <w:rFonts w:ascii="Arial" w:hAnsi="Arial"/>
                <w:b/>
                <w:bCs/>
                <w:i/>
                <w:iCs/>
                <w:sz w:val="20"/>
                <w:szCs w:val="20"/>
              </w:rPr>
            </w:pPr>
          </w:p>
          <w:p w14:paraId="31C24925" w14:textId="77777777" w:rsidR="00EC3100" w:rsidRDefault="00EC3100" w:rsidP="00795B0B">
            <w:pPr>
              <w:spacing w:line="260" w:lineRule="atLeast"/>
              <w:rPr>
                <w:rFonts w:ascii="Arial" w:hAnsi="Arial"/>
                <w:b/>
                <w:bCs/>
                <w:i/>
                <w:iCs/>
                <w:sz w:val="20"/>
                <w:szCs w:val="20"/>
              </w:rPr>
            </w:pPr>
          </w:p>
          <w:p w14:paraId="057CCC2A" w14:textId="77777777" w:rsidR="00EC3100" w:rsidRPr="00EE1F15" w:rsidRDefault="00EC3100" w:rsidP="00795B0B">
            <w:pPr>
              <w:spacing w:line="260" w:lineRule="atLeast"/>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1FB111D2" w14:textId="013B4C2C" w:rsidR="00EC3100" w:rsidRPr="00934012" w:rsidRDefault="00240D93" w:rsidP="007836BC">
            <w:pPr>
              <w:pStyle w:val="Odstavekseznama"/>
              <w:numPr>
                <w:ilvl w:val="0"/>
                <w:numId w:val="38"/>
              </w:numPr>
              <w:spacing w:line="260" w:lineRule="atLeast"/>
              <w:jc w:val="both"/>
              <w:rPr>
                <w:rFonts w:ascii="Arial" w:hAnsi="Arial"/>
                <w:sz w:val="20"/>
                <w:szCs w:val="20"/>
              </w:rPr>
            </w:pPr>
            <w:r>
              <w:rPr>
                <w:rFonts w:ascii="Arial" w:hAnsi="Arial"/>
                <w:sz w:val="20"/>
                <w:szCs w:val="20"/>
              </w:rPr>
              <w:t xml:space="preserve">veljaven </w:t>
            </w:r>
            <w:r w:rsidR="00EC3100" w:rsidRPr="00934012">
              <w:rPr>
                <w:rFonts w:ascii="Arial" w:hAnsi="Arial"/>
                <w:sz w:val="20"/>
                <w:szCs w:val="20"/>
              </w:rPr>
              <w:t xml:space="preserve">certifikat </w:t>
            </w:r>
            <w:r w:rsidR="00EC3100" w:rsidRPr="00EC3100">
              <w:rPr>
                <w:rFonts w:ascii="Arial" w:hAnsi="Arial"/>
                <w:sz w:val="20"/>
                <w:szCs w:val="20"/>
              </w:rPr>
              <w:t xml:space="preserve">CCIE </w:t>
            </w:r>
            <w:proofErr w:type="spellStart"/>
            <w:r w:rsidR="00EC3100" w:rsidRPr="00EC3100">
              <w:rPr>
                <w:rFonts w:ascii="Arial" w:hAnsi="Arial"/>
                <w:sz w:val="20"/>
                <w:szCs w:val="20"/>
              </w:rPr>
              <w:t>Routing</w:t>
            </w:r>
            <w:proofErr w:type="spellEnd"/>
            <w:r w:rsidR="00EC3100" w:rsidRPr="00EC3100">
              <w:rPr>
                <w:rFonts w:ascii="Arial" w:hAnsi="Arial"/>
                <w:sz w:val="20"/>
                <w:szCs w:val="20"/>
              </w:rPr>
              <w:t xml:space="preserve"> in </w:t>
            </w:r>
            <w:proofErr w:type="spellStart"/>
            <w:r w:rsidR="00EC3100" w:rsidRPr="00EC3100">
              <w:rPr>
                <w:rFonts w:ascii="Arial" w:hAnsi="Arial"/>
                <w:sz w:val="20"/>
                <w:szCs w:val="20"/>
              </w:rPr>
              <w:t>switching</w:t>
            </w:r>
            <w:proofErr w:type="spellEnd"/>
          </w:p>
          <w:p w14:paraId="67055F5B" w14:textId="77777777" w:rsidR="00EC3100" w:rsidRPr="00934012" w:rsidRDefault="00EC3100" w:rsidP="00795B0B">
            <w:pPr>
              <w:pStyle w:val="Odstavekseznama"/>
              <w:spacing w:line="260" w:lineRule="atLeast"/>
              <w:ind w:left="360"/>
              <w:jc w:val="both"/>
              <w:rPr>
                <w:rFonts w:ascii="Arial" w:hAnsi="Arial"/>
                <w:sz w:val="20"/>
                <w:szCs w:val="20"/>
              </w:rPr>
            </w:pPr>
          </w:p>
          <w:p w14:paraId="54281D7E" w14:textId="77777777" w:rsidR="00EC3100" w:rsidRPr="00934012" w:rsidRDefault="00EC3100" w:rsidP="00795B0B">
            <w:pPr>
              <w:pStyle w:val="Odstavekseznama"/>
              <w:spacing w:line="260" w:lineRule="atLeast"/>
              <w:ind w:left="360"/>
              <w:jc w:val="center"/>
              <w:rPr>
                <w:rFonts w:ascii="Arial" w:hAnsi="Arial"/>
                <w:sz w:val="20"/>
                <w:szCs w:val="20"/>
              </w:rPr>
            </w:pPr>
            <w:r w:rsidRPr="00934012">
              <w:rPr>
                <w:rFonts w:ascii="Arial" w:hAnsi="Arial"/>
                <w:sz w:val="20"/>
                <w:szCs w:val="20"/>
              </w:rPr>
              <w:t>ali</w:t>
            </w:r>
          </w:p>
          <w:p w14:paraId="22005925" w14:textId="77777777" w:rsidR="00EC3100" w:rsidRPr="00934012" w:rsidRDefault="00EC3100" w:rsidP="00795B0B">
            <w:pPr>
              <w:pStyle w:val="Odstavekseznama"/>
              <w:spacing w:line="260" w:lineRule="atLeast"/>
              <w:ind w:left="360"/>
              <w:jc w:val="both"/>
              <w:rPr>
                <w:rFonts w:ascii="Arial" w:hAnsi="Arial"/>
                <w:sz w:val="20"/>
                <w:szCs w:val="20"/>
              </w:rPr>
            </w:pPr>
          </w:p>
          <w:p w14:paraId="0268A947" w14:textId="34B51FB9" w:rsidR="00EC3100" w:rsidRPr="00934012" w:rsidRDefault="00EC3100" w:rsidP="007836BC">
            <w:pPr>
              <w:pStyle w:val="Odstavekseznama"/>
              <w:numPr>
                <w:ilvl w:val="0"/>
                <w:numId w:val="38"/>
              </w:numPr>
              <w:spacing w:line="260" w:lineRule="atLeast"/>
              <w:jc w:val="both"/>
              <w:rPr>
                <w:rFonts w:ascii="Arial" w:hAnsi="Arial"/>
                <w:i/>
                <w:iCs/>
                <w:sz w:val="20"/>
                <w:szCs w:val="20"/>
              </w:rPr>
            </w:pPr>
            <w:r w:rsidRPr="00934012">
              <w:rPr>
                <w:rFonts w:ascii="Arial" w:hAnsi="Arial"/>
                <w:sz w:val="20"/>
                <w:szCs w:val="20"/>
              </w:rPr>
              <w:t>enakovreden certifikat proizvajalca opreme, na kateri bo izvajal storitve, in sicer</w:t>
            </w:r>
            <w:r>
              <w:rPr>
                <w:rFonts w:ascii="Arial" w:hAnsi="Arial"/>
                <w:sz w:val="20"/>
                <w:szCs w:val="20"/>
              </w:rPr>
              <w:t xml:space="preserve"> </w:t>
            </w:r>
            <w:r w:rsidRPr="00934012">
              <w:rPr>
                <w:rFonts w:ascii="Arial" w:hAnsi="Arial"/>
                <w:sz w:val="20"/>
                <w:szCs w:val="20"/>
              </w:rPr>
              <w:t>_______________</w:t>
            </w:r>
            <w:r w:rsidR="00AE19E4">
              <w:rPr>
                <w:rFonts w:ascii="Arial" w:hAnsi="Arial"/>
                <w:sz w:val="20"/>
                <w:szCs w:val="20"/>
              </w:rPr>
              <w:t>.</w:t>
            </w:r>
          </w:p>
        </w:tc>
      </w:tr>
    </w:tbl>
    <w:p w14:paraId="0E4ED278" w14:textId="77777777" w:rsidR="00AE19E4" w:rsidRPr="00AE19E4" w:rsidRDefault="00AE19E4" w:rsidP="00AE19E4">
      <w:pPr>
        <w:pStyle w:val="Odstavekseznama"/>
        <w:tabs>
          <w:tab w:val="center" w:pos="4320"/>
          <w:tab w:val="right" w:pos="8640"/>
        </w:tabs>
        <w:spacing w:line="260" w:lineRule="atLeast"/>
        <w:ind w:left="0"/>
        <w:jc w:val="both"/>
        <w:rPr>
          <w:rFonts w:ascii="Arial" w:hAnsi="Arial" w:cs="Arial"/>
          <w:b/>
          <w:sz w:val="20"/>
          <w:szCs w:val="20"/>
          <w:lang w:eastAsia="en-US"/>
        </w:rPr>
      </w:pPr>
    </w:p>
    <w:p w14:paraId="068E29A4" w14:textId="2906B1BD" w:rsidR="00AC2A4B" w:rsidRDefault="00AE19E4" w:rsidP="00AE19E4">
      <w:pPr>
        <w:pStyle w:val="Odstavekseznama"/>
        <w:tabs>
          <w:tab w:val="center" w:pos="4320"/>
          <w:tab w:val="right" w:pos="8640"/>
        </w:tabs>
        <w:spacing w:line="260" w:lineRule="atLeast"/>
        <w:ind w:left="0"/>
        <w:jc w:val="both"/>
        <w:rPr>
          <w:rFonts w:ascii="Arial" w:hAnsi="Arial" w:cs="Arial"/>
          <w:b/>
          <w:sz w:val="20"/>
          <w:szCs w:val="20"/>
          <w:lang w:eastAsia="en-US"/>
        </w:rPr>
      </w:pPr>
      <w:r w:rsidRPr="00AE19E4">
        <w:rPr>
          <w:rFonts w:ascii="Arial" w:hAnsi="Arial" w:cs="Arial"/>
          <w:b/>
          <w:sz w:val="20"/>
          <w:szCs w:val="20"/>
          <w:lang w:eastAsia="en-US"/>
        </w:rPr>
        <w:t>3.</w:t>
      </w:r>
    </w:p>
    <w:p w14:paraId="133B72A5" w14:textId="77777777" w:rsidR="00AE19E4" w:rsidRPr="00AE19E4" w:rsidRDefault="00AE19E4" w:rsidP="00AE19E4">
      <w:pPr>
        <w:pStyle w:val="Odstavekseznama"/>
        <w:tabs>
          <w:tab w:val="center" w:pos="4320"/>
          <w:tab w:val="right" w:pos="8640"/>
        </w:tabs>
        <w:spacing w:line="260" w:lineRule="atLeast"/>
        <w:ind w:left="0"/>
        <w:jc w:val="both"/>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AE19E4" w:rsidRPr="00590B7E" w14:paraId="1A3960FF" w14:textId="77777777" w:rsidTr="00795B0B">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29721FC4" w14:textId="7426EC79" w:rsidR="00AE19E4" w:rsidRPr="00590B7E" w:rsidRDefault="00AE19E4" w:rsidP="00795B0B">
            <w:pPr>
              <w:spacing w:line="260" w:lineRule="atLeast"/>
              <w:jc w:val="both"/>
              <w:rPr>
                <w:rFonts w:ascii="Arial" w:hAnsi="Arial"/>
                <w:b/>
                <w:i/>
                <w:iCs/>
                <w:sz w:val="20"/>
                <w:szCs w:val="20"/>
              </w:rPr>
            </w:pPr>
            <w:r w:rsidRPr="00934012">
              <w:rPr>
                <w:rFonts w:ascii="Arial" w:hAnsi="Arial"/>
                <w:b/>
                <w:bCs/>
                <w:i/>
                <w:iCs/>
                <w:sz w:val="20"/>
                <w:szCs w:val="20"/>
              </w:rPr>
              <w:t xml:space="preserve">SPECIALIST št. </w:t>
            </w:r>
            <w:r>
              <w:rPr>
                <w:rFonts w:ascii="Arial" w:hAnsi="Arial"/>
                <w:b/>
                <w:bCs/>
                <w:i/>
                <w:iCs/>
                <w:sz w:val="20"/>
                <w:szCs w:val="20"/>
              </w:rPr>
              <w:t>3A</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podtočke 3</w:t>
            </w:r>
            <w:r w:rsidRPr="00A93C7A">
              <w:rPr>
                <w:rFonts w:ascii="Arial" w:hAnsi="Arial"/>
                <w:b/>
                <w:sz w:val="20"/>
                <w:szCs w:val="22"/>
                <w:lang w:eastAsia="en-US"/>
              </w:rPr>
              <w:t xml:space="preserve"> 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AE19E4" w:rsidRPr="003C4FEC" w14:paraId="5DF185F6" w14:textId="77777777" w:rsidTr="00795B0B">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264AD25B" w14:textId="77777777" w:rsidR="00AE19E4" w:rsidRPr="00EE1F15" w:rsidRDefault="00AE19E4" w:rsidP="00795B0B">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1F74BDFC" w14:textId="77777777" w:rsidR="00AE19E4" w:rsidRPr="003C4FEC" w:rsidRDefault="00AE19E4" w:rsidP="00795B0B">
            <w:pPr>
              <w:spacing w:before="60" w:after="60"/>
              <w:jc w:val="both"/>
              <w:rPr>
                <w:rFonts w:ascii="Arial" w:hAnsi="Arial"/>
                <w:iCs/>
                <w:sz w:val="20"/>
                <w:szCs w:val="20"/>
              </w:rPr>
            </w:pPr>
          </w:p>
          <w:p w14:paraId="5CA9269D" w14:textId="77777777" w:rsidR="00AE19E4" w:rsidRPr="003C4FEC" w:rsidRDefault="00AE19E4" w:rsidP="00795B0B">
            <w:pPr>
              <w:spacing w:before="60" w:after="60"/>
              <w:jc w:val="both"/>
              <w:rPr>
                <w:rFonts w:ascii="Arial" w:hAnsi="Arial"/>
                <w:iCs/>
                <w:sz w:val="20"/>
                <w:szCs w:val="20"/>
              </w:rPr>
            </w:pPr>
          </w:p>
          <w:p w14:paraId="603B4C78" w14:textId="77777777" w:rsidR="00AE19E4" w:rsidRPr="003C4FEC" w:rsidRDefault="00AE19E4" w:rsidP="00795B0B">
            <w:pPr>
              <w:spacing w:before="60" w:after="60"/>
              <w:jc w:val="both"/>
              <w:rPr>
                <w:rFonts w:ascii="Arial" w:hAnsi="Arial"/>
                <w:iCs/>
                <w:sz w:val="20"/>
                <w:szCs w:val="20"/>
              </w:rPr>
            </w:pPr>
          </w:p>
        </w:tc>
      </w:tr>
      <w:tr w:rsidR="00AE19E4" w:rsidRPr="003C4FEC" w14:paraId="6B151921" w14:textId="77777777" w:rsidTr="00795B0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15AD1D90" w14:textId="77777777" w:rsidR="00AE19E4" w:rsidRPr="00A91F16" w:rsidRDefault="00AE19E4" w:rsidP="00795B0B">
            <w:pPr>
              <w:spacing w:line="260" w:lineRule="atLeast"/>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2D53E612" w14:textId="77777777" w:rsidR="00AE19E4" w:rsidRPr="003C4FEC" w:rsidRDefault="00AE19E4" w:rsidP="00795B0B">
            <w:pPr>
              <w:spacing w:line="260" w:lineRule="atLeast"/>
              <w:jc w:val="both"/>
              <w:rPr>
                <w:rFonts w:ascii="Arial" w:hAnsi="Arial"/>
                <w:i/>
                <w:iCs/>
                <w:sz w:val="20"/>
                <w:szCs w:val="20"/>
              </w:rPr>
            </w:pPr>
          </w:p>
          <w:p w14:paraId="06AE0254" w14:textId="77777777" w:rsidR="00AE19E4" w:rsidRPr="003C4FEC" w:rsidRDefault="00AE19E4" w:rsidP="00795B0B">
            <w:pPr>
              <w:spacing w:line="260" w:lineRule="atLeast"/>
              <w:jc w:val="both"/>
              <w:rPr>
                <w:rFonts w:ascii="Arial" w:hAnsi="Arial"/>
                <w:i/>
                <w:iCs/>
                <w:sz w:val="20"/>
                <w:szCs w:val="20"/>
              </w:rPr>
            </w:pPr>
          </w:p>
          <w:p w14:paraId="5C9C166C" w14:textId="77777777" w:rsidR="00AE19E4" w:rsidRPr="003C4FEC" w:rsidRDefault="00AE19E4" w:rsidP="00795B0B">
            <w:pPr>
              <w:spacing w:line="260" w:lineRule="atLeast"/>
              <w:jc w:val="both"/>
              <w:rPr>
                <w:rFonts w:ascii="Arial" w:hAnsi="Arial"/>
                <w:i/>
                <w:iCs/>
                <w:sz w:val="20"/>
                <w:szCs w:val="20"/>
              </w:rPr>
            </w:pPr>
          </w:p>
        </w:tc>
      </w:tr>
      <w:tr w:rsidR="00AE19E4" w:rsidRPr="00934012" w14:paraId="4CDA4C70" w14:textId="77777777" w:rsidTr="00795B0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2371F669" w14:textId="3277EF4E" w:rsidR="00AE19E4" w:rsidRDefault="00AE19E4" w:rsidP="00795B0B">
            <w:pPr>
              <w:spacing w:line="260" w:lineRule="atLeast"/>
              <w:rPr>
                <w:rFonts w:ascii="Arial" w:hAnsi="Arial"/>
                <w:b/>
                <w:bCs/>
                <w:i/>
                <w:iCs/>
                <w:sz w:val="20"/>
                <w:szCs w:val="20"/>
              </w:rPr>
            </w:pPr>
            <w:r>
              <w:rPr>
                <w:rFonts w:ascii="Arial" w:hAnsi="Arial"/>
                <w:b/>
                <w:bCs/>
                <w:i/>
                <w:iCs/>
                <w:sz w:val="20"/>
                <w:szCs w:val="20"/>
              </w:rPr>
              <w:t>I</w:t>
            </w:r>
            <w:r w:rsidRPr="00934012">
              <w:rPr>
                <w:rFonts w:ascii="Arial" w:hAnsi="Arial"/>
                <w:b/>
                <w:bCs/>
                <w:i/>
                <w:iCs/>
                <w:sz w:val="20"/>
                <w:szCs w:val="20"/>
              </w:rPr>
              <w:t>ma na</w:t>
            </w:r>
            <w:r>
              <w:rPr>
                <w:rFonts w:ascii="Arial" w:hAnsi="Arial"/>
                <w:b/>
                <w:bCs/>
                <w:i/>
                <w:iCs/>
                <w:sz w:val="20"/>
                <w:szCs w:val="20"/>
              </w:rPr>
              <w:t xml:space="preserve">predno </w:t>
            </w:r>
            <w:r w:rsidRPr="00934012">
              <w:rPr>
                <w:rFonts w:ascii="Arial" w:hAnsi="Arial"/>
                <w:b/>
                <w:bCs/>
                <w:i/>
                <w:iCs/>
                <w:sz w:val="20"/>
                <w:szCs w:val="20"/>
              </w:rPr>
              <w:t>raven znanja in</w:t>
            </w:r>
            <w:r>
              <w:rPr>
                <w:rFonts w:ascii="Arial" w:hAnsi="Arial"/>
                <w:b/>
                <w:bCs/>
                <w:i/>
                <w:iCs/>
                <w:sz w:val="20"/>
                <w:szCs w:val="20"/>
              </w:rPr>
              <w:t xml:space="preserve"> </w:t>
            </w:r>
            <w:r w:rsidRPr="00934012">
              <w:rPr>
                <w:rFonts w:ascii="Arial" w:hAnsi="Arial"/>
                <w:b/>
                <w:bCs/>
                <w:i/>
                <w:iCs/>
                <w:sz w:val="20"/>
                <w:szCs w:val="20"/>
              </w:rPr>
              <w:t>(</w:t>
            </w:r>
            <w:r w:rsidRPr="00934012">
              <w:rPr>
                <w:rFonts w:ascii="Arial" w:hAnsi="Arial"/>
                <w:b/>
                <w:bCs/>
                <w:i/>
                <w:iCs/>
                <w:sz w:val="20"/>
                <w:szCs w:val="20"/>
                <w:u w:val="single"/>
              </w:rPr>
              <w:t>ustrezno označi oz. dopolni</w:t>
            </w:r>
            <w:r w:rsidRPr="00934012">
              <w:rPr>
                <w:rFonts w:ascii="Arial" w:hAnsi="Arial"/>
                <w:b/>
                <w:bCs/>
                <w:i/>
                <w:iCs/>
                <w:sz w:val="20"/>
                <w:szCs w:val="20"/>
              </w:rPr>
              <w:t>):</w:t>
            </w:r>
          </w:p>
          <w:p w14:paraId="6606D184" w14:textId="77777777" w:rsidR="00AE19E4" w:rsidRDefault="00AE19E4" w:rsidP="00795B0B">
            <w:pPr>
              <w:spacing w:line="260" w:lineRule="atLeast"/>
              <w:rPr>
                <w:rFonts w:ascii="Arial" w:hAnsi="Arial"/>
                <w:b/>
                <w:bCs/>
                <w:i/>
                <w:iCs/>
                <w:sz w:val="20"/>
                <w:szCs w:val="20"/>
              </w:rPr>
            </w:pPr>
          </w:p>
          <w:p w14:paraId="2EA097B6" w14:textId="77777777" w:rsidR="00AE19E4" w:rsidRDefault="00AE19E4" w:rsidP="00795B0B">
            <w:pPr>
              <w:spacing w:line="260" w:lineRule="atLeast"/>
              <w:rPr>
                <w:rFonts w:ascii="Arial" w:hAnsi="Arial"/>
                <w:b/>
                <w:bCs/>
                <w:i/>
                <w:iCs/>
                <w:sz w:val="20"/>
                <w:szCs w:val="20"/>
              </w:rPr>
            </w:pPr>
          </w:p>
          <w:p w14:paraId="61E8E407" w14:textId="77777777" w:rsidR="00AE19E4" w:rsidRDefault="00AE19E4" w:rsidP="00795B0B">
            <w:pPr>
              <w:spacing w:line="260" w:lineRule="atLeast"/>
              <w:rPr>
                <w:rFonts w:ascii="Arial" w:hAnsi="Arial"/>
                <w:b/>
                <w:bCs/>
                <w:i/>
                <w:iCs/>
                <w:sz w:val="20"/>
                <w:szCs w:val="20"/>
              </w:rPr>
            </w:pPr>
          </w:p>
          <w:p w14:paraId="3E80C240" w14:textId="77777777" w:rsidR="00AE19E4" w:rsidRPr="00EE1F15" w:rsidRDefault="00AE19E4" w:rsidP="00795B0B">
            <w:pPr>
              <w:spacing w:line="260" w:lineRule="atLeast"/>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6CA8E5B1" w14:textId="3FDB84F5" w:rsidR="00AE19E4" w:rsidRPr="00934012" w:rsidRDefault="00240D93" w:rsidP="007836BC">
            <w:pPr>
              <w:pStyle w:val="Odstavekseznama"/>
              <w:numPr>
                <w:ilvl w:val="0"/>
                <w:numId w:val="38"/>
              </w:numPr>
              <w:spacing w:line="260" w:lineRule="atLeast"/>
              <w:jc w:val="both"/>
              <w:rPr>
                <w:rFonts w:ascii="Arial" w:hAnsi="Arial"/>
                <w:sz w:val="20"/>
                <w:szCs w:val="20"/>
              </w:rPr>
            </w:pPr>
            <w:r>
              <w:rPr>
                <w:rFonts w:ascii="Arial" w:hAnsi="Arial"/>
                <w:sz w:val="20"/>
                <w:szCs w:val="20"/>
              </w:rPr>
              <w:t xml:space="preserve">veljaven </w:t>
            </w:r>
            <w:r w:rsidR="00AE19E4" w:rsidRPr="00934012">
              <w:rPr>
                <w:rFonts w:ascii="Arial" w:hAnsi="Arial"/>
                <w:sz w:val="20"/>
                <w:szCs w:val="20"/>
              </w:rPr>
              <w:t>certifikat</w:t>
            </w:r>
            <w:r w:rsidR="00AE19E4">
              <w:rPr>
                <w:rFonts w:ascii="Arial" w:hAnsi="Arial"/>
                <w:sz w:val="20"/>
                <w:szCs w:val="20"/>
              </w:rPr>
              <w:t>, in sicer __________________</w:t>
            </w:r>
          </w:p>
          <w:p w14:paraId="2680AC57" w14:textId="77777777" w:rsidR="00AE19E4" w:rsidRPr="00934012" w:rsidRDefault="00AE19E4" w:rsidP="00795B0B">
            <w:pPr>
              <w:pStyle w:val="Odstavekseznama"/>
              <w:spacing w:line="260" w:lineRule="atLeast"/>
              <w:ind w:left="360"/>
              <w:jc w:val="both"/>
              <w:rPr>
                <w:rFonts w:ascii="Arial" w:hAnsi="Arial"/>
                <w:sz w:val="20"/>
                <w:szCs w:val="20"/>
              </w:rPr>
            </w:pPr>
          </w:p>
          <w:p w14:paraId="316054F5" w14:textId="77777777" w:rsidR="00AE19E4" w:rsidRPr="00934012" w:rsidRDefault="00AE19E4" w:rsidP="00795B0B">
            <w:pPr>
              <w:pStyle w:val="Odstavekseznama"/>
              <w:spacing w:line="260" w:lineRule="atLeast"/>
              <w:ind w:left="360"/>
              <w:jc w:val="center"/>
              <w:rPr>
                <w:rFonts w:ascii="Arial" w:hAnsi="Arial"/>
                <w:sz w:val="20"/>
                <w:szCs w:val="20"/>
              </w:rPr>
            </w:pPr>
            <w:r w:rsidRPr="00934012">
              <w:rPr>
                <w:rFonts w:ascii="Arial" w:hAnsi="Arial"/>
                <w:sz w:val="20"/>
                <w:szCs w:val="20"/>
              </w:rPr>
              <w:t>ali</w:t>
            </w:r>
          </w:p>
          <w:p w14:paraId="57A7FC31" w14:textId="77777777" w:rsidR="00AE19E4" w:rsidRPr="00934012" w:rsidRDefault="00AE19E4" w:rsidP="00795B0B">
            <w:pPr>
              <w:pStyle w:val="Odstavekseznama"/>
              <w:spacing w:line="260" w:lineRule="atLeast"/>
              <w:ind w:left="360"/>
              <w:jc w:val="both"/>
              <w:rPr>
                <w:rFonts w:ascii="Arial" w:hAnsi="Arial"/>
                <w:sz w:val="20"/>
                <w:szCs w:val="20"/>
              </w:rPr>
            </w:pPr>
          </w:p>
          <w:p w14:paraId="6282BEB0" w14:textId="02774595" w:rsidR="00AE19E4" w:rsidRPr="00AE19E4" w:rsidRDefault="00AE19E4" w:rsidP="007836BC">
            <w:pPr>
              <w:pStyle w:val="Odstavekseznama"/>
              <w:numPr>
                <w:ilvl w:val="0"/>
                <w:numId w:val="38"/>
              </w:numPr>
              <w:spacing w:line="260" w:lineRule="atLeast"/>
              <w:jc w:val="both"/>
              <w:rPr>
                <w:rFonts w:ascii="Arial" w:hAnsi="Arial"/>
                <w:sz w:val="20"/>
                <w:szCs w:val="20"/>
              </w:rPr>
            </w:pPr>
            <w:r w:rsidRPr="00AE19E4">
              <w:rPr>
                <w:rFonts w:ascii="Arial" w:hAnsi="Arial"/>
                <w:sz w:val="20"/>
                <w:szCs w:val="20"/>
              </w:rPr>
              <w:t xml:space="preserve">dokazilo o opravljenem izobraževanju po programu proizvajalca opreme </w:t>
            </w:r>
            <w:proofErr w:type="spellStart"/>
            <w:r w:rsidRPr="00AE19E4">
              <w:rPr>
                <w:rFonts w:ascii="Arial" w:hAnsi="Arial"/>
                <w:sz w:val="20"/>
                <w:szCs w:val="20"/>
              </w:rPr>
              <w:t>VoIP</w:t>
            </w:r>
            <w:proofErr w:type="spellEnd"/>
            <w:r w:rsidRPr="00AE19E4">
              <w:rPr>
                <w:rFonts w:ascii="Arial" w:hAnsi="Arial"/>
                <w:sz w:val="20"/>
                <w:szCs w:val="20"/>
              </w:rPr>
              <w:t>, na kateri bo izvajal storitve</w:t>
            </w:r>
            <w:r>
              <w:rPr>
                <w:rFonts w:ascii="Arial" w:hAnsi="Arial"/>
                <w:sz w:val="20"/>
                <w:szCs w:val="20"/>
              </w:rPr>
              <w:t>.</w:t>
            </w:r>
          </w:p>
        </w:tc>
      </w:tr>
    </w:tbl>
    <w:p w14:paraId="0898BEDD" w14:textId="77777777" w:rsidR="00AE19E4" w:rsidRDefault="00AE19E4" w:rsidP="00AC2A4B">
      <w:pPr>
        <w:pStyle w:val="Odstavekseznama"/>
        <w:tabs>
          <w:tab w:val="center" w:pos="4320"/>
          <w:tab w:val="right" w:pos="8640"/>
        </w:tabs>
        <w:spacing w:line="260" w:lineRule="atLeast"/>
        <w:ind w:left="360"/>
        <w:jc w:val="both"/>
        <w:rPr>
          <w:rFonts w:ascii="Arial" w:hAnsi="Arial" w:cs="Arial"/>
          <w:bCs/>
          <w:sz w:val="20"/>
          <w:szCs w:val="20"/>
          <w:lang w:eastAsia="en-US"/>
        </w:rPr>
      </w:pPr>
    </w:p>
    <w:p w14:paraId="1C3B18F9" w14:textId="77777777" w:rsidR="00C9433A" w:rsidRDefault="00C9433A" w:rsidP="00AC2A4B">
      <w:pPr>
        <w:pStyle w:val="Odstavekseznama"/>
        <w:tabs>
          <w:tab w:val="center" w:pos="4320"/>
          <w:tab w:val="right" w:pos="8640"/>
        </w:tabs>
        <w:spacing w:line="260" w:lineRule="atLeast"/>
        <w:ind w:left="360"/>
        <w:jc w:val="both"/>
        <w:rPr>
          <w:rFonts w:ascii="Arial" w:hAnsi="Arial" w:cs="Arial"/>
          <w:bCs/>
          <w:sz w:val="20"/>
          <w:szCs w:val="20"/>
          <w:lang w:eastAsia="en-US"/>
        </w:rPr>
      </w:pPr>
    </w:p>
    <w:p w14:paraId="1BEE530C" w14:textId="77777777" w:rsidR="00C9433A" w:rsidRDefault="00C9433A" w:rsidP="00AC2A4B">
      <w:pPr>
        <w:pStyle w:val="Odstavekseznama"/>
        <w:tabs>
          <w:tab w:val="center" w:pos="4320"/>
          <w:tab w:val="right" w:pos="8640"/>
        </w:tabs>
        <w:spacing w:line="260" w:lineRule="atLeast"/>
        <w:ind w:left="360"/>
        <w:jc w:val="both"/>
        <w:rPr>
          <w:rFonts w:ascii="Arial" w:hAnsi="Arial" w:cs="Arial"/>
          <w:bCs/>
          <w:sz w:val="20"/>
          <w:szCs w:val="20"/>
          <w:lang w:eastAsia="en-US"/>
        </w:rPr>
      </w:pPr>
    </w:p>
    <w:p w14:paraId="68548783" w14:textId="77777777" w:rsidR="00C9433A" w:rsidRPr="00AC2A4B" w:rsidRDefault="00C9433A" w:rsidP="00AC2A4B">
      <w:pPr>
        <w:pStyle w:val="Odstavekseznama"/>
        <w:tabs>
          <w:tab w:val="center" w:pos="4320"/>
          <w:tab w:val="right" w:pos="8640"/>
        </w:tabs>
        <w:spacing w:line="260" w:lineRule="atLeast"/>
        <w:ind w:left="360"/>
        <w:jc w:val="both"/>
        <w:rPr>
          <w:rFonts w:ascii="Arial" w:hAnsi="Arial" w:cs="Arial"/>
          <w:bCs/>
          <w:sz w:val="20"/>
          <w:szCs w:val="20"/>
          <w:lang w:eastAsia="en-US"/>
        </w:rPr>
      </w:pPr>
    </w:p>
    <w:tbl>
      <w:tblPr>
        <w:tblW w:w="9534" w:type="dxa"/>
        <w:tblInd w:w="-147" w:type="dxa"/>
        <w:tblLook w:val="01E0" w:firstRow="1" w:lastRow="1" w:firstColumn="1" w:lastColumn="1" w:noHBand="0" w:noVBand="0"/>
      </w:tblPr>
      <w:tblGrid>
        <w:gridCol w:w="4395"/>
        <w:gridCol w:w="5139"/>
      </w:tblGrid>
      <w:tr w:rsidR="00C9433A" w:rsidRPr="00590B7E" w14:paraId="4CC530CF" w14:textId="77777777" w:rsidTr="00795B0B">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052A8F39" w14:textId="1C810AC6" w:rsidR="00C9433A" w:rsidRPr="00590B7E" w:rsidRDefault="00C9433A" w:rsidP="00795B0B">
            <w:pPr>
              <w:spacing w:line="260" w:lineRule="atLeast"/>
              <w:jc w:val="both"/>
              <w:rPr>
                <w:rFonts w:ascii="Arial" w:hAnsi="Arial"/>
                <w:b/>
                <w:i/>
                <w:iCs/>
                <w:sz w:val="20"/>
                <w:szCs w:val="20"/>
              </w:rPr>
            </w:pPr>
            <w:r w:rsidRPr="00934012">
              <w:rPr>
                <w:rFonts w:ascii="Arial" w:hAnsi="Arial"/>
                <w:b/>
                <w:bCs/>
                <w:i/>
                <w:iCs/>
                <w:sz w:val="20"/>
                <w:szCs w:val="20"/>
              </w:rPr>
              <w:lastRenderedPageBreak/>
              <w:t xml:space="preserve">SPECIALIST št. </w:t>
            </w:r>
            <w:r>
              <w:rPr>
                <w:rFonts w:ascii="Arial" w:hAnsi="Arial"/>
                <w:b/>
                <w:bCs/>
                <w:i/>
                <w:iCs/>
                <w:sz w:val="20"/>
                <w:szCs w:val="20"/>
              </w:rPr>
              <w:t>3B</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podtočke 3</w:t>
            </w:r>
            <w:r w:rsidRPr="00A93C7A">
              <w:rPr>
                <w:rFonts w:ascii="Arial" w:hAnsi="Arial"/>
                <w:b/>
                <w:sz w:val="20"/>
                <w:szCs w:val="22"/>
                <w:lang w:eastAsia="en-US"/>
              </w:rPr>
              <w:t xml:space="preserve"> 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C9433A" w:rsidRPr="003C4FEC" w14:paraId="32FBB2FC" w14:textId="77777777" w:rsidTr="00795B0B">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43EE4A65" w14:textId="77777777" w:rsidR="00C9433A" w:rsidRPr="00EE1F15" w:rsidRDefault="00C9433A" w:rsidP="00795B0B">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7A8CC53" w14:textId="77777777" w:rsidR="00C9433A" w:rsidRPr="003C4FEC" w:rsidRDefault="00C9433A" w:rsidP="00795B0B">
            <w:pPr>
              <w:spacing w:before="60" w:after="60"/>
              <w:jc w:val="both"/>
              <w:rPr>
                <w:rFonts w:ascii="Arial" w:hAnsi="Arial"/>
                <w:iCs/>
                <w:sz w:val="20"/>
                <w:szCs w:val="20"/>
              </w:rPr>
            </w:pPr>
          </w:p>
          <w:p w14:paraId="11B35882" w14:textId="77777777" w:rsidR="00C9433A" w:rsidRPr="003C4FEC" w:rsidRDefault="00C9433A" w:rsidP="00795B0B">
            <w:pPr>
              <w:spacing w:before="60" w:after="60"/>
              <w:jc w:val="both"/>
              <w:rPr>
                <w:rFonts w:ascii="Arial" w:hAnsi="Arial"/>
                <w:iCs/>
                <w:sz w:val="20"/>
                <w:szCs w:val="20"/>
              </w:rPr>
            </w:pPr>
          </w:p>
          <w:p w14:paraId="28572A3A" w14:textId="77777777" w:rsidR="00C9433A" w:rsidRPr="003C4FEC" w:rsidRDefault="00C9433A" w:rsidP="00795B0B">
            <w:pPr>
              <w:spacing w:before="60" w:after="60"/>
              <w:jc w:val="both"/>
              <w:rPr>
                <w:rFonts w:ascii="Arial" w:hAnsi="Arial"/>
                <w:iCs/>
                <w:sz w:val="20"/>
                <w:szCs w:val="20"/>
              </w:rPr>
            </w:pPr>
          </w:p>
        </w:tc>
      </w:tr>
      <w:tr w:rsidR="00C9433A" w:rsidRPr="003C4FEC" w14:paraId="7E61C0F8" w14:textId="77777777" w:rsidTr="00795B0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7D0E450F" w14:textId="77777777" w:rsidR="00C9433A" w:rsidRPr="00A91F16" w:rsidRDefault="00C9433A" w:rsidP="00795B0B">
            <w:pPr>
              <w:spacing w:line="260" w:lineRule="atLeast"/>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277C56A6" w14:textId="77777777" w:rsidR="00C9433A" w:rsidRPr="003C4FEC" w:rsidRDefault="00C9433A" w:rsidP="00795B0B">
            <w:pPr>
              <w:spacing w:line="260" w:lineRule="atLeast"/>
              <w:jc w:val="both"/>
              <w:rPr>
                <w:rFonts w:ascii="Arial" w:hAnsi="Arial"/>
                <w:i/>
                <w:iCs/>
                <w:sz w:val="20"/>
                <w:szCs w:val="20"/>
              </w:rPr>
            </w:pPr>
          </w:p>
          <w:p w14:paraId="6814DE11" w14:textId="77777777" w:rsidR="00C9433A" w:rsidRPr="003C4FEC" w:rsidRDefault="00C9433A" w:rsidP="00795B0B">
            <w:pPr>
              <w:spacing w:line="260" w:lineRule="atLeast"/>
              <w:jc w:val="both"/>
              <w:rPr>
                <w:rFonts w:ascii="Arial" w:hAnsi="Arial"/>
                <w:i/>
                <w:iCs/>
                <w:sz w:val="20"/>
                <w:szCs w:val="20"/>
              </w:rPr>
            </w:pPr>
          </w:p>
          <w:p w14:paraId="0398221F" w14:textId="77777777" w:rsidR="00C9433A" w:rsidRPr="003C4FEC" w:rsidRDefault="00C9433A" w:rsidP="00795B0B">
            <w:pPr>
              <w:spacing w:line="260" w:lineRule="atLeast"/>
              <w:jc w:val="both"/>
              <w:rPr>
                <w:rFonts w:ascii="Arial" w:hAnsi="Arial"/>
                <w:i/>
                <w:iCs/>
                <w:sz w:val="20"/>
                <w:szCs w:val="20"/>
              </w:rPr>
            </w:pPr>
          </w:p>
        </w:tc>
      </w:tr>
      <w:tr w:rsidR="00C9433A" w:rsidRPr="00AE19E4" w14:paraId="6A8DB9F2" w14:textId="77777777" w:rsidTr="00795B0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0734F5C4" w14:textId="77777777" w:rsidR="00C9433A" w:rsidRDefault="00C9433A" w:rsidP="00795B0B">
            <w:pPr>
              <w:spacing w:line="260" w:lineRule="atLeast"/>
              <w:rPr>
                <w:rFonts w:ascii="Arial" w:hAnsi="Arial"/>
                <w:b/>
                <w:bCs/>
                <w:i/>
                <w:iCs/>
                <w:sz w:val="20"/>
                <w:szCs w:val="20"/>
              </w:rPr>
            </w:pPr>
            <w:r>
              <w:rPr>
                <w:rFonts w:ascii="Arial" w:hAnsi="Arial"/>
                <w:b/>
                <w:bCs/>
                <w:i/>
                <w:iCs/>
                <w:sz w:val="20"/>
                <w:szCs w:val="20"/>
              </w:rPr>
              <w:t>I</w:t>
            </w:r>
            <w:r w:rsidRPr="00934012">
              <w:rPr>
                <w:rFonts w:ascii="Arial" w:hAnsi="Arial"/>
                <w:b/>
                <w:bCs/>
                <w:i/>
                <w:iCs/>
                <w:sz w:val="20"/>
                <w:szCs w:val="20"/>
              </w:rPr>
              <w:t>ma na</w:t>
            </w:r>
            <w:r>
              <w:rPr>
                <w:rFonts w:ascii="Arial" w:hAnsi="Arial"/>
                <w:b/>
                <w:bCs/>
                <w:i/>
                <w:iCs/>
                <w:sz w:val="20"/>
                <w:szCs w:val="20"/>
              </w:rPr>
              <w:t xml:space="preserve">predno </w:t>
            </w:r>
            <w:r w:rsidRPr="00934012">
              <w:rPr>
                <w:rFonts w:ascii="Arial" w:hAnsi="Arial"/>
                <w:b/>
                <w:bCs/>
                <w:i/>
                <w:iCs/>
                <w:sz w:val="20"/>
                <w:szCs w:val="20"/>
              </w:rPr>
              <w:t>raven znanja in</w:t>
            </w:r>
            <w:r>
              <w:rPr>
                <w:rFonts w:ascii="Arial" w:hAnsi="Arial"/>
                <w:b/>
                <w:bCs/>
                <w:i/>
                <w:iCs/>
                <w:sz w:val="20"/>
                <w:szCs w:val="20"/>
              </w:rPr>
              <w:t xml:space="preserve"> </w:t>
            </w:r>
            <w:r w:rsidRPr="00934012">
              <w:rPr>
                <w:rFonts w:ascii="Arial" w:hAnsi="Arial"/>
                <w:b/>
                <w:bCs/>
                <w:i/>
                <w:iCs/>
                <w:sz w:val="20"/>
                <w:szCs w:val="20"/>
              </w:rPr>
              <w:t>(</w:t>
            </w:r>
            <w:r w:rsidRPr="00934012">
              <w:rPr>
                <w:rFonts w:ascii="Arial" w:hAnsi="Arial"/>
                <w:b/>
                <w:bCs/>
                <w:i/>
                <w:iCs/>
                <w:sz w:val="20"/>
                <w:szCs w:val="20"/>
                <w:u w:val="single"/>
              </w:rPr>
              <w:t>ustrezno označi oz. dopolni</w:t>
            </w:r>
            <w:r w:rsidRPr="00934012">
              <w:rPr>
                <w:rFonts w:ascii="Arial" w:hAnsi="Arial"/>
                <w:b/>
                <w:bCs/>
                <w:i/>
                <w:iCs/>
                <w:sz w:val="20"/>
                <w:szCs w:val="20"/>
              </w:rPr>
              <w:t>):</w:t>
            </w:r>
          </w:p>
          <w:p w14:paraId="15C5037F" w14:textId="77777777" w:rsidR="00C9433A" w:rsidRDefault="00C9433A" w:rsidP="00795B0B">
            <w:pPr>
              <w:spacing w:line="260" w:lineRule="atLeast"/>
              <w:rPr>
                <w:rFonts w:ascii="Arial" w:hAnsi="Arial"/>
                <w:b/>
                <w:bCs/>
                <w:i/>
                <w:iCs/>
                <w:sz w:val="20"/>
                <w:szCs w:val="20"/>
              </w:rPr>
            </w:pPr>
          </w:p>
          <w:p w14:paraId="4223E7D1" w14:textId="77777777" w:rsidR="00C9433A" w:rsidRDefault="00C9433A" w:rsidP="00795B0B">
            <w:pPr>
              <w:spacing w:line="260" w:lineRule="atLeast"/>
              <w:rPr>
                <w:rFonts w:ascii="Arial" w:hAnsi="Arial"/>
                <w:b/>
                <w:bCs/>
                <w:i/>
                <w:iCs/>
                <w:sz w:val="20"/>
                <w:szCs w:val="20"/>
              </w:rPr>
            </w:pPr>
          </w:p>
          <w:p w14:paraId="76811E1B" w14:textId="77777777" w:rsidR="00C9433A" w:rsidRDefault="00C9433A" w:rsidP="00795B0B">
            <w:pPr>
              <w:spacing w:line="260" w:lineRule="atLeast"/>
              <w:rPr>
                <w:rFonts w:ascii="Arial" w:hAnsi="Arial"/>
                <w:b/>
                <w:bCs/>
                <w:i/>
                <w:iCs/>
                <w:sz w:val="20"/>
                <w:szCs w:val="20"/>
              </w:rPr>
            </w:pPr>
          </w:p>
          <w:p w14:paraId="526CE233" w14:textId="77777777" w:rsidR="00C9433A" w:rsidRPr="00EE1F15" w:rsidRDefault="00C9433A" w:rsidP="00795B0B">
            <w:pPr>
              <w:spacing w:line="260" w:lineRule="atLeast"/>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362EAA0D" w14:textId="1723B6F4" w:rsidR="00C9433A" w:rsidRPr="00934012" w:rsidRDefault="00240D93" w:rsidP="007836BC">
            <w:pPr>
              <w:pStyle w:val="Odstavekseznama"/>
              <w:numPr>
                <w:ilvl w:val="0"/>
                <w:numId w:val="38"/>
              </w:numPr>
              <w:spacing w:line="260" w:lineRule="atLeast"/>
              <w:jc w:val="both"/>
              <w:rPr>
                <w:rFonts w:ascii="Arial" w:hAnsi="Arial"/>
                <w:sz w:val="20"/>
                <w:szCs w:val="20"/>
              </w:rPr>
            </w:pPr>
            <w:r>
              <w:rPr>
                <w:rFonts w:ascii="Arial" w:hAnsi="Arial"/>
                <w:sz w:val="20"/>
                <w:szCs w:val="20"/>
              </w:rPr>
              <w:t xml:space="preserve">veljaven </w:t>
            </w:r>
            <w:r w:rsidR="00C9433A" w:rsidRPr="00934012">
              <w:rPr>
                <w:rFonts w:ascii="Arial" w:hAnsi="Arial"/>
                <w:sz w:val="20"/>
                <w:szCs w:val="20"/>
              </w:rPr>
              <w:t>certifikat</w:t>
            </w:r>
            <w:r w:rsidR="00C9433A">
              <w:rPr>
                <w:rFonts w:ascii="Arial" w:hAnsi="Arial"/>
                <w:sz w:val="20"/>
                <w:szCs w:val="20"/>
              </w:rPr>
              <w:t>, in sicer __________________</w:t>
            </w:r>
          </w:p>
          <w:p w14:paraId="373E814D" w14:textId="77777777" w:rsidR="00C9433A" w:rsidRPr="00934012" w:rsidRDefault="00C9433A" w:rsidP="00795B0B">
            <w:pPr>
              <w:pStyle w:val="Odstavekseznama"/>
              <w:spacing w:line="260" w:lineRule="atLeast"/>
              <w:ind w:left="360"/>
              <w:jc w:val="both"/>
              <w:rPr>
                <w:rFonts w:ascii="Arial" w:hAnsi="Arial"/>
                <w:sz w:val="20"/>
                <w:szCs w:val="20"/>
              </w:rPr>
            </w:pPr>
          </w:p>
          <w:p w14:paraId="73F332DF" w14:textId="77777777" w:rsidR="00C9433A" w:rsidRPr="00934012" w:rsidRDefault="00C9433A" w:rsidP="00795B0B">
            <w:pPr>
              <w:pStyle w:val="Odstavekseznama"/>
              <w:spacing w:line="260" w:lineRule="atLeast"/>
              <w:ind w:left="360"/>
              <w:jc w:val="center"/>
              <w:rPr>
                <w:rFonts w:ascii="Arial" w:hAnsi="Arial"/>
                <w:sz w:val="20"/>
                <w:szCs w:val="20"/>
              </w:rPr>
            </w:pPr>
            <w:r w:rsidRPr="00934012">
              <w:rPr>
                <w:rFonts w:ascii="Arial" w:hAnsi="Arial"/>
                <w:sz w:val="20"/>
                <w:szCs w:val="20"/>
              </w:rPr>
              <w:t>ali</w:t>
            </w:r>
          </w:p>
          <w:p w14:paraId="53F3954A" w14:textId="77777777" w:rsidR="00C9433A" w:rsidRPr="00934012" w:rsidRDefault="00C9433A" w:rsidP="00795B0B">
            <w:pPr>
              <w:pStyle w:val="Odstavekseznama"/>
              <w:spacing w:line="260" w:lineRule="atLeast"/>
              <w:ind w:left="360"/>
              <w:jc w:val="both"/>
              <w:rPr>
                <w:rFonts w:ascii="Arial" w:hAnsi="Arial"/>
                <w:sz w:val="20"/>
                <w:szCs w:val="20"/>
              </w:rPr>
            </w:pPr>
          </w:p>
          <w:p w14:paraId="42B31086" w14:textId="77777777" w:rsidR="00C9433A" w:rsidRPr="00AE19E4" w:rsidRDefault="00C9433A" w:rsidP="007836BC">
            <w:pPr>
              <w:pStyle w:val="Odstavekseznama"/>
              <w:numPr>
                <w:ilvl w:val="0"/>
                <w:numId w:val="38"/>
              </w:numPr>
              <w:spacing w:line="260" w:lineRule="atLeast"/>
              <w:jc w:val="both"/>
              <w:rPr>
                <w:rFonts w:ascii="Arial" w:hAnsi="Arial"/>
                <w:sz w:val="20"/>
                <w:szCs w:val="20"/>
              </w:rPr>
            </w:pPr>
            <w:r w:rsidRPr="00AE19E4">
              <w:rPr>
                <w:rFonts w:ascii="Arial" w:hAnsi="Arial"/>
                <w:sz w:val="20"/>
                <w:szCs w:val="20"/>
              </w:rPr>
              <w:t xml:space="preserve">dokazilo o opravljenem izobraževanju po programu proizvajalca opreme </w:t>
            </w:r>
            <w:proofErr w:type="spellStart"/>
            <w:r w:rsidRPr="00AE19E4">
              <w:rPr>
                <w:rFonts w:ascii="Arial" w:hAnsi="Arial"/>
                <w:sz w:val="20"/>
                <w:szCs w:val="20"/>
              </w:rPr>
              <w:t>VoIP</w:t>
            </w:r>
            <w:proofErr w:type="spellEnd"/>
            <w:r w:rsidRPr="00AE19E4">
              <w:rPr>
                <w:rFonts w:ascii="Arial" w:hAnsi="Arial"/>
                <w:sz w:val="20"/>
                <w:szCs w:val="20"/>
              </w:rPr>
              <w:t>, na kateri bo izvajal storitve</w:t>
            </w:r>
            <w:r>
              <w:rPr>
                <w:rFonts w:ascii="Arial" w:hAnsi="Arial"/>
                <w:sz w:val="20"/>
                <w:szCs w:val="20"/>
              </w:rPr>
              <w:t>.</w:t>
            </w:r>
          </w:p>
        </w:tc>
      </w:tr>
    </w:tbl>
    <w:p w14:paraId="619DE9CF" w14:textId="77777777" w:rsidR="00C9433A" w:rsidRDefault="00C9433A" w:rsidP="00310329">
      <w:pPr>
        <w:tabs>
          <w:tab w:val="center" w:pos="4320"/>
          <w:tab w:val="right" w:pos="8640"/>
        </w:tabs>
        <w:spacing w:line="260" w:lineRule="atLeast"/>
        <w:jc w:val="both"/>
        <w:rPr>
          <w:rFonts w:ascii="Arial" w:hAnsi="Arial" w:cs="Arial"/>
          <w:b/>
          <w:sz w:val="20"/>
          <w:szCs w:val="20"/>
          <w:lang w:eastAsia="en-US"/>
        </w:rPr>
      </w:pPr>
    </w:p>
    <w:p w14:paraId="796BF9BD" w14:textId="700F0E69" w:rsidR="00C9433A" w:rsidRDefault="00C9433A" w:rsidP="00310329">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4.</w:t>
      </w:r>
    </w:p>
    <w:p w14:paraId="411F2EBC" w14:textId="77777777" w:rsidR="00C9433A" w:rsidRDefault="00C9433A" w:rsidP="00310329">
      <w:pPr>
        <w:tabs>
          <w:tab w:val="center" w:pos="4320"/>
          <w:tab w:val="right" w:pos="8640"/>
        </w:tabs>
        <w:spacing w:line="260" w:lineRule="atLeast"/>
        <w:jc w:val="both"/>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C9433A" w:rsidRPr="00590B7E" w14:paraId="2E97F9D1" w14:textId="77777777" w:rsidTr="00795B0B">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00288C38" w14:textId="1772963D" w:rsidR="00C9433A" w:rsidRPr="00590B7E" w:rsidRDefault="00C9433A" w:rsidP="00795B0B">
            <w:pPr>
              <w:spacing w:line="260" w:lineRule="atLeast"/>
              <w:jc w:val="both"/>
              <w:rPr>
                <w:rFonts w:ascii="Arial" w:hAnsi="Arial"/>
                <w:b/>
                <w:i/>
                <w:iCs/>
                <w:sz w:val="20"/>
                <w:szCs w:val="20"/>
              </w:rPr>
            </w:pPr>
            <w:r w:rsidRPr="00934012">
              <w:rPr>
                <w:rFonts w:ascii="Arial" w:hAnsi="Arial"/>
                <w:b/>
                <w:bCs/>
                <w:i/>
                <w:iCs/>
                <w:sz w:val="20"/>
                <w:szCs w:val="20"/>
              </w:rPr>
              <w:t xml:space="preserve">SPECIALIST št. </w:t>
            </w:r>
            <w:r w:rsidR="003A3E9C">
              <w:rPr>
                <w:rFonts w:ascii="Arial" w:hAnsi="Arial"/>
                <w:b/>
                <w:bCs/>
                <w:i/>
                <w:iCs/>
                <w:sz w:val="20"/>
                <w:szCs w:val="20"/>
              </w:rPr>
              <w:t>4</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podtočke </w:t>
            </w:r>
            <w:r w:rsidR="003A3E9C">
              <w:rPr>
                <w:rFonts w:ascii="Arial" w:hAnsi="Arial"/>
                <w:b/>
                <w:sz w:val="20"/>
                <w:szCs w:val="22"/>
                <w:lang w:eastAsia="en-US"/>
              </w:rPr>
              <w:t>4</w:t>
            </w:r>
            <w:r w:rsidRPr="00A93C7A">
              <w:rPr>
                <w:rFonts w:ascii="Arial" w:hAnsi="Arial"/>
                <w:b/>
                <w:sz w:val="20"/>
                <w:szCs w:val="22"/>
                <w:lang w:eastAsia="en-US"/>
              </w:rPr>
              <w:t xml:space="preserve"> 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C9433A" w:rsidRPr="003C4FEC" w14:paraId="3B03F5DE" w14:textId="77777777" w:rsidTr="00795B0B">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1757869E" w14:textId="77777777" w:rsidR="00C9433A" w:rsidRPr="00EE1F15" w:rsidRDefault="00C9433A" w:rsidP="00795B0B">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13D42C66" w14:textId="77777777" w:rsidR="00C9433A" w:rsidRPr="003C4FEC" w:rsidRDefault="00C9433A" w:rsidP="00795B0B">
            <w:pPr>
              <w:spacing w:before="60" w:after="60"/>
              <w:jc w:val="both"/>
              <w:rPr>
                <w:rFonts w:ascii="Arial" w:hAnsi="Arial"/>
                <w:iCs/>
                <w:sz w:val="20"/>
                <w:szCs w:val="20"/>
              </w:rPr>
            </w:pPr>
          </w:p>
          <w:p w14:paraId="4DB80618" w14:textId="77777777" w:rsidR="00C9433A" w:rsidRPr="003C4FEC" w:rsidRDefault="00C9433A" w:rsidP="00795B0B">
            <w:pPr>
              <w:spacing w:before="60" w:after="60"/>
              <w:jc w:val="both"/>
              <w:rPr>
                <w:rFonts w:ascii="Arial" w:hAnsi="Arial"/>
                <w:iCs/>
                <w:sz w:val="20"/>
                <w:szCs w:val="20"/>
              </w:rPr>
            </w:pPr>
          </w:p>
          <w:p w14:paraId="27CE93AC" w14:textId="77777777" w:rsidR="00C9433A" w:rsidRPr="003C4FEC" w:rsidRDefault="00C9433A" w:rsidP="00795B0B">
            <w:pPr>
              <w:spacing w:before="60" w:after="60"/>
              <w:jc w:val="both"/>
              <w:rPr>
                <w:rFonts w:ascii="Arial" w:hAnsi="Arial"/>
                <w:iCs/>
                <w:sz w:val="20"/>
                <w:szCs w:val="20"/>
              </w:rPr>
            </w:pPr>
          </w:p>
        </w:tc>
      </w:tr>
      <w:tr w:rsidR="00641902" w:rsidRPr="003C4FEC" w14:paraId="14585212" w14:textId="77777777" w:rsidTr="00795B0B">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25B56B27" w14:textId="7E6677A8" w:rsidR="00641902" w:rsidRPr="00641902" w:rsidRDefault="00641902" w:rsidP="00795B0B">
            <w:pPr>
              <w:spacing w:line="260" w:lineRule="atLeast"/>
              <w:rPr>
                <w:rFonts w:ascii="Arial" w:hAnsi="Arial"/>
                <w:i/>
                <w:iCs/>
                <w:sz w:val="20"/>
                <w:szCs w:val="20"/>
              </w:rPr>
            </w:pPr>
            <w:r w:rsidRPr="00641902">
              <w:rPr>
                <w:rFonts w:ascii="Arial" w:hAnsi="Arial"/>
                <w:i/>
                <w:iCs/>
                <w:sz w:val="20"/>
                <w:szCs w:val="20"/>
              </w:rPr>
              <w:t>Št. let delovnih izkušenj s področja implementacije nadzornih in podpornih procesov:</w:t>
            </w:r>
          </w:p>
        </w:tc>
        <w:tc>
          <w:tcPr>
            <w:tcW w:w="5139" w:type="dxa"/>
            <w:tcBorders>
              <w:top w:val="single" w:sz="4" w:space="0" w:color="auto"/>
              <w:left w:val="single" w:sz="4" w:space="0" w:color="auto"/>
              <w:bottom w:val="single" w:sz="4" w:space="0" w:color="auto"/>
              <w:right w:val="single" w:sz="4" w:space="0" w:color="auto"/>
            </w:tcBorders>
            <w:vAlign w:val="center"/>
          </w:tcPr>
          <w:p w14:paraId="3BDC7A9B" w14:textId="77777777" w:rsidR="00641902" w:rsidRPr="003C4FEC" w:rsidRDefault="00641902" w:rsidP="00795B0B">
            <w:pPr>
              <w:spacing w:before="60" w:after="60"/>
              <w:jc w:val="both"/>
              <w:rPr>
                <w:rFonts w:ascii="Arial" w:hAnsi="Arial"/>
                <w:iCs/>
                <w:sz w:val="20"/>
                <w:szCs w:val="20"/>
              </w:rPr>
            </w:pPr>
          </w:p>
        </w:tc>
      </w:tr>
      <w:tr w:rsidR="00C9433A" w:rsidRPr="003C4FEC" w14:paraId="1DCECBA5" w14:textId="77777777" w:rsidTr="00795B0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21FC0AF6" w14:textId="77777777" w:rsidR="00C9433A" w:rsidRPr="00A91F16" w:rsidRDefault="00C9433A" w:rsidP="00795B0B">
            <w:pPr>
              <w:spacing w:line="260" w:lineRule="atLeast"/>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5D3D3384" w14:textId="77777777" w:rsidR="00C9433A" w:rsidRPr="003C4FEC" w:rsidRDefault="00C9433A" w:rsidP="00795B0B">
            <w:pPr>
              <w:spacing w:line="260" w:lineRule="atLeast"/>
              <w:jc w:val="both"/>
              <w:rPr>
                <w:rFonts w:ascii="Arial" w:hAnsi="Arial"/>
                <w:i/>
                <w:iCs/>
                <w:sz w:val="20"/>
                <w:szCs w:val="20"/>
              </w:rPr>
            </w:pPr>
          </w:p>
          <w:p w14:paraId="0FEE38FB" w14:textId="77777777" w:rsidR="00C9433A" w:rsidRPr="003C4FEC" w:rsidRDefault="00C9433A" w:rsidP="00795B0B">
            <w:pPr>
              <w:spacing w:line="260" w:lineRule="atLeast"/>
              <w:jc w:val="both"/>
              <w:rPr>
                <w:rFonts w:ascii="Arial" w:hAnsi="Arial"/>
                <w:i/>
                <w:iCs/>
                <w:sz w:val="20"/>
                <w:szCs w:val="20"/>
              </w:rPr>
            </w:pPr>
          </w:p>
          <w:p w14:paraId="410CA97C" w14:textId="77777777" w:rsidR="00C9433A" w:rsidRPr="003C4FEC" w:rsidRDefault="00C9433A" w:rsidP="00795B0B">
            <w:pPr>
              <w:spacing w:line="260" w:lineRule="atLeast"/>
              <w:jc w:val="both"/>
              <w:rPr>
                <w:rFonts w:ascii="Arial" w:hAnsi="Arial"/>
                <w:i/>
                <w:iCs/>
                <w:sz w:val="20"/>
                <w:szCs w:val="20"/>
              </w:rPr>
            </w:pPr>
          </w:p>
        </w:tc>
      </w:tr>
      <w:tr w:rsidR="00C9433A" w:rsidRPr="00934012" w14:paraId="197CAB43" w14:textId="77777777" w:rsidTr="00AB0FC4">
        <w:trPr>
          <w:trHeight w:val="1635"/>
        </w:trPr>
        <w:tc>
          <w:tcPr>
            <w:tcW w:w="4395" w:type="dxa"/>
            <w:tcBorders>
              <w:top w:val="single" w:sz="4" w:space="0" w:color="auto"/>
              <w:left w:val="single" w:sz="4" w:space="0" w:color="auto"/>
              <w:bottom w:val="single" w:sz="4" w:space="0" w:color="auto"/>
              <w:right w:val="single" w:sz="4" w:space="0" w:color="auto"/>
            </w:tcBorders>
            <w:vAlign w:val="center"/>
          </w:tcPr>
          <w:p w14:paraId="21674B5D" w14:textId="1B863928" w:rsidR="00C9433A" w:rsidRDefault="00C9433A" w:rsidP="00795B0B">
            <w:pPr>
              <w:spacing w:line="260" w:lineRule="atLeast"/>
              <w:rPr>
                <w:rFonts w:ascii="Arial" w:hAnsi="Arial"/>
                <w:b/>
                <w:bCs/>
                <w:i/>
                <w:iCs/>
                <w:sz w:val="20"/>
                <w:szCs w:val="20"/>
              </w:rPr>
            </w:pPr>
            <w:r>
              <w:rPr>
                <w:rFonts w:ascii="Arial" w:hAnsi="Arial"/>
                <w:b/>
                <w:bCs/>
                <w:i/>
                <w:iCs/>
                <w:sz w:val="20"/>
                <w:szCs w:val="20"/>
              </w:rPr>
              <w:t>I</w:t>
            </w:r>
            <w:r w:rsidRPr="00934012">
              <w:rPr>
                <w:rFonts w:ascii="Arial" w:hAnsi="Arial"/>
                <w:b/>
                <w:bCs/>
                <w:i/>
                <w:iCs/>
                <w:sz w:val="20"/>
                <w:szCs w:val="20"/>
              </w:rPr>
              <w:t>ma (</w:t>
            </w:r>
            <w:r w:rsidRPr="00934012">
              <w:rPr>
                <w:rFonts w:ascii="Arial" w:hAnsi="Arial"/>
                <w:b/>
                <w:bCs/>
                <w:i/>
                <w:iCs/>
                <w:sz w:val="20"/>
                <w:szCs w:val="20"/>
                <w:u w:val="single"/>
              </w:rPr>
              <w:t>ustrezno označi oz. dopolni</w:t>
            </w:r>
            <w:r w:rsidRPr="00934012">
              <w:rPr>
                <w:rFonts w:ascii="Arial" w:hAnsi="Arial"/>
                <w:b/>
                <w:bCs/>
                <w:i/>
                <w:iCs/>
                <w:sz w:val="20"/>
                <w:szCs w:val="20"/>
              </w:rPr>
              <w:t>):</w:t>
            </w:r>
          </w:p>
          <w:p w14:paraId="12C30122" w14:textId="77777777" w:rsidR="00C9433A" w:rsidRDefault="00C9433A" w:rsidP="00795B0B">
            <w:pPr>
              <w:spacing w:line="260" w:lineRule="atLeast"/>
              <w:rPr>
                <w:rFonts w:ascii="Arial" w:hAnsi="Arial"/>
                <w:b/>
                <w:bCs/>
                <w:i/>
                <w:iCs/>
                <w:sz w:val="20"/>
                <w:szCs w:val="20"/>
              </w:rPr>
            </w:pPr>
          </w:p>
          <w:p w14:paraId="5E0F40BA" w14:textId="77777777" w:rsidR="00C9433A" w:rsidRDefault="00C9433A" w:rsidP="00795B0B">
            <w:pPr>
              <w:spacing w:line="260" w:lineRule="atLeast"/>
              <w:rPr>
                <w:rFonts w:ascii="Arial" w:hAnsi="Arial"/>
                <w:b/>
                <w:bCs/>
                <w:i/>
                <w:iCs/>
                <w:sz w:val="20"/>
                <w:szCs w:val="20"/>
              </w:rPr>
            </w:pPr>
          </w:p>
          <w:p w14:paraId="0A331570" w14:textId="77777777" w:rsidR="00C9433A" w:rsidRDefault="00C9433A" w:rsidP="00795B0B">
            <w:pPr>
              <w:spacing w:line="260" w:lineRule="atLeast"/>
              <w:rPr>
                <w:rFonts w:ascii="Arial" w:hAnsi="Arial"/>
                <w:b/>
                <w:bCs/>
                <w:i/>
                <w:iCs/>
                <w:sz w:val="20"/>
                <w:szCs w:val="20"/>
              </w:rPr>
            </w:pPr>
          </w:p>
          <w:p w14:paraId="64CA1272" w14:textId="77777777" w:rsidR="00C9433A" w:rsidRPr="00EE1F15" w:rsidRDefault="00C9433A" w:rsidP="00795B0B">
            <w:pPr>
              <w:spacing w:line="260" w:lineRule="atLeast"/>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3732986D" w14:textId="1D730CEB" w:rsidR="00C9433A" w:rsidRPr="00934012" w:rsidRDefault="00641902" w:rsidP="007836BC">
            <w:pPr>
              <w:pStyle w:val="Odstavekseznama"/>
              <w:numPr>
                <w:ilvl w:val="0"/>
                <w:numId w:val="38"/>
              </w:numPr>
              <w:spacing w:line="260" w:lineRule="atLeast"/>
              <w:jc w:val="both"/>
              <w:rPr>
                <w:rFonts w:ascii="Arial" w:hAnsi="Arial"/>
                <w:sz w:val="20"/>
                <w:szCs w:val="20"/>
              </w:rPr>
            </w:pPr>
            <w:r w:rsidRPr="00AB1FC6">
              <w:rPr>
                <w:rFonts w:ascii="Arial" w:hAnsi="Arial"/>
                <w:sz w:val="20"/>
                <w:szCs w:val="20"/>
              </w:rPr>
              <w:t>veljaven c</w:t>
            </w:r>
            <w:r w:rsidRPr="00641902">
              <w:rPr>
                <w:rFonts w:ascii="Arial" w:hAnsi="Arial"/>
                <w:sz w:val="20"/>
                <w:szCs w:val="20"/>
              </w:rPr>
              <w:t xml:space="preserve">ertifikat HDI </w:t>
            </w:r>
            <w:proofErr w:type="spellStart"/>
            <w:r w:rsidRPr="00641902">
              <w:rPr>
                <w:rFonts w:ascii="Arial" w:hAnsi="Arial"/>
                <w:sz w:val="20"/>
                <w:szCs w:val="20"/>
              </w:rPr>
              <w:t>Support</w:t>
            </w:r>
            <w:proofErr w:type="spellEnd"/>
            <w:r w:rsidRPr="00641902">
              <w:rPr>
                <w:rFonts w:ascii="Arial" w:hAnsi="Arial"/>
                <w:sz w:val="20"/>
                <w:szCs w:val="20"/>
              </w:rPr>
              <w:t xml:space="preserve"> Center </w:t>
            </w:r>
            <w:proofErr w:type="spellStart"/>
            <w:r w:rsidRPr="00641902">
              <w:rPr>
                <w:rFonts w:ascii="Arial" w:hAnsi="Arial"/>
                <w:sz w:val="20"/>
                <w:szCs w:val="20"/>
              </w:rPr>
              <w:t>Director</w:t>
            </w:r>
            <w:proofErr w:type="spellEnd"/>
          </w:p>
          <w:p w14:paraId="2B0E4E7D" w14:textId="77777777" w:rsidR="00C9433A" w:rsidRPr="00934012" w:rsidRDefault="00C9433A" w:rsidP="00795B0B">
            <w:pPr>
              <w:pStyle w:val="Odstavekseznama"/>
              <w:spacing w:line="260" w:lineRule="atLeast"/>
              <w:ind w:left="360"/>
              <w:jc w:val="both"/>
              <w:rPr>
                <w:rFonts w:ascii="Arial" w:hAnsi="Arial"/>
                <w:sz w:val="20"/>
                <w:szCs w:val="20"/>
              </w:rPr>
            </w:pPr>
          </w:p>
          <w:p w14:paraId="5EE5D06C" w14:textId="77777777" w:rsidR="00C9433A" w:rsidRPr="00934012" w:rsidRDefault="00C9433A" w:rsidP="00795B0B">
            <w:pPr>
              <w:pStyle w:val="Odstavekseznama"/>
              <w:spacing w:line="260" w:lineRule="atLeast"/>
              <w:ind w:left="360"/>
              <w:jc w:val="center"/>
              <w:rPr>
                <w:rFonts w:ascii="Arial" w:hAnsi="Arial"/>
                <w:sz w:val="20"/>
                <w:szCs w:val="20"/>
              </w:rPr>
            </w:pPr>
            <w:r w:rsidRPr="00934012">
              <w:rPr>
                <w:rFonts w:ascii="Arial" w:hAnsi="Arial"/>
                <w:sz w:val="20"/>
                <w:szCs w:val="20"/>
              </w:rPr>
              <w:t>ali</w:t>
            </w:r>
          </w:p>
          <w:p w14:paraId="3179B639" w14:textId="77777777" w:rsidR="00C9433A" w:rsidRPr="00934012" w:rsidRDefault="00C9433A" w:rsidP="00795B0B">
            <w:pPr>
              <w:pStyle w:val="Odstavekseznama"/>
              <w:spacing w:line="260" w:lineRule="atLeast"/>
              <w:ind w:left="360"/>
              <w:jc w:val="both"/>
              <w:rPr>
                <w:rFonts w:ascii="Arial" w:hAnsi="Arial"/>
                <w:sz w:val="20"/>
                <w:szCs w:val="20"/>
              </w:rPr>
            </w:pPr>
          </w:p>
          <w:p w14:paraId="25506D45" w14:textId="22CBF539" w:rsidR="00C9433A" w:rsidRPr="00934012" w:rsidRDefault="00C9433A" w:rsidP="007836BC">
            <w:pPr>
              <w:pStyle w:val="Odstavekseznama"/>
              <w:numPr>
                <w:ilvl w:val="0"/>
                <w:numId w:val="38"/>
              </w:numPr>
              <w:spacing w:line="260" w:lineRule="atLeast"/>
              <w:jc w:val="both"/>
              <w:rPr>
                <w:rFonts w:ascii="Arial" w:hAnsi="Arial"/>
                <w:i/>
                <w:iCs/>
                <w:sz w:val="20"/>
                <w:szCs w:val="20"/>
              </w:rPr>
            </w:pPr>
            <w:r w:rsidRPr="00934012">
              <w:rPr>
                <w:rFonts w:ascii="Arial" w:hAnsi="Arial"/>
                <w:sz w:val="20"/>
                <w:szCs w:val="20"/>
              </w:rPr>
              <w:t>enakovreden</w:t>
            </w:r>
            <w:r w:rsidR="00AB0FC4">
              <w:rPr>
                <w:rFonts w:ascii="Arial" w:hAnsi="Arial"/>
                <w:sz w:val="20"/>
                <w:szCs w:val="20"/>
              </w:rPr>
              <w:t xml:space="preserve"> </w:t>
            </w:r>
            <w:r w:rsidR="00AB0FC4" w:rsidRPr="00AF18A3">
              <w:rPr>
                <w:rFonts w:ascii="Arial" w:hAnsi="Arial" w:cs="Arial"/>
                <w:color w:val="000000" w:themeColor="text1"/>
                <w:sz w:val="20"/>
                <w:szCs w:val="20"/>
              </w:rPr>
              <w:t>certifikat nivoja »</w:t>
            </w:r>
            <w:proofErr w:type="spellStart"/>
            <w:r w:rsidR="00AB0FC4" w:rsidRPr="00AF18A3">
              <w:rPr>
                <w:rFonts w:ascii="Arial" w:hAnsi="Arial" w:cs="Arial"/>
                <w:color w:val="000000" w:themeColor="text1"/>
                <w:sz w:val="20"/>
                <w:szCs w:val="20"/>
              </w:rPr>
              <w:t>director</w:t>
            </w:r>
            <w:proofErr w:type="spellEnd"/>
            <w:r w:rsidR="00AB0FC4" w:rsidRPr="00AF18A3">
              <w:rPr>
                <w:rFonts w:ascii="Arial" w:hAnsi="Arial" w:cs="Arial"/>
                <w:color w:val="000000" w:themeColor="text1"/>
                <w:sz w:val="20"/>
                <w:szCs w:val="20"/>
              </w:rPr>
              <w:t>«</w:t>
            </w:r>
            <w:r w:rsidRPr="00934012">
              <w:rPr>
                <w:rFonts w:ascii="Arial" w:hAnsi="Arial"/>
                <w:sz w:val="20"/>
                <w:szCs w:val="20"/>
              </w:rPr>
              <w:t>, in sicer</w:t>
            </w:r>
            <w:r>
              <w:rPr>
                <w:rFonts w:ascii="Arial" w:hAnsi="Arial"/>
                <w:sz w:val="20"/>
                <w:szCs w:val="20"/>
              </w:rPr>
              <w:t xml:space="preserve"> </w:t>
            </w:r>
            <w:r w:rsidR="00AB0FC4">
              <w:rPr>
                <w:rFonts w:ascii="Arial" w:hAnsi="Arial"/>
                <w:sz w:val="20"/>
                <w:szCs w:val="20"/>
              </w:rPr>
              <w:t>___</w:t>
            </w:r>
            <w:r w:rsidRPr="00934012">
              <w:rPr>
                <w:rFonts w:ascii="Arial" w:hAnsi="Arial"/>
                <w:sz w:val="20"/>
                <w:szCs w:val="20"/>
              </w:rPr>
              <w:t>_______________</w:t>
            </w:r>
            <w:r>
              <w:rPr>
                <w:rFonts w:ascii="Arial" w:hAnsi="Arial"/>
                <w:sz w:val="20"/>
                <w:szCs w:val="20"/>
              </w:rPr>
              <w:t>.</w:t>
            </w:r>
          </w:p>
        </w:tc>
      </w:tr>
    </w:tbl>
    <w:p w14:paraId="130A0C68" w14:textId="77777777" w:rsidR="00C9433A" w:rsidRDefault="00C9433A" w:rsidP="00310329">
      <w:pPr>
        <w:tabs>
          <w:tab w:val="center" w:pos="4320"/>
          <w:tab w:val="right" w:pos="8640"/>
        </w:tabs>
        <w:spacing w:line="260" w:lineRule="atLeast"/>
        <w:jc w:val="both"/>
        <w:rPr>
          <w:rFonts w:ascii="Arial" w:hAnsi="Arial" w:cs="Arial"/>
          <w:b/>
          <w:sz w:val="20"/>
          <w:szCs w:val="20"/>
          <w:lang w:eastAsia="en-US"/>
        </w:rPr>
      </w:pPr>
    </w:p>
    <w:p w14:paraId="775A9003" w14:textId="146E4790" w:rsidR="00C9433A" w:rsidRDefault="00FA6640" w:rsidP="00310329">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5.</w:t>
      </w:r>
    </w:p>
    <w:p w14:paraId="79E7AF89" w14:textId="77777777" w:rsidR="00FA6640" w:rsidRDefault="00FA6640" w:rsidP="00310329">
      <w:pPr>
        <w:tabs>
          <w:tab w:val="center" w:pos="4320"/>
          <w:tab w:val="right" w:pos="8640"/>
        </w:tabs>
        <w:spacing w:line="260" w:lineRule="atLeast"/>
        <w:jc w:val="both"/>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FA6640" w:rsidRPr="00590B7E" w14:paraId="3E51DD95" w14:textId="77777777" w:rsidTr="00795B0B">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2DF8D6B6" w14:textId="36D54FEF" w:rsidR="00FA6640" w:rsidRPr="00590B7E" w:rsidRDefault="00D676E7" w:rsidP="00795B0B">
            <w:pPr>
              <w:spacing w:line="260" w:lineRule="atLeast"/>
              <w:jc w:val="both"/>
              <w:rPr>
                <w:rFonts w:ascii="Arial" w:hAnsi="Arial"/>
                <w:b/>
                <w:i/>
                <w:iCs/>
                <w:sz w:val="20"/>
                <w:szCs w:val="20"/>
              </w:rPr>
            </w:pPr>
            <w:r>
              <w:rPr>
                <w:rFonts w:ascii="Arial" w:hAnsi="Arial"/>
                <w:b/>
                <w:bCs/>
                <w:i/>
                <w:iCs/>
                <w:sz w:val="20"/>
                <w:szCs w:val="20"/>
              </w:rPr>
              <w:t>ANALITIK</w:t>
            </w:r>
            <w:r w:rsidR="00FA6640" w:rsidRPr="00934012">
              <w:rPr>
                <w:rFonts w:ascii="Arial" w:hAnsi="Arial"/>
                <w:b/>
                <w:bCs/>
                <w:i/>
                <w:iCs/>
                <w:sz w:val="20"/>
                <w:szCs w:val="20"/>
              </w:rPr>
              <w:t>,</w:t>
            </w:r>
            <w:r w:rsidR="00FA6640" w:rsidRPr="00FE6AB5">
              <w:rPr>
                <w:rFonts w:ascii="Arial" w:hAnsi="Arial"/>
                <w:i/>
                <w:iCs/>
                <w:sz w:val="20"/>
                <w:szCs w:val="20"/>
              </w:rPr>
              <w:t xml:space="preserve"> </w:t>
            </w:r>
            <w:r w:rsidR="00FA6640" w:rsidRPr="00A93C7A">
              <w:rPr>
                <w:rFonts w:ascii="Arial" w:hAnsi="Arial"/>
                <w:b/>
                <w:sz w:val="20"/>
                <w:szCs w:val="22"/>
                <w:lang w:eastAsia="en-US"/>
              </w:rPr>
              <w:t>ki izpolnjuje zahteve iz</w:t>
            </w:r>
            <w:r w:rsidR="00FA6640">
              <w:rPr>
                <w:rFonts w:ascii="Arial" w:hAnsi="Arial"/>
                <w:b/>
                <w:sz w:val="20"/>
                <w:szCs w:val="22"/>
                <w:lang w:eastAsia="en-US"/>
              </w:rPr>
              <w:t xml:space="preserve"> podtočke </w:t>
            </w:r>
            <w:r>
              <w:rPr>
                <w:rFonts w:ascii="Arial" w:hAnsi="Arial"/>
                <w:b/>
                <w:sz w:val="20"/>
                <w:szCs w:val="22"/>
                <w:lang w:eastAsia="en-US"/>
              </w:rPr>
              <w:t>5</w:t>
            </w:r>
            <w:r w:rsidR="00FA6640" w:rsidRPr="00A93C7A">
              <w:rPr>
                <w:rFonts w:ascii="Arial" w:hAnsi="Arial"/>
                <w:b/>
                <w:sz w:val="20"/>
                <w:szCs w:val="22"/>
                <w:lang w:eastAsia="en-US"/>
              </w:rPr>
              <w:t xml:space="preserve"> točke </w:t>
            </w:r>
            <w:r w:rsidR="00FA6640" w:rsidRPr="00A93C7A">
              <w:rPr>
                <w:rFonts w:ascii="Arial" w:hAnsi="Arial"/>
                <w:b/>
                <w:bCs/>
                <w:sz w:val="20"/>
                <w:lang w:eastAsia="en-US"/>
              </w:rPr>
              <w:t>3.2.</w:t>
            </w:r>
            <w:r w:rsidR="00FA6640">
              <w:rPr>
                <w:rFonts w:ascii="Arial" w:hAnsi="Arial"/>
                <w:b/>
                <w:bCs/>
                <w:sz w:val="20"/>
                <w:lang w:eastAsia="en-US"/>
              </w:rPr>
              <w:t>3</w:t>
            </w:r>
            <w:r w:rsidR="00FA6640" w:rsidRPr="00A93C7A">
              <w:rPr>
                <w:rFonts w:ascii="Arial" w:hAnsi="Arial"/>
                <w:b/>
                <w:bCs/>
                <w:sz w:val="20"/>
                <w:lang w:eastAsia="en-US"/>
              </w:rPr>
              <w:t>.2 razpisne dokumentacije</w:t>
            </w:r>
          </w:p>
        </w:tc>
      </w:tr>
      <w:tr w:rsidR="00FA6640" w:rsidRPr="003C4FEC" w14:paraId="55AFEE29" w14:textId="77777777" w:rsidTr="00795B0B">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65AE7252" w14:textId="77777777" w:rsidR="00FA6640" w:rsidRPr="00EE1F15" w:rsidRDefault="00FA6640" w:rsidP="00795B0B">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7064A1C8" w14:textId="77777777" w:rsidR="00FA6640" w:rsidRPr="003C4FEC" w:rsidRDefault="00FA6640" w:rsidP="00795B0B">
            <w:pPr>
              <w:spacing w:before="60" w:after="60"/>
              <w:jc w:val="both"/>
              <w:rPr>
                <w:rFonts w:ascii="Arial" w:hAnsi="Arial"/>
                <w:iCs/>
                <w:sz w:val="20"/>
                <w:szCs w:val="20"/>
              </w:rPr>
            </w:pPr>
          </w:p>
          <w:p w14:paraId="5F9F685F" w14:textId="77777777" w:rsidR="00FA6640" w:rsidRPr="003C4FEC" w:rsidRDefault="00FA6640" w:rsidP="00795B0B">
            <w:pPr>
              <w:spacing w:before="60" w:after="60"/>
              <w:jc w:val="both"/>
              <w:rPr>
                <w:rFonts w:ascii="Arial" w:hAnsi="Arial"/>
                <w:iCs/>
                <w:sz w:val="20"/>
                <w:szCs w:val="20"/>
              </w:rPr>
            </w:pPr>
          </w:p>
          <w:p w14:paraId="0173E1F4" w14:textId="77777777" w:rsidR="00FA6640" w:rsidRPr="003C4FEC" w:rsidRDefault="00FA6640" w:rsidP="00795B0B">
            <w:pPr>
              <w:spacing w:before="60" w:after="60"/>
              <w:jc w:val="both"/>
              <w:rPr>
                <w:rFonts w:ascii="Arial" w:hAnsi="Arial"/>
                <w:iCs/>
                <w:sz w:val="20"/>
                <w:szCs w:val="20"/>
              </w:rPr>
            </w:pPr>
          </w:p>
        </w:tc>
      </w:tr>
      <w:tr w:rsidR="00FA6640" w:rsidRPr="003C4FEC" w14:paraId="53B28512" w14:textId="77777777" w:rsidTr="00795B0B">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4358BB1B" w14:textId="77777777" w:rsidR="00FA6640" w:rsidRPr="00A91F16" w:rsidRDefault="00FA6640" w:rsidP="00795B0B">
            <w:pPr>
              <w:spacing w:line="260" w:lineRule="atLeast"/>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3E0ED579" w14:textId="77777777" w:rsidR="00FA6640" w:rsidRPr="003C4FEC" w:rsidRDefault="00FA6640" w:rsidP="00795B0B">
            <w:pPr>
              <w:spacing w:line="260" w:lineRule="atLeast"/>
              <w:jc w:val="both"/>
              <w:rPr>
                <w:rFonts w:ascii="Arial" w:hAnsi="Arial"/>
                <w:i/>
                <w:iCs/>
                <w:sz w:val="20"/>
                <w:szCs w:val="20"/>
              </w:rPr>
            </w:pPr>
          </w:p>
          <w:p w14:paraId="5A20548D" w14:textId="77777777" w:rsidR="00FA6640" w:rsidRPr="003C4FEC" w:rsidRDefault="00FA6640" w:rsidP="00795B0B">
            <w:pPr>
              <w:spacing w:line="260" w:lineRule="atLeast"/>
              <w:jc w:val="both"/>
              <w:rPr>
                <w:rFonts w:ascii="Arial" w:hAnsi="Arial"/>
                <w:i/>
                <w:iCs/>
                <w:sz w:val="20"/>
                <w:szCs w:val="20"/>
              </w:rPr>
            </w:pPr>
          </w:p>
          <w:p w14:paraId="25589E02" w14:textId="77777777" w:rsidR="00FA6640" w:rsidRPr="003C4FEC" w:rsidRDefault="00FA6640" w:rsidP="00795B0B">
            <w:pPr>
              <w:spacing w:line="260" w:lineRule="atLeast"/>
              <w:jc w:val="both"/>
              <w:rPr>
                <w:rFonts w:ascii="Arial" w:hAnsi="Arial"/>
                <w:i/>
                <w:iCs/>
                <w:sz w:val="20"/>
                <w:szCs w:val="20"/>
              </w:rPr>
            </w:pPr>
          </w:p>
        </w:tc>
      </w:tr>
      <w:tr w:rsidR="00FA6640" w:rsidRPr="00934012" w14:paraId="2CD4BC82" w14:textId="77777777" w:rsidTr="00D2727E">
        <w:trPr>
          <w:trHeight w:val="2153"/>
        </w:trPr>
        <w:tc>
          <w:tcPr>
            <w:tcW w:w="4395" w:type="dxa"/>
            <w:tcBorders>
              <w:top w:val="single" w:sz="4" w:space="0" w:color="auto"/>
              <w:left w:val="single" w:sz="4" w:space="0" w:color="auto"/>
              <w:bottom w:val="single" w:sz="4" w:space="0" w:color="auto"/>
              <w:right w:val="single" w:sz="4" w:space="0" w:color="auto"/>
            </w:tcBorders>
            <w:vAlign w:val="center"/>
          </w:tcPr>
          <w:p w14:paraId="02A7F549" w14:textId="77777777" w:rsidR="00FA6640" w:rsidRDefault="00FA6640" w:rsidP="00795B0B">
            <w:pPr>
              <w:spacing w:line="260" w:lineRule="atLeast"/>
              <w:rPr>
                <w:rFonts w:ascii="Arial" w:hAnsi="Arial"/>
                <w:b/>
                <w:bCs/>
                <w:i/>
                <w:iCs/>
                <w:sz w:val="20"/>
                <w:szCs w:val="20"/>
              </w:rPr>
            </w:pPr>
            <w:r>
              <w:rPr>
                <w:rFonts w:ascii="Arial" w:hAnsi="Arial"/>
                <w:b/>
                <w:bCs/>
                <w:i/>
                <w:iCs/>
                <w:sz w:val="20"/>
                <w:szCs w:val="20"/>
              </w:rPr>
              <w:t>I</w:t>
            </w:r>
            <w:r w:rsidRPr="00934012">
              <w:rPr>
                <w:rFonts w:ascii="Arial" w:hAnsi="Arial"/>
                <w:b/>
                <w:bCs/>
                <w:i/>
                <w:iCs/>
                <w:sz w:val="20"/>
                <w:szCs w:val="20"/>
              </w:rPr>
              <w:t>ma (</w:t>
            </w:r>
            <w:r w:rsidRPr="00934012">
              <w:rPr>
                <w:rFonts w:ascii="Arial" w:hAnsi="Arial"/>
                <w:b/>
                <w:bCs/>
                <w:i/>
                <w:iCs/>
                <w:sz w:val="20"/>
                <w:szCs w:val="20"/>
                <w:u w:val="single"/>
              </w:rPr>
              <w:t>ustrezno označi oz. dopolni</w:t>
            </w:r>
            <w:r w:rsidRPr="00934012">
              <w:rPr>
                <w:rFonts w:ascii="Arial" w:hAnsi="Arial"/>
                <w:b/>
                <w:bCs/>
                <w:i/>
                <w:iCs/>
                <w:sz w:val="20"/>
                <w:szCs w:val="20"/>
              </w:rPr>
              <w:t>):</w:t>
            </w:r>
          </w:p>
          <w:p w14:paraId="00799AA9" w14:textId="77777777" w:rsidR="00FA6640" w:rsidRDefault="00FA6640" w:rsidP="00795B0B">
            <w:pPr>
              <w:spacing w:line="260" w:lineRule="atLeast"/>
              <w:rPr>
                <w:rFonts w:ascii="Arial" w:hAnsi="Arial"/>
                <w:b/>
                <w:bCs/>
                <w:i/>
                <w:iCs/>
                <w:sz w:val="20"/>
                <w:szCs w:val="20"/>
              </w:rPr>
            </w:pPr>
          </w:p>
          <w:p w14:paraId="542EEE28" w14:textId="77777777" w:rsidR="00FA6640" w:rsidRDefault="00FA6640" w:rsidP="00795B0B">
            <w:pPr>
              <w:spacing w:line="260" w:lineRule="atLeast"/>
              <w:rPr>
                <w:rFonts w:ascii="Arial" w:hAnsi="Arial"/>
                <w:b/>
                <w:bCs/>
                <w:i/>
                <w:iCs/>
                <w:sz w:val="20"/>
                <w:szCs w:val="20"/>
              </w:rPr>
            </w:pPr>
          </w:p>
          <w:p w14:paraId="27735E2D" w14:textId="77777777" w:rsidR="00FA6640" w:rsidRDefault="00FA6640" w:rsidP="00795B0B">
            <w:pPr>
              <w:spacing w:line="260" w:lineRule="atLeast"/>
              <w:rPr>
                <w:rFonts w:ascii="Arial" w:hAnsi="Arial"/>
                <w:b/>
                <w:bCs/>
                <w:i/>
                <w:iCs/>
                <w:sz w:val="20"/>
                <w:szCs w:val="20"/>
              </w:rPr>
            </w:pPr>
          </w:p>
          <w:p w14:paraId="0FF0AF6E" w14:textId="77777777" w:rsidR="00FA6640" w:rsidRPr="00EE1F15" w:rsidRDefault="00FA6640" w:rsidP="00795B0B">
            <w:pPr>
              <w:spacing w:line="260" w:lineRule="atLeast"/>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1F86C297" w14:textId="6A1E62EC" w:rsidR="00FA6640" w:rsidRPr="00934012" w:rsidRDefault="00240D93" w:rsidP="007836BC">
            <w:pPr>
              <w:pStyle w:val="Odstavekseznama"/>
              <w:numPr>
                <w:ilvl w:val="0"/>
                <w:numId w:val="38"/>
              </w:numPr>
              <w:spacing w:line="260" w:lineRule="atLeast"/>
              <w:jc w:val="both"/>
              <w:rPr>
                <w:rFonts w:ascii="Arial" w:hAnsi="Arial"/>
                <w:sz w:val="20"/>
                <w:szCs w:val="20"/>
              </w:rPr>
            </w:pPr>
            <w:r>
              <w:rPr>
                <w:rFonts w:ascii="Arial" w:hAnsi="Arial"/>
                <w:sz w:val="20"/>
                <w:szCs w:val="20"/>
              </w:rPr>
              <w:t xml:space="preserve">veljaven </w:t>
            </w:r>
            <w:r w:rsidR="00FA6640" w:rsidRPr="00641902">
              <w:rPr>
                <w:rFonts w:ascii="Arial" w:hAnsi="Arial"/>
                <w:sz w:val="20"/>
                <w:szCs w:val="20"/>
              </w:rPr>
              <w:t xml:space="preserve">certifikat </w:t>
            </w:r>
            <w:r w:rsidR="000C5ABB" w:rsidRPr="000C5ABB">
              <w:rPr>
                <w:rFonts w:ascii="Arial" w:hAnsi="Arial"/>
                <w:sz w:val="20"/>
                <w:szCs w:val="20"/>
              </w:rPr>
              <w:t xml:space="preserve">ITIL v3 </w:t>
            </w:r>
            <w:proofErr w:type="spellStart"/>
            <w:r w:rsidR="000C5ABB" w:rsidRPr="000C5ABB">
              <w:rPr>
                <w:rFonts w:ascii="Arial" w:hAnsi="Arial"/>
                <w:sz w:val="20"/>
                <w:szCs w:val="20"/>
              </w:rPr>
              <w:t>fundation</w:t>
            </w:r>
            <w:proofErr w:type="spellEnd"/>
          </w:p>
          <w:p w14:paraId="0FE3D41B" w14:textId="77777777" w:rsidR="00FA6640" w:rsidRPr="00934012" w:rsidRDefault="00FA6640" w:rsidP="00795B0B">
            <w:pPr>
              <w:pStyle w:val="Odstavekseznama"/>
              <w:spacing w:line="260" w:lineRule="atLeast"/>
              <w:ind w:left="360"/>
              <w:jc w:val="both"/>
              <w:rPr>
                <w:rFonts w:ascii="Arial" w:hAnsi="Arial"/>
                <w:sz w:val="20"/>
                <w:szCs w:val="20"/>
              </w:rPr>
            </w:pPr>
          </w:p>
          <w:p w14:paraId="324CBA98" w14:textId="77777777" w:rsidR="00FA6640" w:rsidRPr="00934012" w:rsidRDefault="00FA6640" w:rsidP="00795B0B">
            <w:pPr>
              <w:pStyle w:val="Odstavekseznama"/>
              <w:spacing w:line="260" w:lineRule="atLeast"/>
              <w:ind w:left="360"/>
              <w:jc w:val="center"/>
              <w:rPr>
                <w:rFonts w:ascii="Arial" w:hAnsi="Arial"/>
                <w:sz w:val="20"/>
                <w:szCs w:val="20"/>
              </w:rPr>
            </w:pPr>
            <w:r w:rsidRPr="00934012">
              <w:rPr>
                <w:rFonts w:ascii="Arial" w:hAnsi="Arial"/>
                <w:sz w:val="20"/>
                <w:szCs w:val="20"/>
              </w:rPr>
              <w:t>ali</w:t>
            </w:r>
          </w:p>
          <w:p w14:paraId="449F2831" w14:textId="77777777" w:rsidR="00FA6640" w:rsidRPr="00934012" w:rsidRDefault="00FA6640" w:rsidP="00795B0B">
            <w:pPr>
              <w:pStyle w:val="Odstavekseznama"/>
              <w:spacing w:line="260" w:lineRule="atLeast"/>
              <w:ind w:left="360"/>
              <w:jc w:val="both"/>
              <w:rPr>
                <w:rFonts w:ascii="Arial" w:hAnsi="Arial"/>
                <w:sz w:val="20"/>
                <w:szCs w:val="20"/>
              </w:rPr>
            </w:pPr>
          </w:p>
          <w:p w14:paraId="28D5CAE0" w14:textId="4880374D" w:rsidR="00FA6640" w:rsidRPr="00D2727E" w:rsidRDefault="00FA6640" w:rsidP="007836BC">
            <w:pPr>
              <w:pStyle w:val="Odstavekseznama"/>
              <w:numPr>
                <w:ilvl w:val="0"/>
                <w:numId w:val="38"/>
              </w:numPr>
              <w:spacing w:line="260" w:lineRule="atLeast"/>
              <w:jc w:val="both"/>
              <w:rPr>
                <w:rFonts w:ascii="Arial" w:hAnsi="Arial"/>
                <w:i/>
                <w:iCs/>
                <w:sz w:val="20"/>
                <w:szCs w:val="20"/>
              </w:rPr>
            </w:pPr>
            <w:r w:rsidRPr="00934012">
              <w:rPr>
                <w:rFonts w:ascii="Arial" w:hAnsi="Arial"/>
                <w:sz w:val="20"/>
                <w:szCs w:val="20"/>
              </w:rPr>
              <w:t>enakovreden</w:t>
            </w:r>
            <w:r>
              <w:rPr>
                <w:rFonts w:ascii="Arial" w:hAnsi="Arial"/>
                <w:sz w:val="20"/>
                <w:szCs w:val="20"/>
              </w:rPr>
              <w:t xml:space="preserve"> </w:t>
            </w:r>
            <w:r w:rsidRPr="00AF18A3">
              <w:rPr>
                <w:rFonts w:ascii="Arial" w:hAnsi="Arial" w:cs="Arial"/>
                <w:color w:val="000000" w:themeColor="text1"/>
                <w:sz w:val="20"/>
                <w:szCs w:val="20"/>
              </w:rPr>
              <w:t>certifikat</w:t>
            </w:r>
            <w:r w:rsidR="00D2727E" w:rsidRPr="00D2727E">
              <w:rPr>
                <w:rFonts w:ascii="Arial" w:hAnsi="Arial" w:cs="Arial"/>
                <w:color w:val="000000" w:themeColor="text1"/>
                <w:sz w:val="20"/>
                <w:szCs w:val="20"/>
              </w:rPr>
              <w:t>, s katerim izkazuje ustrezno usposobljenost za izvajanje tehnične podpore in dežurne službe, skladno z uveljavljeno svetovno prakso</w:t>
            </w:r>
            <w:r w:rsidRPr="00D2727E">
              <w:rPr>
                <w:rFonts w:ascii="Arial" w:hAnsi="Arial"/>
                <w:sz w:val="20"/>
                <w:szCs w:val="20"/>
              </w:rPr>
              <w:t>, in sicer _________________</w:t>
            </w:r>
            <w:r w:rsidR="00D2727E">
              <w:rPr>
                <w:rFonts w:ascii="Arial" w:hAnsi="Arial"/>
                <w:sz w:val="20"/>
                <w:szCs w:val="20"/>
              </w:rPr>
              <w:t>__</w:t>
            </w:r>
            <w:r w:rsidRPr="00D2727E">
              <w:rPr>
                <w:rFonts w:ascii="Arial" w:hAnsi="Arial"/>
                <w:sz w:val="20"/>
                <w:szCs w:val="20"/>
              </w:rPr>
              <w:t>_.</w:t>
            </w:r>
          </w:p>
        </w:tc>
      </w:tr>
    </w:tbl>
    <w:p w14:paraId="44A252E9" w14:textId="77777777" w:rsidR="00FA6640" w:rsidRDefault="00FA6640" w:rsidP="00310329">
      <w:pPr>
        <w:tabs>
          <w:tab w:val="center" w:pos="4320"/>
          <w:tab w:val="right" w:pos="8640"/>
        </w:tabs>
        <w:spacing w:line="260" w:lineRule="atLeast"/>
        <w:jc w:val="both"/>
        <w:rPr>
          <w:rFonts w:ascii="Arial" w:hAnsi="Arial" w:cs="Arial"/>
          <w:b/>
          <w:sz w:val="20"/>
          <w:szCs w:val="20"/>
          <w:lang w:eastAsia="en-US"/>
        </w:rPr>
      </w:pPr>
    </w:p>
    <w:p w14:paraId="708085AD" w14:textId="77777777" w:rsidR="00C9433A" w:rsidRDefault="00C9433A" w:rsidP="00310329">
      <w:pPr>
        <w:tabs>
          <w:tab w:val="center" w:pos="4320"/>
          <w:tab w:val="right" w:pos="8640"/>
        </w:tabs>
        <w:spacing w:line="260" w:lineRule="atLeast"/>
        <w:jc w:val="both"/>
        <w:rPr>
          <w:rFonts w:ascii="Arial" w:hAnsi="Arial" w:cs="Arial"/>
          <w:b/>
          <w:sz w:val="20"/>
          <w:szCs w:val="20"/>
          <w:lang w:eastAsia="en-US"/>
        </w:rPr>
      </w:pPr>
    </w:p>
    <w:p w14:paraId="31A5689B" w14:textId="77777777" w:rsidR="00C9433A" w:rsidRDefault="00C9433A" w:rsidP="00310329">
      <w:pPr>
        <w:tabs>
          <w:tab w:val="center" w:pos="4320"/>
          <w:tab w:val="right" w:pos="8640"/>
        </w:tabs>
        <w:spacing w:line="260" w:lineRule="atLeast"/>
        <w:jc w:val="both"/>
        <w:rPr>
          <w:rFonts w:ascii="Arial" w:hAnsi="Arial" w:cs="Arial"/>
          <w:b/>
          <w:sz w:val="20"/>
          <w:szCs w:val="20"/>
          <w:lang w:eastAsia="en-US"/>
        </w:rPr>
      </w:pPr>
    </w:p>
    <w:tbl>
      <w:tblPr>
        <w:tblW w:w="9640" w:type="dxa"/>
        <w:tblInd w:w="-147" w:type="dxa"/>
        <w:tblLook w:val="01E0" w:firstRow="1" w:lastRow="1" w:firstColumn="1" w:lastColumn="1" w:noHBand="0" w:noVBand="0"/>
      </w:tblPr>
      <w:tblGrid>
        <w:gridCol w:w="3191"/>
        <w:gridCol w:w="6449"/>
      </w:tblGrid>
      <w:tr w:rsidR="009D2672" w:rsidRPr="00F41505" w14:paraId="5CEB4984" w14:textId="77777777" w:rsidTr="000E39EB">
        <w:tc>
          <w:tcPr>
            <w:tcW w:w="3191" w:type="dxa"/>
            <w:tcBorders>
              <w:top w:val="single" w:sz="4" w:space="0" w:color="auto"/>
              <w:left w:val="single" w:sz="4" w:space="0" w:color="auto"/>
              <w:bottom w:val="single" w:sz="4" w:space="0" w:color="auto"/>
              <w:right w:val="single" w:sz="4" w:space="0" w:color="auto"/>
            </w:tcBorders>
          </w:tcPr>
          <w:p w14:paraId="09A28ADF" w14:textId="77777777" w:rsidR="009D2672" w:rsidRPr="00F41505" w:rsidRDefault="009D2672" w:rsidP="000E39EB">
            <w:pPr>
              <w:spacing w:line="260" w:lineRule="atLeast"/>
              <w:rPr>
                <w:rFonts w:ascii="Arial" w:hAnsi="Arial" w:cs="Arial"/>
                <w:i/>
                <w:iCs/>
                <w:sz w:val="20"/>
              </w:rPr>
            </w:pPr>
          </w:p>
        </w:tc>
        <w:tc>
          <w:tcPr>
            <w:tcW w:w="6449" w:type="dxa"/>
            <w:tcBorders>
              <w:top w:val="single" w:sz="4" w:space="0" w:color="auto"/>
              <w:left w:val="single" w:sz="4" w:space="0" w:color="auto"/>
              <w:bottom w:val="single" w:sz="4" w:space="0" w:color="auto"/>
              <w:right w:val="single" w:sz="4" w:space="0" w:color="auto"/>
            </w:tcBorders>
          </w:tcPr>
          <w:p w14:paraId="3BB65518" w14:textId="77777777" w:rsidR="009D2672" w:rsidRPr="00F41505" w:rsidRDefault="009D2672" w:rsidP="000E39EB">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9D2672" w:rsidRPr="00F41505" w14:paraId="58F89A39" w14:textId="77777777" w:rsidTr="000E39EB">
        <w:tc>
          <w:tcPr>
            <w:tcW w:w="3191" w:type="dxa"/>
            <w:tcBorders>
              <w:top w:val="single" w:sz="4" w:space="0" w:color="auto"/>
              <w:left w:val="single" w:sz="4" w:space="0" w:color="auto"/>
              <w:bottom w:val="single" w:sz="4" w:space="0" w:color="auto"/>
              <w:right w:val="single" w:sz="4" w:space="0" w:color="auto"/>
            </w:tcBorders>
          </w:tcPr>
          <w:p w14:paraId="497037F3" w14:textId="7AEE5855" w:rsidR="009D2672" w:rsidRPr="00F41505" w:rsidRDefault="009D2672" w:rsidP="000E39EB">
            <w:pPr>
              <w:spacing w:line="260" w:lineRule="atLeast"/>
              <w:jc w:val="both"/>
              <w:rPr>
                <w:rFonts w:ascii="Arial" w:hAnsi="Arial" w:cs="Arial"/>
                <w:i/>
                <w:iCs/>
                <w:sz w:val="20"/>
              </w:rPr>
            </w:pPr>
            <w:r w:rsidRPr="00F41505">
              <w:rPr>
                <w:rFonts w:ascii="Arial" w:hAnsi="Arial" w:cs="Arial"/>
                <w:b/>
                <w:i/>
                <w:iCs/>
                <w:sz w:val="20"/>
              </w:rPr>
              <w:t>Podpis pooblaščene osebe pri ponudniku oziroma v primeru skupne ponudbe pooblaščene osebe vodilnega partnerja</w:t>
            </w:r>
            <w:r w:rsidR="00A93658">
              <w:rPr>
                <w:rFonts w:ascii="Arial" w:hAnsi="Arial" w:cs="Arial"/>
                <w:b/>
                <w:i/>
                <w:iCs/>
                <w:sz w:val="20"/>
              </w:rPr>
              <w:t xml:space="preserve">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r w:rsidRPr="00565F99">
              <w:rPr>
                <w:rFonts w:ascii="Arial" w:hAnsi="Arial" w:cs="Arial"/>
                <w:b/>
                <w:bCs/>
                <w:i/>
                <w:iCs/>
                <w:sz w:val="20"/>
              </w:rPr>
              <w:t>:</w:t>
            </w:r>
          </w:p>
        </w:tc>
        <w:tc>
          <w:tcPr>
            <w:tcW w:w="6449" w:type="dxa"/>
            <w:tcBorders>
              <w:top w:val="single" w:sz="4" w:space="0" w:color="auto"/>
              <w:left w:val="single" w:sz="4" w:space="0" w:color="auto"/>
              <w:bottom w:val="single" w:sz="4" w:space="0" w:color="auto"/>
              <w:right w:val="single" w:sz="4" w:space="0" w:color="auto"/>
            </w:tcBorders>
          </w:tcPr>
          <w:p w14:paraId="711F4DCD" w14:textId="77777777" w:rsidR="009D2672" w:rsidRPr="00F41505" w:rsidRDefault="009D2672" w:rsidP="000E39EB">
            <w:pPr>
              <w:spacing w:before="60" w:after="60"/>
              <w:rPr>
                <w:rFonts w:ascii="Arial" w:hAnsi="Arial" w:cs="Arial"/>
                <w:b/>
                <w:bCs/>
                <w:iCs/>
                <w:sz w:val="20"/>
                <w:szCs w:val="20"/>
              </w:rPr>
            </w:pPr>
          </w:p>
        </w:tc>
      </w:tr>
    </w:tbl>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590BDB03" w14:textId="6076043C" w:rsidR="008D0C44" w:rsidRDefault="008D0C44">
      <w:pPr>
        <w:rPr>
          <w:rFonts w:ascii="Arial" w:hAnsi="Arial" w:cs="Arial"/>
          <w:b/>
          <w:sz w:val="20"/>
          <w:szCs w:val="20"/>
          <w:lang w:eastAsia="en-US"/>
        </w:rPr>
      </w:pPr>
    </w:p>
    <w:p w14:paraId="093122AD" w14:textId="77777777" w:rsidR="00510270" w:rsidRDefault="00510270">
      <w:pPr>
        <w:rPr>
          <w:rFonts w:ascii="Arial" w:hAnsi="Arial" w:cs="Arial"/>
          <w:b/>
          <w:sz w:val="20"/>
          <w:szCs w:val="20"/>
          <w:lang w:eastAsia="en-US"/>
        </w:rPr>
      </w:pPr>
      <w:r>
        <w:rPr>
          <w:rFonts w:ascii="Arial" w:hAnsi="Arial" w:cs="Arial"/>
          <w:b/>
          <w:sz w:val="20"/>
          <w:szCs w:val="20"/>
          <w:lang w:eastAsia="en-US"/>
        </w:rPr>
        <w:br w:type="page"/>
      </w:r>
    </w:p>
    <w:p w14:paraId="700C9254" w14:textId="3986ABA8"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57BC9">
        <w:rPr>
          <w:rFonts w:ascii="Arial" w:hAnsi="Arial" w:cs="Arial"/>
          <w:b/>
          <w:sz w:val="20"/>
          <w:szCs w:val="20"/>
          <w:lang w:eastAsia="en-US"/>
        </w:rPr>
        <w:lastRenderedPageBreak/>
        <w:t>Obrazec 4:</w:t>
      </w:r>
      <w:r w:rsidRPr="00310329">
        <w:rPr>
          <w:rFonts w:ascii="Arial" w:hAnsi="Arial" w:cs="Arial"/>
          <w:b/>
          <w:sz w:val="20"/>
          <w:szCs w:val="20"/>
          <w:lang w:eastAsia="en-US"/>
        </w:rPr>
        <w:t xml:space="preserve"> </w:t>
      </w:r>
      <w:r w:rsidR="00563EF4">
        <w:rPr>
          <w:rFonts w:ascii="Arial" w:hAnsi="Arial" w:cs="Arial"/>
          <w:b/>
          <w:sz w:val="20"/>
          <w:szCs w:val="20"/>
          <w:lang w:eastAsia="en-US"/>
        </w:rPr>
        <w:t>I</w:t>
      </w:r>
      <w:r w:rsidR="00563EF4" w:rsidRPr="00563EF4">
        <w:rPr>
          <w:rFonts w:ascii="Arial" w:hAnsi="Arial" w:cs="Arial"/>
          <w:b/>
          <w:sz w:val="20"/>
          <w:szCs w:val="20"/>
          <w:lang w:eastAsia="en-US"/>
        </w:rPr>
        <w:t>ZJAV</w:t>
      </w:r>
      <w:r w:rsidR="00563EF4">
        <w:rPr>
          <w:rFonts w:ascii="Arial" w:hAnsi="Arial" w:cs="Arial"/>
          <w:b/>
          <w:sz w:val="20"/>
          <w:szCs w:val="20"/>
          <w:lang w:eastAsia="en-US"/>
        </w:rPr>
        <w:t>A</w:t>
      </w:r>
      <w:r w:rsidR="00563EF4" w:rsidRPr="00563EF4">
        <w:rPr>
          <w:rFonts w:ascii="Arial" w:hAnsi="Arial" w:cs="Arial"/>
          <w:b/>
          <w:sz w:val="20"/>
          <w:szCs w:val="20"/>
          <w:lang w:eastAsia="en-US"/>
        </w:rPr>
        <w:t xml:space="preserve"> </w:t>
      </w:r>
      <w:r w:rsidR="00563EF4">
        <w:rPr>
          <w:rFonts w:ascii="Arial" w:hAnsi="Arial" w:cs="Arial"/>
          <w:b/>
          <w:sz w:val="20"/>
          <w:szCs w:val="20"/>
          <w:lang w:eastAsia="en-US"/>
        </w:rPr>
        <w:t xml:space="preserve">z </w:t>
      </w:r>
      <w:r w:rsidR="00563EF4" w:rsidRPr="00563EF4">
        <w:rPr>
          <w:rFonts w:ascii="Arial" w:hAnsi="Arial" w:cs="Arial"/>
          <w:b/>
          <w:sz w:val="20"/>
          <w:szCs w:val="20"/>
          <w:lang w:eastAsia="en-US"/>
        </w:rPr>
        <w:t>opisom organiziranosti varnostno operativnega centra</w:t>
      </w:r>
      <w:r w:rsidR="00563EF4">
        <w:rPr>
          <w:rFonts w:ascii="Arial" w:hAnsi="Arial" w:cs="Arial"/>
          <w:b/>
          <w:sz w:val="20"/>
          <w:szCs w:val="20"/>
          <w:lang w:eastAsia="en-US"/>
        </w:rPr>
        <w:t xml:space="preserve"> </w:t>
      </w:r>
      <w:r w:rsidR="00563EF4" w:rsidRPr="00563EF4">
        <w:rPr>
          <w:rFonts w:ascii="Arial" w:hAnsi="Arial" w:cs="Arial"/>
          <w:b/>
          <w:sz w:val="20"/>
          <w:szCs w:val="20"/>
          <w:lang w:eastAsia="en-US"/>
        </w:rPr>
        <w:t>(za merilo)</w:t>
      </w:r>
    </w:p>
    <w:p w14:paraId="51BB8532" w14:textId="77777777" w:rsidR="00FA73D0" w:rsidRDefault="00FA73D0" w:rsidP="0013142F">
      <w:pPr>
        <w:tabs>
          <w:tab w:val="center" w:pos="4320"/>
          <w:tab w:val="right" w:pos="8640"/>
        </w:tabs>
        <w:spacing w:line="260" w:lineRule="atLeast"/>
        <w:jc w:val="both"/>
        <w:rPr>
          <w:rFonts w:ascii="Arial" w:hAnsi="Arial" w:cs="Arial"/>
          <w:b/>
          <w:sz w:val="20"/>
          <w:szCs w:val="20"/>
          <w:lang w:eastAsia="en-U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47"/>
        <w:gridCol w:w="6009"/>
      </w:tblGrid>
      <w:tr w:rsidR="008132AB" w:rsidRPr="008132AB" w14:paraId="2D314A40" w14:textId="77777777" w:rsidTr="008132AB">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2F9C70C4"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bCs/>
                <w:sz w:val="20"/>
                <w:szCs w:val="20"/>
                <w:lang w:eastAsia="en-US"/>
              </w:rPr>
              <w:t>Predmet javnega naročila:</w:t>
            </w:r>
          </w:p>
        </w:tc>
        <w:tc>
          <w:tcPr>
            <w:tcW w:w="6009"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1F9EE12D"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Zagotavljanje celovitih storitev stacionarne telefonije</w:t>
            </w:r>
          </w:p>
        </w:tc>
      </w:tr>
      <w:tr w:rsidR="008132AB" w:rsidRPr="008132AB" w14:paraId="57BBA7EF" w14:textId="77777777" w:rsidTr="008132AB">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56FA36FD"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bCs/>
                <w:sz w:val="20"/>
                <w:szCs w:val="20"/>
                <w:lang w:eastAsia="en-US"/>
              </w:rPr>
              <w:t>Številka javnega naročila:</w:t>
            </w:r>
          </w:p>
        </w:tc>
        <w:tc>
          <w:tcPr>
            <w:tcW w:w="6009"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581C7B86"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2430-26-004</w:t>
            </w:r>
          </w:p>
        </w:tc>
      </w:tr>
      <w:tr w:rsidR="008132AB" w:rsidRPr="008132AB" w14:paraId="7AF5C361" w14:textId="77777777" w:rsidTr="008132AB">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55265703"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bCs/>
                <w:sz w:val="20"/>
                <w:szCs w:val="20"/>
                <w:lang w:eastAsia="en-US"/>
              </w:rPr>
              <w:t>Naročnik:</w:t>
            </w:r>
          </w:p>
        </w:tc>
        <w:tc>
          <w:tcPr>
            <w:tcW w:w="6009"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3AE4EA1A"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Ministrstvo za infrastrukturo, Tržaška cesta 19, 1000 Ljubljana</w:t>
            </w:r>
          </w:p>
        </w:tc>
      </w:tr>
    </w:tbl>
    <w:p w14:paraId="41555B92"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47"/>
        <w:gridCol w:w="6009"/>
      </w:tblGrid>
      <w:tr w:rsidR="008132AB" w:rsidRPr="008132AB" w14:paraId="1F7FDC6A" w14:textId="77777777" w:rsidTr="008132AB">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02A6C948" w14:textId="77777777" w:rsidR="008132AB" w:rsidRPr="008132AB" w:rsidRDefault="008132AB" w:rsidP="008132AB">
            <w:pPr>
              <w:tabs>
                <w:tab w:val="center" w:pos="4320"/>
                <w:tab w:val="right" w:pos="8640"/>
              </w:tabs>
              <w:spacing w:line="260" w:lineRule="atLeast"/>
              <w:rPr>
                <w:rFonts w:ascii="Arial" w:hAnsi="Arial" w:cs="Arial"/>
                <w:b/>
                <w:sz w:val="20"/>
                <w:szCs w:val="20"/>
                <w:lang w:eastAsia="en-US"/>
              </w:rPr>
            </w:pPr>
            <w:r w:rsidRPr="008132AB">
              <w:rPr>
                <w:rFonts w:ascii="Arial" w:hAnsi="Arial" w:cs="Arial"/>
                <w:b/>
                <w:sz w:val="20"/>
                <w:szCs w:val="20"/>
                <w:lang w:eastAsia="en-US"/>
              </w:rPr>
              <w:t>Gospodarski subjekt (ponudnik):</w:t>
            </w:r>
          </w:p>
        </w:tc>
        <w:tc>
          <w:tcPr>
            <w:tcW w:w="6009"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53848F72"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c>
      </w:tr>
      <w:tr w:rsidR="008132AB" w:rsidRPr="008132AB" w14:paraId="2132FB7D" w14:textId="77777777" w:rsidTr="008132AB">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07378A61"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Naslov:</w:t>
            </w:r>
          </w:p>
        </w:tc>
        <w:tc>
          <w:tcPr>
            <w:tcW w:w="6009"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78C463BB"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c>
      </w:tr>
      <w:tr w:rsidR="008132AB" w:rsidRPr="008132AB" w14:paraId="3F800AB7" w14:textId="77777777" w:rsidTr="008132AB">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3BE6BC4F"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Matična številka:</w:t>
            </w:r>
          </w:p>
        </w:tc>
        <w:tc>
          <w:tcPr>
            <w:tcW w:w="6009"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1DD2EAA2"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c>
      </w:tr>
      <w:tr w:rsidR="008132AB" w:rsidRPr="008132AB" w14:paraId="7346F02B" w14:textId="77777777" w:rsidTr="008132AB">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2E27DB5C"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Davčna številka:</w:t>
            </w:r>
          </w:p>
        </w:tc>
        <w:tc>
          <w:tcPr>
            <w:tcW w:w="6009"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4A1719D6"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c>
      </w:tr>
      <w:tr w:rsidR="008132AB" w:rsidRPr="008132AB" w14:paraId="338DE9FA" w14:textId="77777777" w:rsidTr="008132AB">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0378A221"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Zakoniti zastopnik:</w:t>
            </w:r>
          </w:p>
        </w:tc>
        <w:tc>
          <w:tcPr>
            <w:tcW w:w="6009"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45F06CE2"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c>
      </w:tr>
    </w:tbl>
    <w:p w14:paraId="6655E76C"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p w14:paraId="089BFEA4" w14:textId="77777777" w:rsidR="008132AB" w:rsidRDefault="008132AB" w:rsidP="008132AB">
      <w:pPr>
        <w:tabs>
          <w:tab w:val="center" w:pos="4320"/>
          <w:tab w:val="right" w:pos="8640"/>
        </w:tabs>
        <w:spacing w:line="260" w:lineRule="atLeast"/>
        <w:jc w:val="center"/>
        <w:rPr>
          <w:rFonts w:ascii="Arial" w:hAnsi="Arial" w:cs="Arial"/>
          <w:b/>
          <w:bCs/>
          <w:sz w:val="20"/>
          <w:szCs w:val="20"/>
          <w:lang w:eastAsia="en-US"/>
        </w:rPr>
      </w:pPr>
      <w:r w:rsidRPr="008132AB">
        <w:rPr>
          <w:rFonts w:ascii="Arial" w:hAnsi="Arial" w:cs="Arial"/>
          <w:b/>
          <w:bCs/>
          <w:sz w:val="20"/>
          <w:szCs w:val="20"/>
          <w:lang w:eastAsia="en-US"/>
        </w:rPr>
        <w:t>I Z J A V A</w:t>
      </w:r>
    </w:p>
    <w:p w14:paraId="3300D0BA" w14:textId="77777777" w:rsidR="008132AB" w:rsidRPr="008132AB" w:rsidRDefault="008132AB" w:rsidP="008132AB">
      <w:pPr>
        <w:tabs>
          <w:tab w:val="center" w:pos="4320"/>
          <w:tab w:val="right" w:pos="8640"/>
        </w:tabs>
        <w:spacing w:line="260" w:lineRule="atLeast"/>
        <w:jc w:val="both"/>
        <w:rPr>
          <w:rFonts w:ascii="Arial" w:hAnsi="Arial" w:cs="Arial"/>
          <w:bCs/>
          <w:sz w:val="20"/>
          <w:szCs w:val="20"/>
          <w:lang w:eastAsia="en-US"/>
        </w:rPr>
      </w:pPr>
    </w:p>
    <w:p w14:paraId="63849C56" w14:textId="77777777" w:rsidR="008132AB" w:rsidRPr="008132AB" w:rsidRDefault="008132AB" w:rsidP="008132AB">
      <w:p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 xml:space="preserve">Pod materialno in kazensko odgovornostjo izjavljamo, da imamo kot ponudnik vzpostavljen lastni varnostno operativni center kibernetske varnosti (SOC – </w:t>
      </w:r>
      <w:proofErr w:type="spellStart"/>
      <w:r w:rsidRPr="008132AB">
        <w:rPr>
          <w:rFonts w:ascii="Arial" w:hAnsi="Arial" w:cs="Arial"/>
          <w:bCs/>
          <w:sz w:val="20"/>
          <w:szCs w:val="20"/>
          <w:lang w:eastAsia="en-US"/>
        </w:rPr>
        <w:t>Security</w:t>
      </w:r>
      <w:proofErr w:type="spellEnd"/>
      <w:r w:rsidRPr="008132AB">
        <w:rPr>
          <w:rFonts w:ascii="Arial" w:hAnsi="Arial" w:cs="Arial"/>
          <w:bCs/>
          <w:sz w:val="20"/>
          <w:szCs w:val="20"/>
          <w:lang w:eastAsia="en-US"/>
        </w:rPr>
        <w:t xml:space="preserve"> </w:t>
      </w:r>
      <w:proofErr w:type="spellStart"/>
      <w:r w:rsidRPr="008132AB">
        <w:rPr>
          <w:rFonts w:ascii="Arial" w:hAnsi="Arial" w:cs="Arial"/>
          <w:bCs/>
          <w:sz w:val="20"/>
          <w:szCs w:val="20"/>
          <w:lang w:eastAsia="en-US"/>
        </w:rPr>
        <w:t>Operations</w:t>
      </w:r>
      <w:proofErr w:type="spellEnd"/>
      <w:r w:rsidRPr="008132AB">
        <w:rPr>
          <w:rFonts w:ascii="Arial" w:hAnsi="Arial" w:cs="Arial"/>
          <w:bCs/>
          <w:sz w:val="20"/>
          <w:szCs w:val="20"/>
          <w:lang w:eastAsia="en-US"/>
        </w:rPr>
        <w:t xml:space="preserve"> Center) s stalno prisotnostjo skupine CSIRT (</w:t>
      </w:r>
      <w:proofErr w:type="spellStart"/>
      <w:r w:rsidRPr="008132AB">
        <w:rPr>
          <w:rFonts w:ascii="Arial" w:hAnsi="Arial" w:cs="Arial"/>
          <w:bCs/>
          <w:sz w:val="20"/>
          <w:szCs w:val="20"/>
          <w:lang w:eastAsia="en-US"/>
        </w:rPr>
        <w:t>Cyber</w:t>
      </w:r>
      <w:proofErr w:type="spellEnd"/>
      <w:r w:rsidRPr="008132AB">
        <w:rPr>
          <w:rFonts w:ascii="Arial" w:hAnsi="Arial" w:cs="Arial"/>
          <w:bCs/>
          <w:sz w:val="20"/>
          <w:szCs w:val="20"/>
          <w:lang w:eastAsia="en-US"/>
        </w:rPr>
        <w:t xml:space="preserve"> </w:t>
      </w:r>
      <w:proofErr w:type="spellStart"/>
      <w:r w:rsidRPr="008132AB">
        <w:rPr>
          <w:rFonts w:ascii="Arial" w:hAnsi="Arial" w:cs="Arial"/>
          <w:bCs/>
          <w:sz w:val="20"/>
          <w:szCs w:val="20"/>
          <w:lang w:eastAsia="en-US"/>
        </w:rPr>
        <w:t>Security</w:t>
      </w:r>
      <w:proofErr w:type="spellEnd"/>
      <w:r w:rsidRPr="008132AB">
        <w:rPr>
          <w:rFonts w:ascii="Arial" w:hAnsi="Arial" w:cs="Arial"/>
          <w:bCs/>
          <w:sz w:val="20"/>
          <w:szCs w:val="20"/>
          <w:lang w:eastAsia="en-US"/>
        </w:rPr>
        <w:t xml:space="preserve"> Incident </w:t>
      </w:r>
      <w:proofErr w:type="spellStart"/>
      <w:r w:rsidRPr="008132AB">
        <w:rPr>
          <w:rFonts w:ascii="Arial" w:hAnsi="Arial" w:cs="Arial"/>
          <w:bCs/>
          <w:sz w:val="20"/>
          <w:szCs w:val="20"/>
          <w:lang w:eastAsia="en-US"/>
        </w:rPr>
        <w:t>Response</w:t>
      </w:r>
      <w:proofErr w:type="spellEnd"/>
      <w:r w:rsidRPr="008132AB">
        <w:rPr>
          <w:rFonts w:ascii="Arial" w:hAnsi="Arial" w:cs="Arial"/>
          <w:bCs/>
          <w:sz w:val="20"/>
          <w:szCs w:val="20"/>
          <w:lang w:eastAsia="en-US"/>
        </w:rPr>
        <w:t xml:space="preserve"> Team), ki:</w:t>
      </w:r>
    </w:p>
    <w:p w14:paraId="716E895F" w14:textId="77777777" w:rsidR="008132AB" w:rsidRPr="008132AB" w:rsidRDefault="008132AB" w:rsidP="007836BC">
      <w:pPr>
        <w:numPr>
          <w:ilvl w:val="0"/>
          <w:numId w:val="39"/>
        </w:num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se odziva na incidente na področju informacijske varnosti,</w:t>
      </w:r>
    </w:p>
    <w:p w14:paraId="38990490" w14:textId="77777777" w:rsidR="008132AB" w:rsidRPr="008132AB" w:rsidRDefault="008132AB" w:rsidP="007836BC">
      <w:pPr>
        <w:numPr>
          <w:ilvl w:val="0"/>
          <w:numId w:val="39"/>
        </w:num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sprejema prijave o kršitvah varnosti,</w:t>
      </w:r>
    </w:p>
    <w:p w14:paraId="6150D650" w14:textId="77777777" w:rsidR="008132AB" w:rsidRPr="008132AB" w:rsidRDefault="008132AB" w:rsidP="007836BC">
      <w:pPr>
        <w:numPr>
          <w:ilvl w:val="0"/>
          <w:numId w:val="39"/>
        </w:num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izvaja analize varnostnih incidentov in</w:t>
      </w:r>
    </w:p>
    <w:p w14:paraId="753A9845" w14:textId="77777777" w:rsidR="008132AB" w:rsidRPr="008132AB" w:rsidRDefault="008132AB" w:rsidP="007836BC">
      <w:pPr>
        <w:numPr>
          <w:ilvl w:val="0"/>
          <w:numId w:val="39"/>
        </w:num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pomaga priglasitelju pri obvladovanju incidentov za potrebe preprečevanja kibernetskih napadov.</w:t>
      </w:r>
    </w:p>
    <w:p w14:paraId="63F08DC5" w14:textId="77777777" w:rsidR="008132AB" w:rsidRPr="008132AB" w:rsidRDefault="008132AB" w:rsidP="008132AB">
      <w:pPr>
        <w:tabs>
          <w:tab w:val="center" w:pos="4320"/>
          <w:tab w:val="right" w:pos="8640"/>
        </w:tabs>
        <w:spacing w:line="260" w:lineRule="atLeast"/>
        <w:jc w:val="both"/>
        <w:rPr>
          <w:rFonts w:ascii="Arial" w:hAnsi="Arial" w:cs="Arial"/>
          <w:bCs/>
          <w:sz w:val="20"/>
          <w:szCs w:val="20"/>
          <w:lang w:eastAsia="en-US"/>
        </w:rPr>
      </w:pPr>
    </w:p>
    <w:p w14:paraId="1E7B9E67" w14:textId="77777777" w:rsidR="008132AB" w:rsidRPr="008132AB" w:rsidRDefault="008132AB" w:rsidP="008132AB">
      <w:p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Izjavljamo, da je SOC v naši lasti oziroma da ga upravljamo sami in da bo deloval ves čas trajanja pogodbe o izvedbi predmetnega javnega naročila.</w:t>
      </w:r>
    </w:p>
    <w:p w14:paraId="0778951C"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p w14:paraId="76AC083C" w14:textId="1CCBAD2C" w:rsidR="008132AB" w:rsidRPr="008132AB" w:rsidRDefault="008132AB" w:rsidP="008132AB">
      <w:pPr>
        <w:tabs>
          <w:tab w:val="center" w:pos="4320"/>
          <w:tab w:val="right" w:pos="8640"/>
        </w:tabs>
        <w:spacing w:line="260" w:lineRule="atLeast"/>
        <w:jc w:val="both"/>
        <w:rPr>
          <w:rFonts w:ascii="Arial" w:hAnsi="Arial" w:cs="Arial"/>
          <w:b/>
          <w:bCs/>
          <w:sz w:val="20"/>
          <w:szCs w:val="20"/>
          <w:lang w:eastAsia="en-US"/>
        </w:rPr>
      </w:pPr>
      <w:r w:rsidRPr="008132AB">
        <w:rPr>
          <w:rFonts w:ascii="Arial" w:hAnsi="Arial" w:cs="Arial"/>
          <w:b/>
          <w:bCs/>
          <w:sz w:val="20"/>
          <w:szCs w:val="20"/>
          <w:lang w:eastAsia="en-US"/>
        </w:rPr>
        <w:t>Osnovni podatki o varnostno operativnem centru ponudnika:</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5226"/>
      </w:tblGrid>
      <w:tr w:rsidR="008132AB" w:rsidRPr="008132AB" w14:paraId="785955CD" w14:textId="77777777" w:rsidTr="00795B0B">
        <w:tc>
          <w:tcPr>
            <w:tcW w:w="3800"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033985DB"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Naziv varnostno operativnega centra (SOC):</w:t>
            </w:r>
          </w:p>
        </w:tc>
        <w:tc>
          <w:tcPr>
            <w:tcW w:w="52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50D0E11F"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c>
      </w:tr>
      <w:tr w:rsidR="008132AB" w:rsidRPr="008132AB" w14:paraId="51FE2A17" w14:textId="77777777" w:rsidTr="00795B0B">
        <w:tc>
          <w:tcPr>
            <w:tcW w:w="3800"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163D8DC4"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Lokacija SOC (naslov):</w:t>
            </w:r>
          </w:p>
        </w:tc>
        <w:tc>
          <w:tcPr>
            <w:tcW w:w="52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52744815"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c>
      </w:tr>
      <w:tr w:rsidR="008132AB" w:rsidRPr="008132AB" w14:paraId="1A50B80B" w14:textId="77777777" w:rsidTr="00795B0B">
        <w:tc>
          <w:tcPr>
            <w:tcW w:w="3800"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1EA193BE"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Leto vzpostavitve SOC:</w:t>
            </w:r>
          </w:p>
        </w:tc>
        <w:tc>
          <w:tcPr>
            <w:tcW w:w="52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37AD9C44"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c>
      </w:tr>
      <w:tr w:rsidR="008132AB" w:rsidRPr="008132AB" w14:paraId="22E4A85F" w14:textId="77777777" w:rsidTr="00795B0B">
        <w:tc>
          <w:tcPr>
            <w:tcW w:w="3800"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25B14195"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Skupina CSIRT – število članov:</w:t>
            </w:r>
          </w:p>
        </w:tc>
        <w:tc>
          <w:tcPr>
            <w:tcW w:w="52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1C2DC4D4"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c>
      </w:tr>
      <w:tr w:rsidR="008132AB" w:rsidRPr="008132AB" w14:paraId="09DBCEEA" w14:textId="77777777" w:rsidTr="00795B0B">
        <w:tc>
          <w:tcPr>
            <w:tcW w:w="3800"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391C168F"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Režim delovanja CSIRT (npr. 24/7/365):</w:t>
            </w:r>
          </w:p>
        </w:tc>
        <w:tc>
          <w:tcPr>
            <w:tcW w:w="52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059A41D2"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c>
      </w:tr>
      <w:tr w:rsidR="008132AB" w:rsidRPr="008132AB" w14:paraId="744EF80D" w14:textId="77777777" w:rsidTr="00795B0B">
        <w:tc>
          <w:tcPr>
            <w:tcW w:w="3800"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509D8E45"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Kontakt SOC (telefon, e-pošta):</w:t>
            </w:r>
          </w:p>
        </w:tc>
        <w:tc>
          <w:tcPr>
            <w:tcW w:w="52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4767CDCC"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c>
      </w:tr>
      <w:tr w:rsidR="008132AB" w:rsidRPr="008132AB" w14:paraId="1FE54FED" w14:textId="77777777" w:rsidTr="00795B0B">
        <w:tc>
          <w:tcPr>
            <w:tcW w:w="3800"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148F0EF9"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r w:rsidRPr="008132AB">
              <w:rPr>
                <w:rFonts w:ascii="Arial" w:hAnsi="Arial" w:cs="Arial"/>
                <w:b/>
                <w:sz w:val="20"/>
                <w:szCs w:val="20"/>
                <w:lang w:eastAsia="en-US"/>
              </w:rPr>
              <w:t>Odgovorna oseba SOC (ime, priimek, funkcija):</w:t>
            </w:r>
          </w:p>
        </w:tc>
        <w:tc>
          <w:tcPr>
            <w:tcW w:w="52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4F3E30DC"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c>
      </w:tr>
    </w:tbl>
    <w:p w14:paraId="3B37EF12"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p w14:paraId="6BDB5350" w14:textId="77777777" w:rsidR="008132AB" w:rsidRDefault="008132AB" w:rsidP="008132AB">
      <w:pPr>
        <w:tabs>
          <w:tab w:val="center" w:pos="4320"/>
          <w:tab w:val="right" w:pos="8640"/>
        </w:tabs>
        <w:spacing w:line="260" w:lineRule="atLeast"/>
        <w:jc w:val="both"/>
        <w:rPr>
          <w:rFonts w:ascii="Arial" w:hAnsi="Arial" w:cs="Arial"/>
          <w:b/>
          <w:bCs/>
          <w:sz w:val="20"/>
          <w:szCs w:val="20"/>
          <w:lang w:eastAsia="en-US"/>
        </w:rPr>
      </w:pPr>
      <w:r w:rsidRPr="008132AB">
        <w:rPr>
          <w:rFonts w:ascii="Arial" w:hAnsi="Arial" w:cs="Arial"/>
          <w:b/>
          <w:bCs/>
          <w:sz w:val="20"/>
          <w:szCs w:val="20"/>
          <w:lang w:eastAsia="en-US"/>
        </w:rPr>
        <w:t>Opis organiziranosti varnostno operativnega centra:</w:t>
      </w:r>
    </w:p>
    <w:p w14:paraId="58A20ED2"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p w14:paraId="581812BB" w14:textId="71A57A84" w:rsidR="008132AB" w:rsidRDefault="008132AB" w:rsidP="008132AB">
      <w:pPr>
        <w:tabs>
          <w:tab w:val="center" w:pos="4320"/>
          <w:tab w:val="right" w:pos="8640"/>
        </w:tabs>
        <w:spacing w:line="260" w:lineRule="atLeast"/>
        <w:jc w:val="both"/>
        <w:rPr>
          <w:rFonts w:ascii="Arial" w:hAnsi="Arial" w:cs="Arial"/>
          <w:bCs/>
          <w:i/>
          <w:iCs/>
          <w:sz w:val="20"/>
          <w:szCs w:val="20"/>
          <w:lang w:eastAsia="en-US"/>
        </w:rPr>
      </w:pPr>
      <w:r w:rsidRPr="008132AB">
        <w:rPr>
          <w:rFonts w:ascii="Arial" w:hAnsi="Arial" w:cs="Arial"/>
          <w:bCs/>
          <w:i/>
          <w:iCs/>
          <w:sz w:val="20"/>
          <w:szCs w:val="20"/>
          <w:lang w:eastAsia="en-US"/>
        </w:rPr>
        <w:t>(Vsebinska shema v nadaljevanju je namenjena ponudniku kot priporočena struktura opisa. Ponudnik lahko opis vključi neposredno v ta obrazec ali ga predloži kot ločeno prilogo k tej izjavi.)</w:t>
      </w:r>
    </w:p>
    <w:p w14:paraId="5B203D76" w14:textId="77777777" w:rsidR="008132AB" w:rsidRPr="008132AB" w:rsidRDefault="008132AB" w:rsidP="008132AB">
      <w:pPr>
        <w:tabs>
          <w:tab w:val="center" w:pos="4320"/>
          <w:tab w:val="right" w:pos="8640"/>
        </w:tabs>
        <w:spacing w:line="260" w:lineRule="atLeast"/>
        <w:jc w:val="both"/>
        <w:rPr>
          <w:rFonts w:ascii="Arial" w:hAnsi="Arial" w:cs="Arial"/>
          <w:bCs/>
          <w:sz w:val="20"/>
          <w:szCs w:val="20"/>
          <w:lang w:eastAsia="en-US"/>
        </w:rPr>
      </w:pPr>
    </w:p>
    <w:p w14:paraId="2E9374B7" w14:textId="77777777" w:rsidR="008132AB" w:rsidRPr="008132AB" w:rsidRDefault="008132AB" w:rsidP="007836BC">
      <w:pPr>
        <w:numPr>
          <w:ilvl w:val="0"/>
          <w:numId w:val="40"/>
        </w:num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lastRenderedPageBreak/>
        <w:t>organizacijska umestitev SOC v podjetju ponudnika (organigram, podrejenost, povezave z drugimi organizacijskimi enotami);</w:t>
      </w:r>
    </w:p>
    <w:p w14:paraId="69F14FB8" w14:textId="77777777" w:rsidR="008132AB" w:rsidRPr="008132AB" w:rsidRDefault="008132AB" w:rsidP="007836BC">
      <w:pPr>
        <w:numPr>
          <w:ilvl w:val="0"/>
          <w:numId w:val="40"/>
        </w:num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sestava in usposobljenost skupine CSIRT (število članov, vloge, kvalifikacije, certifikati – npr. CISSP, CISM, GIAC, CEH ipd.);</w:t>
      </w:r>
    </w:p>
    <w:p w14:paraId="698C2B5F" w14:textId="77777777" w:rsidR="008132AB" w:rsidRPr="008132AB" w:rsidRDefault="008132AB" w:rsidP="007836BC">
      <w:pPr>
        <w:numPr>
          <w:ilvl w:val="0"/>
          <w:numId w:val="40"/>
        </w:num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urnik in režim delovanja (24/7/365 ali drugo) ter postopek dežurstva oziroma pripravljenosti;</w:t>
      </w:r>
    </w:p>
    <w:p w14:paraId="4168BA12" w14:textId="77777777" w:rsidR="008132AB" w:rsidRPr="008132AB" w:rsidRDefault="008132AB" w:rsidP="007836BC">
      <w:pPr>
        <w:numPr>
          <w:ilvl w:val="0"/>
          <w:numId w:val="40"/>
        </w:num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 xml:space="preserve">procesi in postopki obvladovanja varnostnih incidentov (sprejem prijave, klasifikacija, </w:t>
      </w:r>
      <w:proofErr w:type="spellStart"/>
      <w:r w:rsidRPr="008132AB">
        <w:rPr>
          <w:rFonts w:ascii="Arial" w:hAnsi="Arial" w:cs="Arial"/>
          <w:bCs/>
          <w:sz w:val="20"/>
          <w:szCs w:val="20"/>
          <w:lang w:eastAsia="en-US"/>
        </w:rPr>
        <w:t>prioritizacija</w:t>
      </w:r>
      <w:proofErr w:type="spellEnd"/>
      <w:r w:rsidRPr="008132AB">
        <w:rPr>
          <w:rFonts w:ascii="Arial" w:hAnsi="Arial" w:cs="Arial"/>
          <w:bCs/>
          <w:sz w:val="20"/>
          <w:szCs w:val="20"/>
          <w:lang w:eastAsia="en-US"/>
        </w:rPr>
        <w:t>, eskalacija, odprava, poročanje, učenje – po načelih NIST SP 800-61 ali enakovrednega okvira);</w:t>
      </w:r>
    </w:p>
    <w:p w14:paraId="69B72738" w14:textId="77777777" w:rsidR="008132AB" w:rsidRPr="008132AB" w:rsidRDefault="008132AB" w:rsidP="007836BC">
      <w:pPr>
        <w:numPr>
          <w:ilvl w:val="0"/>
          <w:numId w:val="40"/>
        </w:num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 xml:space="preserve">tehnološka opremljenost SOC (SIEM, SOAR, EDR/XDR, </w:t>
      </w:r>
      <w:proofErr w:type="spellStart"/>
      <w:r w:rsidRPr="008132AB">
        <w:rPr>
          <w:rFonts w:ascii="Arial" w:hAnsi="Arial" w:cs="Arial"/>
          <w:bCs/>
          <w:sz w:val="20"/>
          <w:szCs w:val="20"/>
          <w:lang w:eastAsia="en-US"/>
        </w:rPr>
        <w:t>threat</w:t>
      </w:r>
      <w:proofErr w:type="spellEnd"/>
      <w:r w:rsidRPr="008132AB">
        <w:rPr>
          <w:rFonts w:ascii="Arial" w:hAnsi="Arial" w:cs="Arial"/>
          <w:bCs/>
          <w:sz w:val="20"/>
          <w:szCs w:val="20"/>
          <w:lang w:eastAsia="en-US"/>
        </w:rPr>
        <w:t xml:space="preserve"> </w:t>
      </w:r>
      <w:proofErr w:type="spellStart"/>
      <w:r w:rsidRPr="008132AB">
        <w:rPr>
          <w:rFonts w:ascii="Arial" w:hAnsi="Arial" w:cs="Arial"/>
          <w:bCs/>
          <w:sz w:val="20"/>
          <w:szCs w:val="20"/>
          <w:lang w:eastAsia="en-US"/>
        </w:rPr>
        <w:t>intelligence</w:t>
      </w:r>
      <w:proofErr w:type="spellEnd"/>
      <w:r w:rsidRPr="008132AB">
        <w:rPr>
          <w:rFonts w:ascii="Arial" w:hAnsi="Arial" w:cs="Arial"/>
          <w:bCs/>
          <w:sz w:val="20"/>
          <w:szCs w:val="20"/>
          <w:lang w:eastAsia="en-US"/>
        </w:rPr>
        <w:t>, sistemi za analizo dnevnikov, sistemi za zaznavanje vdorov ipd.);</w:t>
      </w:r>
    </w:p>
    <w:p w14:paraId="326871A7" w14:textId="77777777" w:rsidR="008132AB" w:rsidRPr="008132AB" w:rsidRDefault="008132AB" w:rsidP="007836BC">
      <w:pPr>
        <w:numPr>
          <w:ilvl w:val="0"/>
          <w:numId w:val="40"/>
        </w:num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 xml:space="preserve">morebitne članstva, akreditacije in povezave (npr. FIRST, </w:t>
      </w:r>
      <w:proofErr w:type="spellStart"/>
      <w:r w:rsidRPr="008132AB">
        <w:rPr>
          <w:rFonts w:ascii="Arial" w:hAnsi="Arial" w:cs="Arial"/>
          <w:bCs/>
          <w:sz w:val="20"/>
          <w:szCs w:val="20"/>
          <w:lang w:eastAsia="en-US"/>
        </w:rPr>
        <w:t>Trusted</w:t>
      </w:r>
      <w:proofErr w:type="spellEnd"/>
      <w:r w:rsidRPr="008132AB">
        <w:rPr>
          <w:rFonts w:ascii="Arial" w:hAnsi="Arial" w:cs="Arial"/>
          <w:bCs/>
          <w:sz w:val="20"/>
          <w:szCs w:val="20"/>
          <w:lang w:eastAsia="en-US"/>
        </w:rPr>
        <w:t xml:space="preserve"> </w:t>
      </w:r>
      <w:proofErr w:type="spellStart"/>
      <w:r w:rsidRPr="008132AB">
        <w:rPr>
          <w:rFonts w:ascii="Arial" w:hAnsi="Arial" w:cs="Arial"/>
          <w:bCs/>
          <w:sz w:val="20"/>
          <w:szCs w:val="20"/>
          <w:lang w:eastAsia="en-US"/>
        </w:rPr>
        <w:t>Introducer</w:t>
      </w:r>
      <w:proofErr w:type="spellEnd"/>
      <w:r w:rsidRPr="008132AB">
        <w:rPr>
          <w:rFonts w:ascii="Arial" w:hAnsi="Arial" w:cs="Arial"/>
          <w:bCs/>
          <w:sz w:val="20"/>
          <w:szCs w:val="20"/>
          <w:lang w:eastAsia="en-US"/>
        </w:rPr>
        <w:t>, sodelovanje z nacionalnim SI-CERT);</w:t>
      </w:r>
    </w:p>
    <w:p w14:paraId="6BDCD321" w14:textId="77777777" w:rsidR="008132AB" w:rsidRPr="008132AB" w:rsidRDefault="008132AB" w:rsidP="007836BC">
      <w:pPr>
        <w:numPr>
          <w:ilvl w:val="0"/>
          <w:numId w:val="40"/>
        </w:num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način komunikacije s priglasiteljem (vstopne točke, kanali, jeziki, odzivni časi);</w:t>
      </w:r>
    </w:p>
    <w:p w14:paraId="119C936D" w14:textId="77777777" w:rsidR="008132AB" w:rsidRPr="008132AB" w:rsidRDefault="008132AB" w:rsidP="007836BC">
      <w:pPr>
        <w:numPr>
          <w:ilvl w:val="0"/>
          <w:numId w:val="40"/>
        </w:num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način zagotavljanja zaupnosti in sledljivosti obravnave incidentov.</w:t>
      </w:r>
    </w:p>
    <w:p w14:paraId="3ED06895"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p w14:paraId="0690F30D" w14:textId="7EE2C110" w:rsidR="008132AB" w:rsidRPr="008132AB" w:rsidRDefault="008132AB" w:rsidP="008132AB">
      <w:pPr>
        <w:tabs>
          <w:tab w:val="center" w:pos="4320"/>
          <w:tab w:val="right" w:pos="8640"/>
        </w:tabs>
        <w:spacing w:line="260" w:lineRule="atLeast"/>
        <w:jc w:val="both"/>
        <w:rPr>
          <w:rFonts w:ascii="Arial" w:hAnsi="Arial" w:cs="Arial"/>
          <w:b/>
          <w:bCs/>
          <w:sz w:val="20"/>
          <w:szCs w:val="20"/>
          <w:lang w:eastAsia="en-US"/>
        </w:rPr>
      </w:pPr>
      <w:r w:rsidRPr="008132AB">
        <w:rPr>
          <w:rFonts w:ascii="Arial" w:hAnsi="Arial" w:cs="Arial"/>
          <w:b/>
          <w:bCs/>
          <w:sz w:val="20"/>
          <w:szCs w:val="20"/>
          <w:lang w:eastAsia="en-US"/>
        </w:rPr>
        <w:t>Strnjen opis (oziroma sklic na prilogo):</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8132AB" w:rsidRPr="008132AB" w14:paraId="2D871F28" w14:textId="77777777" w:rsidTr="00795B0B">
        <w:tc>
          <w:tcPr>
            <w:tcW w:w="9026" w:type="dxa"/>
            <w:tcBorders>
              <w:top w:val="single" w:sz="4" w:space="0" w:color="000000"/>
              <w:left w:val="single" w:sz="4" w:space="0" w:color="000000"/>
              <w:bottom w:val="single" w:sz="4" w:space="0" w:color="000000"/>
              <w:right w:val="single" w:sz="4" w:space="0" w:color="000000"/>
            </w:tcBorders>
            <w:tcMar>
              <w:top w:w="200" w:type="dxa"/>
              <w:left w:w="140" w:type="dxa"/>
              <w:bottom w:w="200" w:type="dxa"/>
              <w:right w:w="140" w:type="dxa"/>
            </w:tcMar>
          </w:tcPr>
          <w:p w14:paraId="73E635B9"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p w14:paraId="61A7EFB1"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p w14:paraId="02A35250"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p w14:paraId="4E9987F3"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p w14:paraId="73015AA8"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p w14:paraId="15FFC6A9"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p w14:paraId="1074FCF7"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p w14:paraId="731952B7"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c>
      </w:tr>
    </w:tbl>
    <w:p w14:paraId="33C311EE"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p w14:paraId="5D93AD7A" w14:textId="77777777" w:rsidR="008132AB" w:rsidRPr="008132AB" w:rsidRDefault="008132AB" w:rsidP="008132AB">
      <w:pPr>
        <w:tabs>
          <w:tab w:val="center" w:pos="4320"/>
          <w:tab w:val="right" w:pos="8640"/>
        </w:tabs>
        <w:spacing w:line="260" w:lineRule="atLeast"/>
        <w:jc w:val="both"/>
        <w:rPr>
          <w:rFonts w:ascii="Arial" w:hAnsi="Arial" w:cs="Arial"/>
          <w:sz w:val="20"/>
          <w:szCs w:val="20"/>
          <w:lang w:eastAsia="en-US"/>
        </w:rPr>
      </w:pPr>
      <w:r w:rsidRPr="008132AB">
        <w:rPr>
          <w:rFonts w:ascii="Arial" w:hAnsi="Arial" w:cs="Arial"/>
          <w:sz w:val="20"/>
          <w:szCs w:val="20"/>
          <w:lang w:eastAsia="en-US"/>
        </w:rPr>
        <w:t xml:space="preserve">Priloga te izjave (po potrebi): podrobnejši opis organiziranosti varnostno operativnega centra (lahko v obliki internega dokumenta, izvlečka iz politike informacijske varnosti, </w:t>
      </w:r>
      <w:proofErr w:type="spellStart"/>
      <w:r w:rsidRPr="008132AB">
        <w:rPr>
          <w:rFonts w:ascii="Arial" w:hAnsi="Arial" w:cs="Arial"/>
          <w:sz w:val="20"/>
          <w:szCs w:val="20"/>
          <w:lang w:eastAsia="en-US"/>
        </w:rPr>
        <w:t>organigramskega</w:t>
      </w:r>
      <w:proofErr w:type="spellEnd"/>
      <w:r w:rsidRPr="008132AB">
        <w:rPr>
          <w:rFonts w:ascii="Arial" w:hAnsi="Arial" w:cs="Arial"/>
          <w:sz w:val="20"/>
          <w:szCs w:val="20"/>
          <w:lang w:eastAsia="en-US"/>
        </w:rPr>
        <w:t xml:space="preserve"> prikaza, opisa storitvenega kataloga SOC ipd.).</w:t>
      </w:r>
    </w:p>
    <w:p w14:paraId="05730F3E" w14:textId="77777777" w:rsidR="008132AB" w:rsidRPr="008132AB" w:rsidRDefault="008132AB" w:rsidP="008132AB">
      <w:pPr>
        <w:tabs>
          <w:tab w:val="center" w:pos="4320"/>
          <w:tab w:val="right" w:pos="8640"/>
        </w:tabs>
        <w:spacing w:line="260" w:lineRule="atLeast"/>
        <w:jc w:val="both"/>
        <w:rPr>
          <w:rFonts w:ascii="Arial" w:hAnsi="Arial" w:cs="Arial"/>
          <w:sz w:val="20"/>
          <w:szCs w:val="20"/>
          <w:lang w:eastAsia="en-US"/>
        </w:rPr>
      </w:pPr>
    </w:p>
    <w:p w14:paraId="2A1C82E9" w14:textId="3085DCD6" w:rsidR="008132AB" w:rsidRPr="008132AB" w:rsidRDefault="008132AB" w:rsidP="008132AB">
      <w:pPr>
        <w:tabs>
          <w:tab w:val="center" w:pos="4320"/>
          <w:tab w:val="right" w:pos="8640"/>
        </w:tabs>
        <w:spacing w:line="260" w:lineRule="atLeast"/>
        <w:jc w:val="both"/>
        <w:rPr>
          <w:rFonts w:ascii="Arial" w:hAnsi="Arial" w:cs="Arial"/>
          <w:sz w:val="20"/>
          <w:szCs w:val="20"/>
          <w:lang w:eastAsia="en-US"/>
        </w:rPr>
      </w:pPr>
      <w:r w:rsidRPr="008132AB">
        <w:rPr>
          <w:rFonts w:ascii="Arial" w:hAnsi="Arial" w:cs="Arial"/>
          <w:sz w:val="20"/>
          <w:szCs w:val="20"/>
          <w:lang w:eastAsia="en-US"/>
        </w:rPr>
        <w:t>Naziv in oznaka priloge: __________________________________________</w:t>
      </w:r>
      <w:r>
        <w:rPr>
          <w:rFonts w:ascii="Arial" w:hAnsi="Arial" w:cs="Arial"/>
          <w:sz w:val="20"/>
          <w:szCs w:val="20"/>
          <w:lang w:eastAsia="en-US"/>
        </w:rPr>
        <w:t>_</w:t>
      </w:r>
    </w:p>
    <w:p w14:paraId="22D6DFC4" w14:textId="77777777" w:rsidR="008132AB" w:rsidRPr="008132AB" w:rsidRDefault="008132AB" w:rsidP="008132AB">
      <w:pPr>
        <w:tabs>
          <w:tab w:val="center" w:pos="4320"/>
          <w:tab w:val="right" w:pos="8640"/>
        </w:tabs>
        <w:spacing w:line="260" w:lineRule="atLeast"/>
        <w:jc w:val="both"/>
        <w:rPr>
          <w:rFonts w:ascii="Arial" w:hAnsi="Arial" w:cs="Arial"/>
          <w:sz w:val="20"/>
          <w:szCs w:val="20"/>
          <w:lang w:eastAsia="en-US"/>
        </w:rPr>
      </w:pPr>
    </w:p>
    <w:p w14:paraId="285321BE" w14:textId="77777777" w:rsidR="008132AB" w:rsidRPr="008132AB" w:rsidRDefault="008132AB" w:rsidP="008132AB">
      <w:pPr>
        <w:tabs>
          <w:tab w:val="center" w:pos="4320"/>
          <w:tab w:val="right" w:pos="8640"/>
        </w:tabs>
        <w:spacing w:line="260" w:lineRule="atLeast"/>
        <w:jc w:val="both"/>
        <w:rPr>
          <w:rFonts w:ascii="Arial" w:hAnsi="Arial" w:cs="Arial"/>
          <w:sz w:val="20"/>
          <w:szCs w:val="20"/>
          <w:lang w:eastAsia="en-US"/>
        </w:rPr>
      </w:pPr>
      <w:r w:rsidRPr="008132AB">
        <w:rPr>
          <w:rFonts w:ascii="Arial" w:hAnsi="Arial" w:cs="Arial"/>
          <w:sz w:val="20"/>
          <w:szCs w:val="20"/>
          <w:lang w:eastAsia="en-US"/>
        </w:rPr>
        <w:t>Seznanjeni smo z določilom razpisne dokumentacije, da bo naročnik za merilo K1 točkoval le dokazila, ki bodo dejansko predložena že v ponudbi in iz katerih bo jasno in nedvoumno izhajalo, da izpolnjujemo pogoje za dodelitev točk, ter da dopolnjevanje teh dokazil v fazi preverjanja ponudbe ne bo možno.</w:t>
      </w:r>
    </w:p>
    <w:p w14:paraId="18425110" w14:textId="77777777" w:rsidR="008132AB" w:rsidRPr="008132AB" w:rsidRDefault="008132AB" w:rsidP="008132AB">
      <w:pPr>
        <w:tabs>
          <w:tab w:val="center" w:pos="4320"/>
          <w:tab w:val="right" w:pos="8640"/>
        </w:tabs>
        <w:spacing w:line="260" w:lineRule="atLeast"/>
        <w:jc w:val="both"/>
        <w:rPr>
          <w:rFonts w:ascii="Arial" w:hAnsi="Arial" w:cs="Arial"/>
          <w:sz w:val="20"/>
          <w:szCs w:val="20"/>
          <w:lang w:eastAsia="en-US"/>
        </w:rPr>
      </w:pPr>
    </w:p>
    <w:p w14:paraId="432CA0E3" w14:textId="77777777" w:rsidR="008132AB" w:rsidRPr="008132AB" w:rsidRDefault="008132AB" w:rsidP="008132AB">
      <w:pPr>
        <w:tabs>
          <w:tab w:val="center" w:pos="4320"/>
          <w:tab w:val="right" w:pos="8640"/>
        </w:tabs>
        <w:spacing w:line="260" w:lineRule="atLeast"/>
        <w:jc w:val="both"/>
        <w:rPr>
          <w:rFonts w:ascii="Arial" w:hAnsi="Arial" w:cs="Arial"/>
          <w:sz w:val="20"/>
          <w:szCs w:val="20"/>
          <w:lang w:eastAsia="en-US"/>
        </w:rPr>
      </w:pPr>
      <w:r w:rsidRPr="008132AB">
        <w:rPr>
          <w:rFonts w:ascii="Arial" w:hAnsi="Arial" w:cs="Arial"/>
          <w:sz w:val="20"/>
          <w:szCs w:val="20"/>
          <w:lang w:eastAsia="en-US"/>
        </w:rPr>
        <w:t>Zavedamo se, da v primeru, če se v postopku preverjanja ponudbe ali kasneje v fazi izvajanja pogodbe ugotovi neresničnost te izjave oziroma neskladnost s prilogo, lahko naročnik našo ponudbo izloči oziroma uveljavi posledice, ki jih določata razpisna dokumentacija in pogodba o izvedbi javnega naročila.</w:t>
      </w:r>
    </w:p>
    <w:p w14:paraId="222508A5" w14:textId="77777777" w:rsidR="008132AB" w:rsidRPr="008132AB" w:rsidRDefault="008132AB" w:rsidP="008132AB">
      <w:pPr>
        <w:tabs>
          <w:tab w:val="center" w:pos="4320"/>
          <w:tab w:val="right" w:pos="8640"/>
        </w:tabs>
        <w:spacing w:line="260" w:lineRule="atLeast"/>
        <w:jc w:val="both"/>
        <w:rPr>
          <w:rFonts w:ascii="Arial" w:hAnsi="Arial" w:cs="Arial"/>
          <w:b/>
          <w:sz w:val="20"/>
          <w:szCs w:val="20"/>
          <w:lang w:eastAsia="en-US"/>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8132AB" w:rsidRPr="008132AB" w14:paraId="6E35CF9C" w14:textId="77777777" w:rsidTr="00795B0B">
        <w:tc>
          <w:tcPr>
            <w:tcW w:w="4513" w:type="dxa"/>
            <w:tcBorders>
              <w:top w:val="none" w:sz="0" w:space="0" w:color="FFFFFF"/>
              <w:left w:val="none" w:sz="0" w:space="0" w:color="FFFFFF"/>
              <w:bottom w:val="none" w:sz="0" w:space="0" w:color="FFFFFF"/>
              <w:right w:val="none" w:sz="0" w:space="0" w:color="FFFFFF"/>
            </w:tcBorders>
            <w:tcMar>
              <w:top w:w="100" w:type="dxa"/>
              <w:left w:w="0" w:type="dxa"/>
              <w:bottom w:w="100" w:type="dxa"/>
              <w:right w:w="0" w:type="dxa"/>
            </w:tcMar>
          </w:tcPr>
          <w:p w14:paraId="4AF93941" w14:textId="10AA9F8A" w:rsidR="008F3D05" w:rsidRPr="008132AB" w:rsidRDefault="008132AB" w:rsidP="008132AB">
            <w:p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Kraj in datum:</w:t>
            </w:r>
          </w:p>
          <w:p w14:paraId="28C6E307" w14:textId="77777777" w:rsidR="008132AB" w:rsidRPr="008132AB" w:rsidRDefault="008132AB" w:rsidP="008132AB">
            <w:p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_______________________________</w:t>
            </w:r>
          </w:p>
        </w:tc>
        <w:tc>
          <w:tcPr>
            <w:tcW w:w="4513" w:type="dxa"/>
            <w:tcBorders>
              <w:top w:val="none" w:sz="0" w:space="0" w:color="FFFFFF"/>
              <w:left w:val="none" w:sz="0" w:space="0" w:color="FFFFFF"/>
              <w:bottom w:val="none" w:sz="0" w:space="0" w:color="FFFFFF"/>
              <w:right w:val="none" w:sz="0" w:space="0" w:color="FFFFFF"/>
            </w:tcBorders>
            <w:tcMar>
              <w:top w:w="100" w:type="dxa"/>
              <w:left w:w="0" w:type="dxa"/>
              <w:bottom w:w="100" w:type="dxa"/>
              <w:right w:w="0" w:type="dxa"/>
            </w:tcMar>
          </w:tcPr>
          <w:p w14:paraId="71005F1B" w14:textId="77777777" w:rsidR="008132AB" w:rsidRPr="008132AB" w:rsidRDefault="008132AB" w:rsidP="008132AB">
            <w:p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Žig in podpis pooblaščene osebe ponudnika:</w:t>
            </w:r>
          </w:p>
          <w:p w14:paraId="364D7E4E" w14:textId="77777777" w:rsidR="008132AB" w:rsidRDefault="008132AB" w:rsidP="008132AB">
            <w:pPr>
              <w:tabs>
                <w:tab w:val="center" w:pos="4320"/>
                <w:tab w:val="right" w:pos="8640"/>
              </w:tabs>
              <w:spacing w:line="260" w:lineRule="atLeast"/>
              <w:jc w:val="both"/>
              <w:rPr>
                <w:rFonts w:ascii="Arial" w:hAnsi="Arial" w:cs="Arial"/>
                <w:bCs/>
                <w:i/>
                <w:iCs/>
                <w:sz w:val="20"/>
                <w:szCs w:val="20"/>
                <w:lang w:eastAsia="en-US"/>
              </w:rPr>
            </w:pPr>
            <w:r w:rsidRPr="008132AB">
              <w:rPr>
                <w:rFonts w:ascii="Arial" w:hAnsi="Arial" w:cs="Arial"/>
                <w:bCs/>
                <w:i/>
                <w:iCs/>
                <w:sz w:val="20"/>
                <w:szCs w:val="20"/>
                <w:lang w:eastAsia="en-US"/>
              </w:rPr>
              <w:t>(ime, priimek, lastnoročni ali elektronski podpis)</w:t>
            </w:r>
          </w:p>
          <w:p w14:paraId="54514FBE" w14:textId="77777777" w:rsidR="008F3D05" w:rsidRPr="008132AB" w:rsidRDefault="008F3D05" w:rsidP="008132AB">
            <w:pPr>
              <w:tabs>
                <w:tab w:val="center" w:pos="4320"/>
                <w:tab w:val="right" w:pos="8640"/>
              </w:tabs>
              <w:spacing w:line="260" w:lineRule="atLeast"/>
              <w:jc w:val="both"/>
              <w:rPr>
                <w:rFonts w:ascii="Arial" w:hAnsi="Arial" w:cs="Arial"/>
                <w:bCs/>
                <w:sz w:val="20"/>
                <w:szCs w:val="20"/>
                <w:lang w:eastAsia="en-US"/>
              </w:rPr>
            </w:pPr>
          </w:p>
          <w:p w14:paraId="55F3349A" w14:textId="22A2ED2C" w:rsidR="008132AB" w:rsidRPr="008132AB" w:rsidRDefault="008132AB" w:rsidP="008132AB">
            <w:pPr>
              <w:tabs>
                <w:tab w:val="center" w:pos="4320"/>
                <w:tab w:val="right" w:pos="8640"/>
              </w:tabs>
              <w:spacing w:line="260" w:lineRule="atLeast"/>
              <w:jc w:val="both"/>
              <w:rPr>
                <w:rFonts w:ascii="Arial" w:hAnsi="Arial" w:cs="Arial"/>
                <w:bCs/>
                <w:sz w:val="20"/>
                <w:szCs w:val="20"/>
                <w:lang w:eastAsia="en-US"/>
              </w:rPr>
            </w:pPr>
            <w:r w:rsidRPr="008132AB">
              <w:rPr>
                <w:rFonts w:ascii="Arial" w:hAnsi="Arial" w:cs="Arial"/>
                <w:bCs/>
                <w:sz w:val="20"/>
                <w:szCs w:val="20"/>
                <w:lang w:eastAsia="en-US"/>
              </w:rPr>
              <w:t>_______________________________</w:t>
            </w:r>
            <w:r>
              <w:rPr>
                <w:rFonts w:ascii="Arial" w:hAnsi="Arial" w:cs="Arial"/>
                <w:bCs/>
                <w:sz w:val="20"/>
                <w:szCs w:val="20"/>
                <w:lang w:eastAsia="en-US"/>
              </w:rPr>
              <w:t>______</w:t>
            </w:r>
          </w:p>
        </w:tc>
      </w:tr>
    </w:tbl>
    <w:p w14:paraId="407280A6" w14:textId="77777777" w:rsidR="008132AB" w:rsidRDefault="008132AB"/>
    <w:p w14:paraId="331A1701" w14:textId="77777777" w:rsidR="008132AB" w:rsidRDefault="008132AB"/>
    <w:tbl>
      <w:tblPr>
        <w:tblW w:w="9640" w:type="dxa"/>
        <w:tblInd w:w="-147" w:type="dxa"/>
        <w:tblLook w:val="01E0" w:firstRow="1" w:lastRow="1" w:firstColumn="1" w:lastColumn="1" w:noHBand="0" w:noVBand="0"/>
      </w:tblPr>
      <w:tblGrid>
        <w:gridCol w:w="3191"/>
        <w:gridCol w:w="6449"/>
      </w:tblGrid>
      <w:tr w:rsidR="00303020" w:rsidRPr="00F41505" w14:paraId="1917B434" w14:textId="77777777" w:rsidTr="000E39EB">
        <w:tc>
          <w:tcPr>
            <w:tcW w:w="3191" w:type="dxa"/>
            <w:tcBorders>
              <w:top w:val="single" w:sz="4" w:space="0" w:color="auto"/>
              <w:left w:val="single" w:sz="4" w:space="0" w:color="auto"/>
              <w:bottom w:val="single" w:sz="4" w:space="0" w:color="auto"/>
              <w:right w:val="single" w:sz="4" w:space="0" w:color="auto"/>
            </w:tcBorders>
          </w:tcPr>
          <w:p w14:paraId="6CDE418E" w14:textId="703818AD" w:rsidR="00303020" w:rsidRPr="00F41505" w:rsidRDefault="00303020" w:rsidP="000E39EB">
            <w:pPr>
              <w:spacing w:line="260" w:lineRule="atLeast"/>
              <w:rPr>
                <w:rFonts w:ascii="Arial" w:hAnsi="Arial" w:cs="Arial"/>
                <w:i/>
                <w:iCs/>
                <w:sz w:val="20"/>
              </w:rPr>
            </w:pPr>
          </w:p>
        </w:tc>
        <w:tc>
          <w:tcPr>
            <w:tcW w:w="6449" w:type="dxa"/>
            <w:tcBorders>
              <w:top w:val="single" w:sz="4" w:space="0" w:color="auto"/>
              <w:left w:val="single" w:sz="4" w:space="0" w:color="auto"/>
              <w:bottom w:val="single" w:sz="4" w:space="0" w:color="auto"/>
              <w:right w:val="single" w:sz="4" w:space="0" w:color="auto"/>
            </w:tcBorders>
          </w:tcPr>
          <w:p w14:paraId="2585CD0A" w14:textId="77777777" w:rsidR="00303020" w:rsidRPr="00F41505" w:rsidRDefault="00303020" w:rsidP="000E39EB">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303020" w:rsidRPr="00F41505" w14:paraId="615F4E0B" w14:textId="77777777" w:rsidTr="000E39EB">
        <w:tc>
          <w:tcPr>
            <w:tcW w:w="3191" w:type="dxa"/>
            <w:tcBorders>
              <w:top w:val="single" w:sz="4" w:space="0" w:color="auto"/>
              <w:left w:val="single" w:sz="4" w:space="0" w:color="auto"/>
              <w:bottom w:val="single" w:sz="4" w:space="0" w:color="auto"/>
              <w:right w:val="single" w:sz="4" w:space="0" w:color="auto"/>
            </w:tcBorders>
          </w:tcPr>
          <w:p w14:paraId="3D68F1E1" w14:textId="589D6309" w:rsidR="00303020" w:rsidRPr="00F41505" w:rsidRDefault="00303020" w:rsidP="000E39EB">
            <w:pPr>
              <w:spacing w:line="260" w:lineRule="atLeast"/>
              <w:jc w:val="both"/>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r w:rsidRPr="00565F99">
              <w:rPr>
                <w:rFonts w:ascii="Arial" w:hAnsi="Arial" w:cs="Arial"/>
                <w:b/>
                <w:bCs/>
                <w:i/>
                <w:iCs/>
                <w:sz w:val="20"/>
              </w:rPr>
              <w:t>:</w:t>
            </w:r>
          </w:p>
        </w:tc>
        <w:tc>
          <w:tcPr>
            <w:tcW w:w="6449" w:type="dxa"/>
            <w:tcBorders>
              <w:top w:val="single" w:sz="4" w:space="0" w:color="auto"/>
              <w:left w:val="single" w:sz="4" w:space="0" w:color="auto"/>
              <w:bottom w:val="single" w:sz="4" w:space="0" w:color="auto"/>
              <w:right w:val="single" w:sz="4" w:space="0" w:color="auto"/>
            </w:tcBorders>
          </w:tcPr>
          <w:p w14:paraId="7E14070C" w14:textId="77777777" w:rsidR="00303020" w:rsidRPr="00F41505" w:rsidRDefault="00303020" w:rsidP="000E39EB">
            <w:pPr>
              <w:spacing w:before="60" w:after="60"/>
              <w:rPr>
                <w:rFonts w:ascii="Arial" w:hAnsi="Arial" w:cs="Arial"/>
                <w:b/>
                <w:bCs/>
                <w:iCs/>
                <w:sz w:val="20"/>
                <w:szCs w:val="20"/>
              </w:rPr>
            </w:pPr>
          </w:p>
        </w:tc>
      </w:tr>
    </w:tbl>
    <w:p w14:paraId="5252DDD2" w14:textId="2BC6B7E8" w:rsidR="002C7955" w:rsidRPr="009C5FFE" w:rsidRDefault="002C7955" w:rsidP="009C5FFE">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5</w:t>
      </w:r>
      <w:r w:rsidRPr="00A93C7A">
        <w:rPr>
          <w:rFonts w:ascii="Arial" w:hAnsi="Arial" w:cs="Arial"/>
          <w:b/>
          <w:sz w:val="20"/>
          <w:szCs w:val="20"/>
          <w:lang w:eastAsia="en-US"/>
        </w:rPr>
        <w:t>: IZJAVA REFERENČNEGA NAROČNIKA – REFERENCE PONUDNIKA</w:t>
      </w:r>
    </w:p>
    <w:p w14:paraId="705BD687" w14:textId="77777777" w:rsidR="009B5945" w:rsidRDefault="009B5945" w:rsidP="002C7955">
      <w:pPr>
        <w:spacing w:line="260" w:lineRule="atLeast"/>
        <w:rPr>
          <w:rFonts w:ascii="Arial" w:hAnsi="Arial" w:cs="Arial"/>
          <w:sz w:val="20"/>
          <w:szCs w:val="20"/>
          <w:lang w:eastAsia="en-US"/>
        </w:rPr>
      </w:pPr>
    </w:p>
    <w:p w14:paraId="41E36EE9" w14:textId="55CC980B" w:rsidR="002C7955" w:rsidRPr="004B45E8" w:rsidRDefault="001F3A0F" w:rsidP="002C7955">
      <w:pPr>
        <w:spacing w:line="260" w:lineRule="atLeast"/>
        <w:rPr>
          <w:rFonts w:ascii="Arial" w:hAnsi="Arial" w:cs="Arial"/>
          <w:b/>
          <w:sz w:val="20"/>
          <w:szCs w:val="20"/>
          <w:lang w:eastAsia="en-US"/>
        </w:rPr>
      </w:pPr>
      <w:r>
        <w:rPr>
          <w:rFonts w:ascii="Arial" w:hAnsi="Arial" w:cs="Arial"/>
          <w:b/>
          <w:sz w:val="20"/>
          <w:szCs w:val="20"/>
          <w:lang w:eastAsia="en-US"/>
        </w:rPr>
        <w:t>*</w:t>
      </w:r>
      <w:r w:rsidR="002C7955" w:rsidRPr="004B45E8">
        <w:rPr>
          <w:rFonts w:ascii="Arial" w:hAnsi="Arial" w:cs="Arial"/>
          <w:b/>
          <w:sz w:val="20"/>
          <w:szCs w:val="20"/>
          <w:lang w:eastAsia="en-US"/>
        </w:rPr>
        <w:t>Reference ponudnika – za izpolnjevanje pogoja:</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2FD7A51E"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r w:rsidR="008D1ACA">
        <w:rPr>
          <w:rFonts w:ascii="Arial" w:eastAsia="Calibri" w:hAnsi="Arial" w:cs="Arial"/>
          <w:sz w:val="20"/>
          <w:szCs w:val="20"/>
          <w:lang w:eastAsia="en-US"/>
        </w:rPr>
        <w:t>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71D74B5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6B71E5C0"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0B1FD798"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7E972C21"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404B60">
        <w:rPr>
          <w:rFonts w:ascii="Arial" w:hAnsi="Arial" w:cs="Arial"/>
          <w:bCs/>
          <w:color w:val="000000"/>
          <w:sz w:val="20"/>
          <w:szCs w:val="20"/>
        </w:rPr>
        <w:t>_______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A869D7E" w14:textId="77777777" w:rsidR="00DF324D" w:rsidRDefault="00DF324D" w:rsidP="00FC665C">
            <w:pPr>
              <w:spacing w:line="260" w:lineRule="atLeast"/>
              <w:jc w:val="center"/>
              <w:rPr>
                <w:rFonts w:ascii="Arial" w:eastAsia="Calibri" w:hAnsi="Arial" w:cs="Arial"/>
                <w:sz w:val="20"/>
                <w:szCs w:val="22"/>
                <w:lang w:eastAsia="en-US"/>
              </w:rPr>
            </w:pPr>
          </w:p>
          <w:p w14:paraId="20FA75F7" w14:textId="77777777" w:rsidR="00DF324D" w:rsidRDefault="00DF324D" w:rsidP="00FC665C">
            <w:pPr>
              <w:spacing w:line="260" w:lineRule="atLeast"/>
              <w:jc w:val="center"/>
              <w:rPr>
                <w:rFonts w:ascii="Arial" w:eastAsia="Calibri" w:hAnsi="Arial" w:cs="Arial"/>
                <w:sz w:val="20"/>
                <w:szCs w:val="22"/>
                <w:lang w:eastAsia="en-US"/>
              </w:rPr>
            </w:pPr>
          </w:p>
          <w:p w14:paraId="60A9866C" w14:textId="77777777" w:rsidR="00404B60" w:rsidRDefault="00404B60" w:rsidP="00FC665C">
            <w:pPr>
              <w:spacing w:line="260" w:lineRule="atLeast"/>
              <w:jc w:val="center"/>
              <w:rPr>
                <w:rFonts w:ascii="Arial" w:eastAsia="Calibri" w:hAnsi="Arial" w:cs="Arial"/>
                <w:sz w:val="20"/>
                <w:szCs w:val="22"/>
                <w:lang w:eastAsia="en-US"/>
              </w:rPr>
            </w:pPr>
          </w:p>
          <w:p w14:paraId="2B4A9828" w14:textId="77777777" w:rsidR="00DF324D" w:rsidRDefault="00DF324D" w:rsidP="00FC665C">
            <w:pPr>
              <w:spacing w:line="260" w:lineRule="atLeast"/>
              <w:jc w:val="center"/>
              <w:rPr>
                <w:rFonts w:ascii="Arial" w:eastAsia="Calibri" w:hAnsi="Arial" w:cs="Arial"/>
                <w:sz w:val="20"/>
                <w:szCs w:val="22"/>
                <w:lang w:eastAsia="en-US"/>
              </w:rPr>
            </w:pPr>
          </w:p>
          <w:p w14:paraId="0520C846" w14:textId="5B3F6D22"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43D7B110"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Ime</w:t>
            </w:r>
            <w:r w:rsidR="00DF324D">
              <w:rPr>
                <w:rFonts w:ascii="Arial" w:eastAsia="Calibri" w:hAnsi="Arial" w:cs="Arial"/>
                <w:sz w:val="20"/>
                <w:szCs w:val="22"/>
                <w:lang w:eastAsia="en-US"/>
              </w:rPr>
              <w:t xml:space="preserve"> in priimek </w:t>
            </w:r>
            <w:r w:rsidRPr="004B45E8">
              <w:rPr>
                <w:rFonts w:ascii="Arial" w:eastAsia="Calibri" w:hAnsi="Arial" w:cs="Arial"/>
                <w:sz w:val="20"/>
                <w:szCs w:val="22"/>
                <w:lang w:eastAsia="en-US"/>
              </w:rPr>
              <w:t xml:space="preserve">odgovorne osebe potrjevalca </w:t>
            </w:r>
          </w:p>
          <w:p w14:paraId="6CA76A03"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Default="002C7955" w:rsidP="00FC665C">
            <w:pPr>
              <w:spacing w:line="260" w:lineRule="atLeast"/>
              <w:jc w:val="center"/>
              <w:rPr>
                <w:rFonts w:ascii="Arial" w:eastAsia="Calibri" w:hAnsi="Arial" w:cs="Arial"/>
                <w:sz w:val="20"/>
                <w:szCs w:val="22"/>
                <w:lang w:eastAsia="en-US"/>
              </w:rPr>
            </w:pPr>
          </w:p>
          <w:p w14:paraId="4CCBD09F" w14:textId="77777777" w:rsidR="00404B60" w:rsidRPr="004B45E8" w:rsidRDefault="00404B60"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Default="002C7955" w:rsidP="002C7955">
      <w:pPr>
        <w:tabs>
          <w:tab w:val="center" w:pos="4320"/>
          <w:tab w:val="right" w:pos="8640"/>
        </w:tabs>
        <w:spacing w:line="260" w:lineRule="atLeast"/>
        <w:jc w:val="both"/>
        <w:rPr>
          <w:rFonts w:ascii="Arial" w:hAnsi="Arial" w:cs="Arial"/>
          <w:i/>
          <w:sz w:val="18"/>
          <w:szCs w:val="18"/>
        </w:rPr>
      </w:pPr>
    </w:p>
    <w:p w14:paraId="5A4B3363" w14:textId="77777777" w:rsidR="00DF324D" w:rsidRPr="004B45E8" w:rsidRDefault="00DF324D" w:rsidP="002C7955">
      <w:pPr>
        <w:tabs>
          <w:tab w:val="center" w:pos="4320"/>
          <w:tab w:val="right" w:pos="8640"/>
        </w:tabs>
        <w:spacing w:line="260" w:lineRule="atLeast"/>
        <w:jc w:val="both"/>
        <w:rPr>
          <w:rFonts w:ascii="Arial" w:hAnsi="Arial" w:cs="Arial"/>
          <w:i/>
          <w:sz w:val="18"/>
          <w:szCs w:val="18"/>
        </w:rPr>
      </w:pPr>
    </w:p>
    <w:p w14:paraId="351A361B" w14:textId="77777777" w:rsidR="002C7955" w:rsidRDefault="002C7955" w:rsidP="002C7955">
      <w:pPr>
        <w:tabs>
          <w:tab w:val="center" w:pos="4320"/>
          <w:tab w:val="right" w:pos="8640"/>
        </w:tabs>
        <w:spacing w:line="260" w:lineRule="atLeast"/>
        <w:jc w:val="both"/>
        <w:rPr>
          <w:rFonts w:ascii="Arial" w:hAnsi="Arial" w:cs="Arial"/>
          <w:i/>
          <w:sz w:val="18"/>
          <w:szCs w:val="18"/>
        </w:rPr>
      </w:pPr>
    </w:p>
    <w:p w14:paraId="45BE8361" w14:textId="77777777" w:rsidR="00DF324D" w:rsidRDefault="00DF324D" w:rsidP="002C7955">
      <w:pPr>
        <w:tabs>
          <w:tab w:val="center" w:pos="4320"/>
          <w:tab w:val="right" w:pos="8640"/>
        </w:tabs>
        <w:spacing w:line="260" w:lineRule="atLeast"/>
        <w:jc w:val="both"/>
        <w:rPr>
          <w:rFonts w:ascii="Arial" w:hAnsi="Arial" w:cs="Arial"/>
          <w:i/>
          <w:sz w:val="18"/>
          <w:szCs w:val="18"/>
        </w:rPr>
      </w:pPr>
    </w:p>
    <w:p w14:paraId="62E49FAB" w14:textId="77777777" w:rsidR="009B5945" w:rsidRDefault="009B5945" w:rsidP="002C7955">
      <w:pPr>
        <w:tabs>
          <w:tab w:val="center" w:pos="4320"/>
          <w:tab w:val="right" w:pos="8640"/>
        </w:tabs>
        <w:spacing w:line="260" w:lineRule="atLeast"/>
        <w:jc w:val="both"/>
        <w:rPr>
          <w:rFonts w:ascii="Arial" w:hAnsi="Arial" w:cs="Arial"/>
          <w:i/>
          <w:sz w:val="18"/>
          <w:szCs w:val="18"/>
        </w:rPr>
      </w:pPr>
    </w:p>
    <w:p w14:paraId="415854C2" w14:textId="77777777" w:rsidR="009B5945" w:rsidRDefault="009B5945" w:rsidP="002C7955">
      <w:pPr>
        <w:tabs>
          <w:tab w:val="center" w:pos="4320"/>
          <w:tab w:val="right" w:pos="8640"/>
        </w:tabs>
        <w:spacing w:line="260" w:lineRule="atLeast"/>
        <w:jc w:val="both"/>
        <w:rPr>
          <w:rFonts w:ascii="Arial" w:hAnsi="Arial" w:cs="Arial"/>
          <w:i/>
          <w:sz w:val="18"/>
          <w:szCs w:val="18"/>
        </w:rPr>
      </w:pPr>
    </w:p>
    <w:p w14:paraId="63D9182A" w14:textId="77777777" w:rsidR="009B5945" w:rsidRDefault="009B5945" w:rsidP="002C7955">
      <w:pPr>
        <w:tabs>
          <w:tab w:val="center" w:pos="4320"/>
          <w:tab w:val="right" w:pos="8640"/>
        </w:tabs>
        <w:spacing w:line="260" w:lineRule="atLeast"/>
        <w:jc w:val="both"/>
        <w:rPr>
          <w:rFonts w:ascii="Arial" w:hAnsi="Arial" w:cs="Arial"/>
          <w:i/>
          <w:sz w:val="18"/>
          <w:szCs w:val="18"/>
        </w:rPr>
      </w:pPr>
    </w:p>
    <w:p w14:paraId="15302F0C" w14:textId="77777777" w:rsidR="009B5945" w:rsidRPr="004B45E8" w:rsidRDefault="009B5945" w:rsidP="002C7955">
      <w:pPr>
        <w:tabs>
          <w:tab w:val="center" w:pos="4320"/>
          <w:tab w:val="right" w:pos="8640"/>
        </w:tabs>
        <w:spacing w:line="260" w:lineRule="atLeast"/>
        <w:jc w:val="both"/>
        <w:rPr>
          <w:rFonts w:ascii="Arial" w:hAnsi="Arial" w:cs="Arial"/>
          <w:i/>
          <w:sz w:val="18"/>
          <w:szCs w:val="18"/>
        </w:rPr>
      </w:pPr>
    </w:p>
    <w:p w14:paraId="499A7603" w14:textId="1E0532C8"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5AE2084" w14:textId="77777777" w:rsidR="002C7955" w:rsidRDefault="002C7955" w:rsidP="002C7955">
      <w:pPr>
        <w:tabs>
          <w:tab w:val="center" w:pos="4320"/>
          <w:tab w:val="right" w:pos="8640"/>
        </w:tabs>
        <w:spacing w:line="260" w:lineRule="atLeast"/>
        <w:jc w:val="both"/>
        <w:rPr>
          <w:rFonts w:ascii="Arial" w:hAnsi="Arial" w:cs="Arial"/>
          <w:i/>
          <w:sz w:val="18"/>
          <w:szCs w:val="18"/>
        </w:rPr>
      </w:pPr>
    </w:p>
    <w:p w14:paraId="2313C9FB" w14:textId="77777777" w:rsidR="009B5945" w:rsidRPr="004B45E8" w:rsidRDefault="009B5945" w:rsidP="002C7955">
      <w:pPr>
        <w:tabs>
          <w:tab w:val="center" w:pos="4320"/>
          <w:tab w:val="right" w:pos="8640"/>
        </w:tabs>
        <w:spacing w:line="260" w:lineRule="atLeast"/>
        <w:jc w:val="both"/>
        <w:rPr>
          <w:rFonts w:ascii="Arial" w:hAnsi="Arial" w:cs="Arial"/>
          <w:i/>
          <w:sz w:val="18"/>
          <w:szCs w:val="18"/>
        </w:rPr>
      </w:pPr>
    </w:p>
    <w:p w14:paraId="4422301C" w14:textId="13E1BAEB" w:rsidR="002C7955"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*Dokazovanje izpolnjevanja pogojev: Naročnik si pridržuje pravico, da sam preveri izpolnjevanje referenc oz. da od ponudnika zahteva predložitev obrazca oz. dokazil v fazi preverjanja ponudb, ponudnik pa obrazec oz. dokazila lahko priloži že tudi v ponudbi.</w:t>
      </w:r>
    </w:p>
    <w:p w14:paraId="6E9C78F0" w14:textId="77777777" w:rsidR="001E6F36" w:rsidRDefault="001E6F36" w:rsidP="002C7955">
      <w:pPr>
        <w:tabs>
          <w:tab w:val="center" w:pos="4320"/>
          <w:tab w:val="right" w:pos="8640"/>
        </w:tabs>
        <w:spacing w:line="260" w:lineRule="atLeast"/>
        <w:jc w:val="both"/>
        <w:rPr>
          <w:rFonts w:ascii="Arial" w:hAnsi="Arial" w:cs="Arial"/>
          <w:i/>
          <w:sz w:val="18"/>
          <w:szCs w:val="18"/>
        </w:rPr>
      </w:pPr>
    </w:p>
    <w:p w14:paraId="209EB577" w14:textId="49385EA7" w:rsidR="009C5FFE" w:rsidRDefault="009C5FFE">
      <w:pPr>
        <w:rPr>
          <w:rFonts w:ascii="Arial" w:hAnsi="Arial" w:cs="Arial"/>
          <w:b/>
          <w:sz w:val="20"/>
          <w:szCs w:val="20"/>
          <w:lang w:eastAsia="en-US"/>
        </w:rPr>
      </w:pPr>
    </w:p>
    <w:p w14:paraId="576AD162" w14:textId="6941E944" w:rsidR="00C66A28" w:rsidRPr="00A93C7A" w:rsidRDefault="00C66A28" w:rsidP="00C66A28">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6</w:t>
      </w:r>
      <w:r w:rsidRPr="00A93C7A">
        <w:rPr>
          <w:rFonts w:ascii="Arial" w:hAnsi="Arial" w:cs="Arial"/>
          <w:b/>
          <w:sz w:val="20"/>
          <w:szCs w:val="20"/>
          <w:lang w:eastAsia="en-US"/>
        </w:rPr>
        <w:t xml:space="preserve">: IZJAVA </w:t>
      </w:r>
      <w:r>
        <w:rPr>
          <w:rFonts w:ascii="Arial" w:hAnsi="Arial" w:cs="Arial"/>
          <w:b/>
          <w:sz w:val="20"/>
          <w:szCs w:val="20"/>
          <w:lang w:eastAsia="en-US"/>
        </w:rPr>
        <w:t>GOSPODARSKEGA SUBJEKTA</w:t>
      </w:r>
    </w:p>
    <w:p w14:paraId="37EF837B" w14:textId="77777777" w:rsidR="00C66A28" w:rsidRDefault="00C66A28" w:rsidP="00C66A28">
      <w:pPr>
        <w:tabs>
          <w:tab w:val="center" w:pos="4320"/>
          <w:tab w:val="right" w:pos="8640"/>
        </w:tabs>
        <w:spacing w:line="260" w:lineRule="atLeast"/>
        <w:jc w:val="both"/>
        <w:rPr>
          <w:rFonts w:ascii="Arial" w:hAnsi="Arial" w:cs="Arial"/>
          <w:i/>
          <w:sz w:val="18"/>
          <w:szCs w:val="18"/>
        </w:rPr>
      </w:pPr>
    </w:p>
    <w:p w14:paraId="7A93C837" w14:textId="77777777" w:rsidR="00C66A28" w:rsidRDefault="00C66A28" w:rsidP="00C66A28">
      <w:pPr>
        <w:tabs>
          <w:tab w:val="center" w:pos="4320"/>
          <w:tab w:val="right" w:pos="8640"/>
        </w:tabs>
        <w:spacing w:line="260" w:lineRule="atLeast"/>
        <w:jc w:val="both"/>
        <w:rPr>
          <w:rFonts w:ascii="Arial" w:hAnsi="Arial" w:cs="Arial"/>
          <w:i/>
          <w:sz w:val="18"/>
          <w:szCs w:val="18"/>
        </w:rPr>
      </w:pPr>
    </w:p>
    <w:p w14:paraId="1274F193" w14:textId="77777777" w:rsidR="00C66A28" w:rsidRPr="00862DC3" w:rsidRDefault="00C66A28" w:rsidP="00C66A28">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2B64572A" w14:textId="77777777" w:rsidR="00C66A28" w:rsidRPr="00862DC3" w:rsidRDefault="00C66A28" w:rsidP="00C66A28">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4370BA07" w14:textId="77777777" w:rsidR="00C66A28" w:rsidRPr="00862DC3" w:rsidRDefault="00C66A28" w:rsidP="00C66A28">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569D7B3A" w14:textId="77777777" w:rsidR="00C66A28" w:rsidRPr="00862DC3" w:rsidRDefault="00C66A28" w:rsidP="00C66A28">
      <w:pPr>
        <w:rPr>
          <w:rFonts w:ascii="Arial" w:hAnsi="Arial" w:cs="Arial"/>
          <w:b/>
          <w:sz w:val="20"/>
          <w:szCs w:val="20"/>
        </w:rPr>
      </w:pPr>
    </w:p>
    <w:p w14:paraId="728D545B" w14:textId="77777777" w:rsidR="00C66A28" w:rsidRDefault="00C66A28" w:rsidP="00C66A28">
      <w:pPr>
        <w:rPr>
          <w:rFonts w:ascii="Arial" w:hAnsi="Arial" w:cs="Arial"/>
          <w:b/>
          <w:sz w:val="20"/>
          <w:szCs w:val="20"/>
        </w:rPr>
      </w:pPr>
    </w:p>
    <w:p w14:paraId="32EA23AA" w14:textId="77777777" w:rsidR="00C66A28" w:rsidRDefault="00C66A28" w:rsidP="00C66A28">
      <w:pPr>
        <w:rPr>
          <w:rFonts w:ascii="Arial" w:hAnsi="Arial" w:cs="Arial"/>
          <w:b/>
          <w:sz w:val="20"/>
          <w:szCs w:val="20"/>
        </w:rPr>
      </w:pPr>
    </w:p>
    <w:p w14:paraId="5B670D4B" w14:textId="77777777" w:rsidR="00C66A28" w:rsidRDefault="00C66A28" w:rsidP="00C66A28">
      <w:pPr>
        <w:rPr>
          <w:rFonts w:ascii="Arial" w:hAnsi="Arial" w:cs="Arial"/>
          <w:b/>
          <w:sz w:val="20"/>
          <w:szCs w:val="20"/>
        </w:rPr>
      </w:pPr>
    </w:p>
    <w:p w14:paraId="1B75DC9A" w14:textId="77777777" w:rsidR="00C66A28" w:rsidRPr="00862DC3" w:rsidRDefault="00C66A28" w:rsidP="00C66A28">
      <w:pPr>
        <w:rPr>
          <w:rFonts w:ascii="Arial" w:hAnsi="Arial" w:cs="Arial"/>
          <w:b/>
          <w:sz w:val="20"/>
          <w:szCs w:val="20"/>
        </w:rPr>
      </w:pPr>
    </w:p>
    <w:p w14:paraId="139CB812" w14:textId="77777777" w:rsidR="00C66A28" w:rsidRPr="00862DC3" w:rsidRDefault="00C66A28" w:rsidP="00C66A28">
      <w:pPr>
        <w:spacing w:after="120"/>
        <w:jc w:val="center"/>
        <w:rPr>
          <w:rFonts w:ascii="Arial" w:hAnsi="Arial" w:cs="Arial"/>
          <w:b/>
          <w:sz w:val="20"/>
          <w:szCs w:val="20"/>
        </w:rPr>
      </w:pPr>
      <w:r w:rsidRPr="00862DC3">
        <w:rPr>
          <w:rFonts w:ascii="Arial" w:hAnsi="Arial" w:cs="Arial"/>
          <w:b/>
          <w:sz w:val="20"/>
          <w:szCs w:val="20"/>
        </w:rPr>
        <w:t xml:space="preserve">I Z J A V A </w:t>
      </w:r>
    </w:p>
    <w:p w14:paraId="7E4E3FE2" w14:textId="77777777" w:rsidR="00C66A28" w:rsidRDefault="00C66A28" w:rsidP="00C66A28">
      <w:pPr>
        <w:spacing w:after="120"/>
        <w:rPr>
          <w:rFonts w:ascii="Arial" w:hAnsi="Arial" w:cs="Arial"/>
          <w:color w:val="000000"/>
          <w:sz w:val="20"/>
          <w:szCs w:val="20"/>
        </w:rPr>
      </w:pPr>
    </w:p>
    <w:p w14:paraId="1AF5CDE5" w14:textId="77777777" w:rsidR="00C66A28" w:rsidRPr="00862DC3" w:rsidRDefault="00C66A28" w:rsidP="00C66A28">
      <w:pPr>
        <w:spacing w:after="120"/>
        <w:rPr>
          <w:rFonts w:ascii="Arial" w:hAnsi="Arial" w:cs="Arial"/>
          <w:color w:val="000000"/>
          <w:sz w:val="20"/>
          <w:szCs w:val="20"/>
        </w:rPr>
      </w:pPr>
    </w:p>
    <w:p w14:paraId="62E8895B" w14:textId="5A636F62" w:rsidR="00C66A28" w:rsidRPr="00862DC3" w:rsidRDefault="00C66A28" w:rsidP="00C66A28">
      <w:pPr>
        <w:spacing w:after="120"/>
        <w:jc w:val="both"/>
        <w:rPr>
          <w:rFonts w:ascii="Arial" w:hAnsi="Arial" w:cs="Arial"/>
          <w:color w:val="000000"/>
          <w:sz w:val="20"/>
          <w:szCs w:val="20"/>
        </w:rPr>
      </w:pPr>
      <w:r w:rsidRPr="00862DC3">
        <w:rPr>
          <w:rFonts w:ascii="Arial" w:hAnsi="Arial" w:cs="Arial"/>
          <w:color w:val="000000"/>
          <w:sz w:val="20"/>
          <w:szCs w:val="20"/>
        </w:rPr>
        <w:t>Pod materialno in kazensko odgovornostjo izjavljamo, da nismo v enem od spodaj navedenih položajev, ki jih</w:t>
      </w:r>
      <w:r w:rsidR="009773B5">
        <w:rPr>
          <w:rFonts w:ascii="Arial" w:hAnsi="Arial" w:cs="Arial"/>
          <w:color w:val="000000"/>
          <w:sz w:val="20"/>
          <w:szCs w:val="20"/>
        </w:rPr>
        <w:t xml:space="preserve"> </w:t>
      </w:r>
      <w:r w:rsidRPr="00862DC3">
        <w:rPr>
          <w:rFonts w:ascii="Arial" w:hAnsi="Arial" w:cs="Arial"/>
          <w:color w:val="000000"/>
          <w:sz w:val="20"/>
          <w:szCs w:val="20"/>
        </w:rPr>
        <w:t>opredeljuje</w:t>
      </w:r>
      <w:r w:rsidR="009773B5">
        <w:rPr>
          <w:rFonts w:ascii="Arial" w:hAnsi="Arial" w:cs="Arial"/>
          <w:color w:val="000000"/>
          <w:sz w:val="20"/>
          <w:szCs w:val="20"/>
        </w:rPr>
        <w:t xml:space="preserve"> </w:t>
      </w:r>
      <w:r w:rsidRPr="00862DC3">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62DC3">
        <w:rPr>
          <w:rFonts w:ascii="Arial" w:hAnsi="Arial" w:cs="Arial"/>
          <w:color w:val="000000"/>
          <w:sz w:val="20"/>
          <w:szCs w:val="20"/>
        </w:rPr>
        <w:t>:</w:t>
      </w:r>
    </w:p>
    <w:p w14:paraId="0DEA469F" w14:textId="77777777" w:rsidR="00C66A28" w:rsidRPr="00862DC3" w:rsidRDefault="00C66A28" w:rsidP="00C66A28">
      <w:pPr>
        <w:rPr>
          <w:rFonts w:ascii="Arial" w:hAnsi="Arial" w:cs="Arial"/>
          <w:b/>
          <w:sz w:val="20"/>
          <w:szCs w:val="20"/>
        </w:rPr>
      </w:pPr>
    </w:p>
    <w:p w14:paraId="5C3EEB91" w14:textId="77777777" w:rsidR="003E7C48" w:rsidRDefault="00C66A28" w:rsidP="00B70D99">
      <w:pPr>
        <w:pStyle w:val="Odstavekseznama"/>
        <w:numPr>
          <w:ilvl w:val="0"/>
          <w:numId w:val="29"/>
        </w:numPr>
        <w:tabs>
          <w:tab w:val="left" w:pos="709"/>
        </w:tabs>
        <w:spacing w:after="120"/>
        <w:jc w:val="both"/>
        <w:rPr>
          <w:rFonts w:ascii="Arial" w:hAnsi="Arial" w:cs="Arial"/>
          <w:sz w:val="20"/>
          <w:szCs w:val="20"/>
        </w:rPr>
      </w:pPr>
      <w:r w:rsidRPr="003E7C48">
        <w:rPr>
          <w:rFonts w:ascii="Arial" w:hAnsi="Arial" w:cs="Arial"/>
          <w:sz w:val="20"/>
          <w:szCs w:val="20"/>
        </w:rPr>
        <w:t>ruski državljan ali fizična ali pravna oseba, subjekt ali organ s sedežem v Rusiji</w:t>
      </w:r>
      <w:r w:rsidR="009773B5" w:rsidRPr="003E7C48">
        <w:rPr>
          <w:rFonts w:ascii="Arial" w:hAnsi="Arial" w:cs="Arial"/>
          <w:sz w:val="20"/>
          <w:szCs w:val="20"/>
        </w:rPr>
        <w:t>,</w:t>
      </w:r>
    </w:p>
    <w:p w14:paraId="11603DA0" w14:textId="77777777" w:rsidR="003E7C48" w:rsidRDefault="00C66A28" w:rsidP="00B70D99">
      <w:pPr>
        <w:pStyle w:val="Odstavekseznama"/>
        <w:numPr>
          <w:ilvl w:val="0"/>
          <w:numId w:val="29"/>
        </w:numPr>
        <w:tabs>
          <w:tab w:val="left" w:pos="709"/>
        </w:tabs>
        <w:spacing w:after="120"/>
        <w:jc w:val="both"/>
        <w:rPr>
          <w:rFonts w:ascii="Arial" w:hAnsi="Arial" w:cs="Arial"/>
          <w:sz w:val="20"/>
          <w:szCs w:val="20"/>
        </w:rPr>
      </w:pPr>
      <w:r w:rsidRPr="003E7C48">
        <w:rPr>
          <w:rFonts w:ascii="Arial" w:hAnsi="Arial" w:cs="Arial"/>
          <w:sz w:val="20"/>
          <w:szCs w:val="20"/>
        </w:rPr>
        <w:t>pravna oseba, subjekt ali organ, katerega več kot 50-odstotni delež je v neposredni ali posredni lasti subjekta iz točke (a) tega odstavka, ali</w:t>
      </w:r>
    </w:p>
    <w:p w14:paraId="27AD8F27" w14:textId="77777777" w:rsidR="003E7C48" w:rsidRDefault="00C66A28" w:rsidP="00B70D99">
      <w:pPr>
        <w:pStyle w:val="Odstavekseznama"/>
        <w:numPr>
          <w:ilvl w:val="0"/>
          <w:numId w:val="29"/>
        </w:numPr>
        <w:tabs>
          <w:tab w:val="left" w:pos="709"/>
        </w:tabs>
        <w:spacing w:after="120"/>
        <w:jc w:val="both"/>
        <w:rPr>
          <w:rFonts w:ascii="Arial" w:hAnsi="Arial" w:cs="Arial"/>
          <w:sz w:val="20"/>
          <w:szCs w:val="20"/>
        </w:rPr>
      </w:pPr>
      <w:r w:rsidRPr="003E7C48">
        <w:rPr>
          <w:rFonts w:ascii="Arial" w:hAnsi="Arial" w:cs="Arial"/>
          <w:sz w:val="20"/>
          <w:szCs w:val="20"/>
        </w:rPr>
        <w:t>fizična ali pravna oseba, subjekt ali organ, ki deluje v imenu ali po navodilih subjekta iz točke (a) ali (b) tega odstavka</w:t>
      </w:r>
      <w:r w:rsidR="009773B5" w:rsidRPr="003E7C48">
        <w:rPr>
          <w:rFonts w:ascii="Arial" w:hAnsi="Arial" w:cs="Arial"/>
          <w:sz w:val="20"/>
          <w:szCs w:val="20"/>
        </w:rPr>
        <w:t>,</w:t>
      </w:r>
    </w:p>
    <w:p w14:paraId="1E6CA5B9" w14:textId="3CBC87AB" w:rsidR="00C66A28" w:rsidRPr="003E7C48" w:rsidRDefault="00C66A28" w:rsidP="00B70D99">
      <w:pPr>
        <w:pStyle w:val="Odstavekseznama"/>
        <w:numPr>
          <w:ilvl w:val="0"/>
          <w:numId w:val="29"/>
        </w:numPr>
        <w:tabs>
          <w:tab w:val="left" w:pos="709"/>
        </w:tabs>
        <w:spacing w:after="120"/>
        <w:jc w:val="both"/>
        <w:rPr>
          <w:rFonts w:ascii="Arial" w:hAnsi="Arial" w:cs="Arial"/>
          <w:sz w:val="20"/>
          <w:szCs w:val="20"/>
        </w:rPr>
      </w:pPr>
      <w:r w:rsidRPr="003E7C48">
        <w:rPr>
          <w:rFonts w:ascii="Arial" w:hAnsi="Arial" w:cs="Arial"/>
          <w:sz w:val="20"/>
          <w:szCs w:val="20"/>
        </w:rPr>
        <w:t xml:space="preserve">podizvajalec, dobavitelj ali subjekt, na katerega zmogljivosti se sklicuje ponudnik, če predstavljajo več kot 10 % vrednosti naročila. </w:t>
      </w:r>
    </w:p>
    <w:p w14:paraId="491E618B" w14:textId="77777777" w:rsidR="00C66A28" w:rsidRPr="00855AA2" w:rsidRDefault="00C66A28" w:rsidP="00C66A28">
      <w:pPr>
        <w:tabs>
          <w:tab w:val="left" w:pos="709"/>
        </w:tabs>
        <w:spacing w:after="120"/>
        <w:jc w:val="both"/>
        <w:rPr>
          <w:rFonts w:ascii="Arial" w:hAnsi="Arial" w:cs="Arial"/>
          <w:sz w:val="20"/>
          <w:szCs w:val="20"/>
        </w:rPr>
      </w:pPr>
    </w:p>
    <w:p w14:paraId="2D90DD96" w14:textId="77777777" w:rsidR="00C66A28" w:rsidRDefault="00C66A28" w:rsidP="00C66A28">
      <w:pPr>
        <w:rPr>
          <w:rFonts w:ascii="Arial" w:hAnsi="Arial" w:cs="Arial"/>
          <w:sz w:val="20"/>
          <w:szCs w:val="20"/>
        </w:rPr>
      </w:pPr>
    </w:p>
    <w:p w14:paraId="29919B9C" w14:textId="77777777" w:rsidR="00C66A28" w:rsidRDefault="00C66A28" w:rsidP="00C66A28">
      <w:pPr>
        <w:rPr>
          <w:rFonts w:ascii="Arial" w:hAnsi="Arial" w:cs="Arial"/>
          <w:sz w:val="20"/>
          <w:szCs w:val="20"/>
        </w:rPr>
      </w:pPr>
    </w:p>
    <w:p w14:paraId="520B7A86" w14:textId="77777777" w:rsidR="00C66A28" w:rsidRDefault="00C66A28" w:rsidP="00C66A28">
      <w:pPr>
        <w:rPr>
          <w:rFonts w:ascii="Arial" w:hAnsi="Arial" w:cs="Arial"/>
          <w:sz w:val="20"/>
          <w:szCs w:val="20"/>
        </w:rPr>
      </w:pPr>
    </w:p>
    <w:p w14:paraId="1D685221" w14:textId="77777777" w:rsidR="00C66A28" w:rsidRDefault="00C66A28" w:rsidP="00C66A28">
      <w:pPr>
        <w:rPr>
          <w:rFonts w:ascii="Arial" w:hAnsi="Arial" w:cs="Arial"/>
          <w:sz w:val="20"/>
          <w:szCs w:val="20"/>
        </w:rPr>
      </w:pPr>
    </w:p>
    <w:p w14:paraId="46238199" w14:textId="77777777" w:rsidR="00C66A28" w:rsidRPr="00862DC3" w:rsidRDefault="00C66A28" w:rsidP="00C66A28">
      <w:pPr>
        <w:rPr>
          <w:rFonts w:ascii="Arial" w:hAnsi="Arial" w:cs="Arial"/>
          <w:sz w:val="20"/>
          <w:szCs w:val="20"/>
        </w:rPr>
      </w:pPr>
    </w:p>
    <w:p w14:paraId="5B2F9A9B" w14:textId="77777777" w:rsidR="00C66A28" w:rsidRPr="00862DC3" w:rsidRDefault="00C66A28" w:rsidP="00C66A28">
      <w:pPr>
        <w:rPr>
          <w:rFonts w:ascii="Arial" w:hAnsi="Arial" w:cs="Arial"/>
          <w:sz w:val="20"/>
          <w:szCs w:val="20"/>
        </w:rPr>
      </w:pPr>
    </w:p>
    <w:p w14:paraId="4C4B05D9" w14:textId="70FE5576" w:rsidR="00C66A28" w:rsidRPr="00862DC3" w:rsidRDefault="00C66A28" w:rsidP="00C66A28">
      <w:pPr>
        <w:rPr>
          <w:rFonts w:ascii="Arial" w:hAnsi="Arial" w:cs="Arial"/>
          <w:sz w:val="20"/>
          <w:szCs w:val="20"/>
        </w:rPr>
      </w:pPr>
      <w:r w:rsidRPr="00862DC3">
        <w:rPr>
          <w:rFonts w:ascii="Arial" w:hAnsi="Arial" w:cs="Arial"/>
          <w:sz w:val="20"/>
          <w:szCs w:val="20"/>
        </w:rPr>
        <w:t>V _______________, dne</w:t>
      </w:r>
      <w:r w:rsidR="00F2296D">
        <w:rPr>
          <w:rFonts w:ascii="Arial" w:hAnsi="Arial" w:cs="Arial"/>
          <w:sz w:val="20"/>
          <w:szCs w:val="20"/>
        </w:rPr>
        <w:t xml:space="preserve"> </w:t>
      </w:r>
      <w:r w:rsidRPr="00862DC3">
        <w:rPr>
          <w:rFonts w:ascii="Arial" w:hAnsi="Arial" w:cs="Arial"/>
          <w:sz w:val="20"/>
          <w:szCs w:val="20"/>
        </w:rPr>
        <w:t>___________        GOSPODARSKI SUBJEKT (podpis) ________</w:t>
      </w:r>
      <w:r w:rsidR="009773B5">
        <w:rPr>
          <w:rFonts w:ascii="Arial" w:hAnsi="Arial" w:cs="Arial"/>
          <w:sz w:val="20"/>
          <w:szCs w:val="20"/>
        </w:rPr>
        <w:t>_______</w:t>
      </w:r>
    </w:p>
    <w:p w14:paraId="752C31FE" w14:textId="77777777" w:rsidR="00C66A28" w:rsidRDefault="00C66A28" w:rsidP="00C66A28">
      <w:pPr>
        <w:rPr>
          <w:rFonts w:ascii="Tahoma" w:hAnsi="Tahoma" w:cs="Tahoma"/>
        </w:rPr>
      </w:pPr>
    </w:p>
    <w:p w14:paraId="3B86C726" w14:textId="77777777" w:rsidR="00C66A28" w:rsidRDefault="00C66A28" w:rsidP="00C66A28">
      <w:pPr>
        <w:rPr>
          <w:rFonts w:ascii="Tahoma" w:hAnsi="Tahoma" w:cs="Tahoma"/>
        </w:rPr>
      </w:pPr>
    </w:p>
    <w:p w14:paraId="474481EE" w14:textId="77777777" w:rsidR="00FC1790" w:rsidRDefault="00FC1790" w:rsidP="002C7955">
      <w:pPr>
        <w:tabs>
          <w:tab w:val="center" w:pos="4320"/>
          <w:tab w:val="right" w:pos="8640"/>
        </w:tabs>
        <w:spacing w:line="260" w:lineRule="atLeast"/>
        <w:jc w:val="both"/>
        <w:rPr>
          <w:rFonts w:ascii="Arial" w:hAnsi="Arial" w:cs="Arial"/>
          <w:i/>
          <w:sz w:val="18"/>
          <w:szCs w:val="18"/>
        </w:rPr>
      </w:pPr>
    </w:p>
    <w:p w14:paraId="22362CCA" w14:textId="77777777" w:rsidR="00CE38DD" w:rsidRDefault="00CE38DD" w:rsidP="002C7955">
      <w:pPr>
        <w:tabs>
          <w:tab w:val="center" w:pos="4320"/>
          <w:tab w:val="right" w:pos="8640"/>
        </w:tabs>
        <w:spacing w:line="260" w:lineRule="atLeast"/>
        <w:jc w:val="both"/>
        <w:rPr>
          <w:rFonts w:ascii="Arial" w:hAnsi="Arial" w:cs="Arial"/>
          <w:i/>
          <w:sz w:val="18"/>
          <w:szCs w:val="18"/>
        </w:rPr>
      </w:pPr>
    </w:p>
    <w:p w14:paraId="0FBC2D2B"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1A570822"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6D93B8C0"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345E0DA9"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3CD6A796"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42707629"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5BE60DE3"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7A016514"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533D8384"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00F0827B"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094D1C00"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40C90391"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35018F51"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1EBA3D85"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642088E7"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3B5F0C70"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79728479"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2E15F5C7"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264A7AFC" w14:textId="05C4442A" w:rsidR="007160D7" w:rsidRPr="00E17C53" w:rsidRDefault="007160D7" w:rsidP="007160D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E17C53">
        <w:rPr>
          <w:rFonts w:ascii="Arial" w:hAnsi="Arial" w:cs="Arial"/>
          <w:b/>
          <w:sz w:val="20"/>
          <w:szCs w:val="20"/>
        </w:rPr>
        <w:lastRenderedPageBreak/>
        <w:t xml:space="preserve">Obrazec </w:t>
      </w:r>
      <w:r>
        <w:rPr>
          <w:rFonts w:ascii="Arial" w:hAnsi="Arial" w:cs="Arial"/>
          <w:b/>
          <w:sz w:val="20"/>
          <w:szCs w:val="20"/>
        </w:rPr>
        <w:t>7</w:t>
      </w:r>
      <w:r w:rsidRPr="00E17C53">
        <w:rPr>
          <w:rFonts w:ascii="Arial" w:hAnsi="Arial" w:cs="Arial"/>
          <w:b/>
          <w:sz w:val="20"/>
          <w:szCs w:val="20"/>
        </w:rPr>
        <w:t xml:space="preserve">: IZJAVA O </w:t>
      </w:r>
      <w:r>
        <w:rPr>
          <w:rFonts w:ascii="Arial" w:hAnsi="Arial" w:cs="Arial"/>
          <w:b/>
          <w:sz w:val="20"/>
          <w:szCs w:val="20"/>
        </w:rPr>
        <w:t xml:space="preserve">NEOBSTOJU OKOLIŠČIN ZA OMEJITEV POSLOVANJA </w:t>
      </w:r>
    </w:p>
    <w:p w14:paraId="6E7AAC29" w14:textId="77777777" w:rsidR="007160D7" w:rsidRDefault="007160D7" w:rsidP="007160D7">
      <w:pPr>
        <w:spacing w:line="260" w:lineRule="atLeast"/>
        <w:jc w:val="both"/>
        <w:rPr>
          <w:rFonts w:ascii="Arial" w:hAnsi="Arial" w:cs="Arial"/>
          <w:b/>
          <w:sz w:val="20"/>
          <w:szCs w:val="20"/>
          <w:lang w:eastAsia="en-US"/>
        </w:rPr>
      </w:pPr>
    </w:p>
    <w:p w14:paraId="112D8817" w14:textId="75EA328A" w:rsidR="007160D7" w:rsidRPr="006A6D80" w:rsidRDefault="007160D7" w:rsidP="006A6D80">
      <w:pPr>
        <w:spacing w:line="260" w:lineRule="atLeast"/>
        <w:jc w:val="both"/>
        <w:rPr>
          <w:rFonts w:ascii="Arial" w:hAnsi="Arial" w:cs="Arial"/>
          <w:b/>
          <w:sz w:val="20"/>
          <w:szCs w:val="20"/>
          <w:lang w:eastAsia="en-US"/>
        </w:rPr>
      </w:pPr>
      <w:r w:rsidRPr="00E17C53">
        <w:rPr>
          <w:rFonts w:ascii="Arial" w:hAnsi="Arial" w:cs="Arial"/>
          <w:b/>
          <w:sz w:val="20"/>
          <w:szCs w:val="20"/>
          <w:lang w:eastAsia="en-US"/>
        </w:rPr>
        <w:t>Predmet javnega naročila:</w:t>
      </w:r>
      <w:r>
        <w:rPr>
          <w:rFonts w:ascii="Arial" w:hAnsi="Arial" w:cs="Arial"/>
          <w:b/>
          <w:sz w:val="20"/>
          <w:szCs w:val="20"/>
          <w:lang w:eastAsia="en-US"/>
        </w:rPr>
        <w:t xml:space="preserve"> </w:t>
      </w:r>
      <w:r w:rsidR="006A6D80" w:rsidRPr="006A6D80">
        <w:rPr>
          <w:rFonts w:ascii="Arial" w:hAnsi="Arial" w:cs="Arial"/>
          <w:b/>
          <w:sz w:val="20"/>
          <w:szCs w:val="20"/>
          <w:lang w:eastAsia="en-US"/>
        </w:rPr>
        <w:t>Zagotavljanje celovitih storitev stacionarne telefonije</w:t>
      </w:r>
    </w:p>
    <w:p w14:paraId="1ACA93FA" w14:textId="77777777" w:rsidR="007160D7" w:rsidRPr="00A55D7D" w:rsidRDefault="007160D7" w:rsidP="007160D7">
      <w:pPr>
        <w:spacing w:line="260" w:lineRule="atLeast"/>
        <w:jc w:val="both"/>
        <w:rPr>
          <w:rFonts w:ascii="Arial" w:hAnsi="Arial" w:cs="Arial"/>
          <w:b/>
          <w:bCs/>
          <w:sz w:val="20"/>
          <w:szCs w:val="20"/>
          <w:lang w:eastAsia="en-US"/>
        </w:rPr>
      </w:pPr>
    </w:p>
    <w:p w14:paraId="689BAB72" w14:textId="77777777" w:rsidR="007160D7" w:rsidRPr="00E17C53" w:rsidRDefault="007160D7" w:rsidP="007160D7">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Ministrstvo </w:t>
      </w:r>
      <w:r>
        <w:rPr>
          <w:rFonts w:ascii="Arial" w:hAnsi="Arial" w:cs="Arial"/>
          <w:b/>
          <w:sz w:val="20"/>
          <w:szCs w:val="20"/>
          <w:lang w:eastAsia="en-US"/>
        </w:rPr>
        <w:t>za infrastrukturo, Tržaška cesta 19</w:t>
      </w:r>
      <w:r w:rsidRPr="00E17C53">
        <w:rPr>
          <w:rFonts w:ascii="Arial" w:hAnsi="Arial" w:cs="Arial"/>
          <w:b/>
          <w:sz w:val="20"/>
          <w:szCs w:val="20"/>
          <w:lang w:eastAsia="en-US"/>
        </w:rPr>
        <w:t>, 1000 Ljubljana</w:t>
      </w:r>
    </w:p>
    <w:p w14:paraId="370D1526" w14:textId="77777777" w:rsidR="007160D7" w:rsidRPr="00E17C53" w:rsidRDefault="007160D7" w:rsidP="007160D7">
      <w:pPr>
        <w:spacing w:line="260" w:lineRule="atLeast"/>
        <w:rPr>
          <w:rFonts w:ascii="Arial" w:hAnsi="Arial" w:cs="Arial"/>
          <w:sz w:val="20"/>
          <w:szCs w:val="20"/>
          <w:lang w:eastAsia="en-US"/>
        </w:rPr>
      </w:pPr>
    </w:p>
    <w:p w14:paraId="3B67C8DA" w14:textId="77777777" w:rsidR="007160D7" w:rsidRPr="00B978E4" w:rsidRDefault="007160D7" w:rsidP="007160D7">
      <w:pPr>
        <w:spacing w:line="260" w:lineRule="atLeast"/>
        <w:jc w:val="both"/>
        <w:rPr>
          <w:rFonts w:ascii="Arial" w:eastAsiaTheme="minorHAnsi" w:hAnsi="Arial" w:cs="Arial"/>
          <w:sz w:val="20"/>
          <w:szCs w:val="20"/>
          <w:lang w:eastAsia="en-US"/>
        </w:rPr>
      </w:pPr>
      <w:r w:rsidRPr="00B978E4">
        <w:rPr>
          <w:rFonts w:ascii="Arial" w:eastAsiaTheme="minorHAnsi" w:hAnsi="Arial" w:cs="Arial"/>
          <w:sz w:val="20"/>
          <w:szCs w:val="20"/>
          <w:lang w:eastAsia="en-US"/>
        </w:rPr>
        <w:t>Kot odgovorna oseba poslovnega subjekta ______________________ (naziv poslovnega subjekta) izjavljam, da za nas kot poslovni subjekt velja, da funkcionarji naročnika Ministrstva za infrastrukturo (mag. Alenka Bratušek, mag. Andrej Rajh) oziroma njihovi družinski člani po našem vedenju niso udeleženi kot poslovodje, člani poslovodstva ali zakoniti zastopniki v več kot 5% deležu pri ustanoviteljskih pravicah, upravljanju ali kapitalu.</w:t>
      </w:r>
    </w:p>
    <w:p w14:paraId="17911D87" w14:textId="77777777" w:rsidR="007160D7" w:rsidRPr="00B978E4" w:rsidRDefault="007160D7" w:rsidP="007160D7">
      <w:pPr>
        <w:spacing w:after="160" w:line="259" w:lineRule="auto"/>
        <w:rPr>
          <w:rFonts w:ascii="Arial" w:eastAsiaTheme="minorHAnsi" w:hAnsi="Arial" w:cs="Arial"/>
          <w:sz w:val="20"/>
          <w:szCs w:val="20"/>
          <w:lang w:eastAsia="en-US"/>
        </w:rPr>
      </w:pPr>
    </w:p>
    <w:p w14:paraId="35267EB6" w14:textId="77777777" w:rsidR="007160D7" w:rsidRPr="00B978E4" w:rsidRDefault="007160D7" w:rsidP="007160D7">
      <w:pPr>
        <w:spacing w:after="160" w:line="259" w:lineRule="auto"/>
        <w:rPr>
          <w:rFonts w:ascii="Arial" w:eastAsiaTheme="minorHAnsi" w:hAnsi="Arial" w:cs="Arial"/>
          <w:sz w:val="20"/>
          <w:szCs w:val="20"/>
          <w:lang w:eastAsia="en-US"/>
        </w:rPr>
      </w:pPr>
    </w:p>
    <w:p w14:paraId="16E84ACE" w14:textId="4055B04D" w:rsidR="007160D7" w:rsidRPr="00B978E4" w:rsidRDefault="007160D7" w:rsidP="007160D7">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Kraj in datum                                                                           Ime in priimek zakonitega zastopnika</w:t>
      </w:r>
    </w:p>
    <w:p w14:paraId="688A8CA9" w14:textId="77777777" w:rsidR="007160D7" w:rsidRPr="00B978E4" w:rsidRDefault="007160D7" w:rsidP="007160D7">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___________                                                                           _____________________________ </w:t>
      </w:r>
    </w:p>
    <w:p w14:paraId="264328B5" w14:textId="77777777" w:rsidR="007160D7" w:rsidRPr="00B978E4" w:rsidRDefault="007160D7" w:rsidP="007160D7">
      <w:pPr>
        <w:spacing w:after="160" w:line="259" w:lineRule="auto"/>
        <w:rPr>
          <w:rFonts w:ascii="Arial" w:eastAsiaTheme="minorHAnsi" w:hAnsi="Arial" w:cs="Arial"/>
          <w:sz w:val="20"/>
          <w:szCs w:val="20"/>
          <w:lang w:eastAsia="en-US"/>
        </w:rPr>
      </w:pPr>
    </w:p>
    <w:p w14:paraId="5991D30F" w14:textId="0AF5B745" w:rsidR="007160D7" w:rsidRPr="00B978E4" w:rsidRDefault="007160D7" w:rsidP="007160D7">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                                           </w:t>
      </w:r>
      <w:r w:rsidR="00BF3377">
        <w:rPr>
          <w:rFonts w:ascii="Arial" w:eastAsiaTheme="minorHAnsi" w:hAnsi="Arial" w:cs="Arial"/>
          <w:sz w:val="20"/>
          <w:szCs w:val="20"/>
          <w:lang w:eastAsia="en-US"/>
        </w:rPr>
        <w:t xml:space="preserve">    </w:t>
      </w:r>
      <w:r w:rsidRPr="00B978E4">
        <w:rPr>
          <w:rFonts w:ascii="Arial" w:eastAsiaTheme="minorHAnsi" w:hAnsi="Arial" w:cs="Arial"/>
          <w:sz w:val="20"/>
          <w:szCs w:val="20"/>
          <w:lang w:eastAsia="en-US"/>
        </w:rPr>
        <w:t xml:space="preserve">žig                                             Podpis zakonitega zastopnika </w:t>
      </w:r>
    </w:p>
    <w:p w14:paraId="4A5ADF02" w14:textId="6C8ED147" w:rsidR="007160D7" w:rsidRPr="00B978E4" w:rsidRDefault="007160D7" w:rsidP="007160D7">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                                                                                               </w:t>
      </w:r>
      <w:r w:rsidR="00BF3377">
        <w:rPr>
          <w:rFonts w:ascii="Arial" w:eastAsiaTheme="minorHAnsi" w:hAnsi="Arial" w:cs="Arial"/>
          <w:sz w:val="20"/>
          <w:szCs w:val="20"/>
          <w:lang w:eastAsia="en-US"/>
        </w:rPr>
        <w:t xml:space="preserve"> </w:t>
      </w:r>
      <w:r w:rsidRPr="00B978E4">
        <w:rPr>
          <w:rFonts w:ascii="Arial" w:eastAsiaTheme="minorHAnsi" w:hAnsi="Arial" w:cs="Arial"/>
          <w:sz w:val="20"/>
          <w:szCs w:val="20"/>
          <w:lang w:eastAsia="en-US"/>
        </w:rPr>
        <w:t xml:space="preserve"> _________________________</w:t>
      </w:r>
      <w:r w:rsidR="00BF3377">
        <w:rPr>
          <w:rFonts w:ascii="Arial" w:eastAsiaTheme="minorHAnsi" w:hAnsi="Arial" w:cs="Arial"/>
          <w:sz w:val="20"/>
          <w:szCs w:val="20"/>
          <w:lang w:eastAsia="en-US"/>
        </w:rPr>
        <w:t>____</w:t>
      </w:r>
      <w:r w:rsidRPr="00B978E4">
        <w:rPr>
          <w:rFonts w:ascii="Arial" w:eastAsiaTheme="minorHAnsi" w:hAnsi="Arial" w:cs="Arial"/>
          <w:sz w:val="20"/>
          <w:szCs w:val="20"/>
          <w:lang w:eastAsia="en-US"/>
        </w:rPr>
        <w:t xml:space="preserve"> </w:t>
      </w:r>
    </w:p>
    <w:p w14:paraId="3A7EDAD7" w14:textId="77777777" w:rsidR="007160D7" w:rsidRDefault="007160D7">
      <w:pPr>
        <w:rPr>
          <w:rFonts w:ascii="Arial" w:hAnsi="Arial" w:cs="Arial"/>
          <w:b/>
          <w:sz w:val="20"/>
          <w:szCs w:val="20"/>
          <w:lang w:eastAsia="en-US"/>
        </w:rPr>
      </w:pPr>
      <w:r>
        <w:rPr>
          <w:rFonts w:ascii="Arial" w:hAnsi="Arial" w:cs="Arial"/>
          <w:b/>
          <w:sz w:val="20"/>
          <w:szCs w:val="20"/>
          <w:lang w:eastAsia="en-US"/>
        </w:rPr>
        <w:br w:type="page"/>
      </w:r>
    </w:p>
    <w:p w14:paraId="13D6E369" w14:textId="5A5332D3" w:rsidR="00A21448" w:rsidRPr="002C592C" w:rsidRDefault="00DF443B" w:rsidP="002C592C">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72721">
        <w:rPr>
          <w:rFonts w:ascii="Arial" w:hAnsi="Arial" w:cs="Arial"/>
          <w:b/>
          <w:sz w:val="20"/>
          <w:szCs w:val="20"/>
          <w:lang w:eastAsia="en-US"/>
        </w:rPr>
        <w:lastRenderedPageBreak/>
        <w:t xml:space="preserve">Obrazec </w:t>
      </w:r>
      <w:r w:rsidR="0063485E">
        <w:rPr>
          <w:rFonts w:ascii="Arial" w:hAnsi="Arial" w:cs="Arial"/>
          <w:b/>
          <w:sz w:val="20"/>
          <w:szCs w:val="20"/>
          <w:lang w:eastAsia="en-US"/>
        </w:rPr>
        <w:t>8</w:t>
      </w:r>
      <w:r w:rsidRPr="00C72721">
        <w:rPr>
          <w:rFonts w:ascii="Arial" w:hAnsi="Arial" w:cs="Arial"/>
          <w:b/>
          <w:sz w:val="20"/>
          <w:szCs w:val="20"/>
          <w:lang w:eastAsia="en-US"/>
        </w:rPr>
        <w:t>: VZOREC POGODBE</w:t>
      </w:r>
      <w:r w:rsidRPr="0051730C">
        <w:rPr>
          <w:rFonts w:ascii="Arial" w:hAnsi="Arial" w:cs="Arial"/>
          <w:b/>
          <w:sz w:val="20"/>
          <w:szCs w:val="20"/>
          <w:lang w:eastAsia="en-US"/>
        </w:rPr>
        <w:t xml:space="preserve"> O IZVEDBI JAVNEGA NAROČILA</w:t>
      </w:r>
    </w:p>
    <w:p w14:paraId="35DEFFDF" w14:textId="77777777" w:rsidR="00A21448" w:rsidRDefault="00A21448" w:rsidP="00A21448">
      <w:pPr>
        <w:spacing w:line="260" w:lineRule="atLeast"/>
        <w:jc w:val="both"/>
        <w:rPr>
          <w:rFonts w:ascii="Arial" w:hAnsi="Arial" w:cs="Arial"/>
          <w:b/>
          <w:bCs/>
          <w:sz w:val="20"/>
          <w:szCs w:val="20"/>
          <w:lang w:eastAsia="en-US"/>
        </w:rPr>
      </w:pPr>
    </w:p>
    <w:p w14:paraId="04B9E84D" w14:textId="0DBDEC4D"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b/>
          <w:bCs/>
          <w:sz w:val="20"/>
          <w:szCs w:val="20"/>
        </w:rPr>
        <w:t>Ministrstvo za infrastrukturo</w:t>
      </w:r>
      <w:r w:rsidRPr="002D734A">
        <w:rPr>
          <w:rFonts w:ascii="Arial" w:eastAsia="Arial" w:hAnsi="Arial" w:cs="Arial"/>
          <w:sz w:val="20"/>
          <w:szCs w:val="20"/>
        </w:rPr>
        <w:t>, Tržaška cesta 19, 1000 Ljubljana, z davčno številko 25967061, matično številko 2399270000, ki ga zastopa minister</w:t>
      </w:r>
      <w:r w:rsidR="008F4048">
        <w:rPr>
          <w:rFonts w:ascii="Arial" w:eastAsia="Arial" w:hAnsi="Arial" w:cs="Arial"/>
          <w:sz w:val="20"/>
          <w:szCs w:val="20"/>
        </w:rPr>
        <w:t xml:space="preserve"> </w:t>
      </w:r>
      <w:r w:rsidRPr="002D734A">
        <w:rPr>
          <w:rFonts w:ascii="Arial" w:eastAsia="Arial" w:hAnsi="Arial" w:cs="Arial"/>
          <w:sz w:val="20"/>
          <w:szCs w:val="20"/>
        </w:rPr>
        <w:t>________________________ (v nadaljevanju: naročnik)</w:t>
      </w:r>
    </w:p>
    <w:p w14:paraId="6B117E7A" w14:textId="77777777" w:rsidR="002D734A" w:rsidRPr="002D734A" w:rsidRDefault="002D734A" w:rsidP="002D734A">
      <w:pPr>
        <w:spacing w:line="260" w:lineRule="atLeast"/>
        <w:rPr>
          <w:rFonts w:ascii="Arial" w:eastAsia="Arial" w:hAnsi="Arial" w:cs="Arial"/>
          <w:sz w:val="20"/>
          <w:szCs w:val="20"/>
        </w:rPr>
      </w:pPr>
    </w:p>
    <w:p w14:paraId="192E0A7B"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in</w:t>
      </w:r>
    </w:p>
    <w:p w14:paraId="1654C36A" w14:textId="77777777" w:rsidR="002D734A" w:rsidRPr="002D734A" w:rsidRDefault="002D734A" w:rsidP="002D734A">
      <w:pPr>
        <w:spacing w:line="260" w:lineRule="atLeast"/>
        <w:rPr>
          <w:rFonts w:ascii="Arial" w:eastAsia="Arial" w:hAnsi="Arial" w:cs="Arial"/>
          <w:sz w:val="20"/>
          <w:szCs w:val="20"/>
        </w:rPr>
      </w:pPr>
    </w:p>
    <w:p w14:paraId="4CD96BDC"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___________________________________________________, z davčno številko ________, matično številko __________, ki ga zastopa direktor __________________________ (v nadaljevanju: izvajalec)</w:t>
      </w:r>
    </w:p>
    <w:p w14:paraId="4C0BB328" w14:textId="77777777" w:rsidR="002D734A" w:rsidRPr="002D734A" w:rsidRDefault="002D734A" w:rsidP="002D734A">
      <w:pPr>
        <w:spacing w:line="260" w:lineRule="atLeast"/>
        <w:rPr>
          <w:rFonts w:ascii="Arial" w:eastAsia="Arial" w:hAnsi="Arial" w:cs="Arial"/>
          <w:sz w:val="20"/>
          <w:szCs w:val="20"/>
        </w:rPr>
      </w:pPr>
    </w:p>
    <w:p w14:paraId="77E4F65F" w14:textId="77777777" w:rsidR="002D734A" w:rsidRPr="002D734A" w:rsidRDefault="002D734A" w:rsidP="002D734A">
      <w:pPr>
        <w:spacing w:line="260" w:lineRule="atLeast"/>
        <w:rPr>
          <w:rFonts w:ascii="Arial" w:eastAsia="Arial" w:hAnsi="Arial" w:cs="Arial"/>
          <w:sz w:val="20"/>
          <w:szCs w:val="20"/>
        </w:rPr>
      </w:pPr>
    </w:p>
    <w:p w14:paraId="25CC897C"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skleneta</w:t>
      </w:r>
    </w:p>
    <w:p w14:paraId="32C30DF9" w14:textId="77777777" w:rsidR="002D734A" w:rsidRPr="002D734A" w:rsidRDefault="002D734A" w:rsidP="002D734A">
      <w:pPr>
        <w:spacing w:line="260" w:lineRule="atLeast"/>
        <w:rPr>
          <w:rFonts w:ascii="Arial" w:eastAsia="Arial" w:hAnsi="Arial" w:cs="Arial"/>
          <w:sz w:val="20"/>
          <w:szCs w:val="20"/>
        </w:rPr>
      </w:pPr>
    </w:p>
    <w:p w14:paraId="7FFBDE92"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POGODBO O IZVEDBI JAVNEGA NAROČILA</w:t>
      </w:r>
    </w:p>
    <w:p w14:paraId="7C96946D"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št. C2430-26-______</w:t>
      </w:r>
    </w:p>
    <w:p w14:paraId="37C91082" w14:textId="77777777" w:rsidR="002D734A" w:rsidRPr="002D734A" w:rsidRDefault="002D734A" w:rsidP="002D734A">
      <w:pPr>
        <w:spacing w:line="260" w:lineRule="atLeast"/>
        <w:rPr>
          <w:rFonts w:ascii="Arial" w:eastAsia="Arial" w:hAnsi="Arial" w:cs="Arial"/>
          <w:sz w:val="20"/>
          <w:szCs w:val="20"/>
        </w:rPr>
      </w:pPr>
    </w:p>
    <w:p w14:paraId="378B2F42"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za »Zagotavljanje celovitih storitev stacionarne telefonije«</w:t>
      </w:r>
    </w:p>
    <w:p w14:paraId="71A0BD42" w14:textId="77777777" w:rsidR="002D734A" w:rsidRPr="002D734A" w:rsidRDefault="002D734A" w:rsidP="002D734A">
      <w:pPr>
        <w:spacing w:line="260" w:lineRule="atLeast"/>
        <w:jc w:val="center"/>
        <w:rPr>
          <w:rFonts w:ascii="Arial" w:eastAsia="Arial" w:hAnsi="Arial" w:cs="Arial"/>
          <w:sz w:val="20"/>
          <w:szCs w:val="20"/>
        </w:rPr>
      </w:pPr>
    </w:p>
    <w:p w14:paraId="3E89755A"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 xml:space="preserve">Pogodba je sklenjena po izvedenem odprtem postopku oddaje javnega naročila na podlagi 40. člena Zakona o javnem naročanju (Ur. list RS, št. 91/15, 14/18, 121/21, 10/22, 74/22 – </w:t>
      </w:r>
      <w:proofErr w:type="spellStart"/>
      <w:r w:rsidRPr="002D734A">
        <w:rPr>
          <w:rFonts w:ascii="Arial" w:eastAsia="Arial" w:hAnsi="Arial" w:cs="Arial"/>
          <w:sz w:val="20"/>
          <w:szCs w:val="20"/>
        </w:rPr>
        <w:t>odl</w:t>
      </w:r>
      <w:proofErr w:type="spellEnd"/>
      <w:r w:rsidRPr="002D734A">
        <w:rPr>
          <w:rFonts w:ascii="Arial" w:eastAsia="Arial" w:hAnsi="Arial" w:cs="Arial"/>
          <w:sz w:val="20"/>
          <w:szCs w:val="20"/>
        </w:rPr>
        <w:t>. US, 28/23, 88/23 – ZOPNN-F in 95/2023 – ZIUOPZP) in na podlagi odločitve naročnika o oddaji javnega naročila št. __________ z dne __________.</w:t>
      </w:r>
    </w:p>
    <w:p w14:paraId="3A67D896" w14:textId="77777777" w:rsidR="002D734A" w:rsidRPr="002D734A" w:rsidRDefault="002D734A" w:rsidP="002D734A">
      <w:pPr>
        <w:spacing w:line="260" w:lineRule="atLeast"/>
        <w:jc w:val="both"/>
        <w:rPr>
          <w:rFonts w:ascii="Arial" w:eastAsia="Arial" w:hAnsi="Arial" w:cs="Arial"/>
          <w:sz w:val="20"/>
          <w:szCs w:val="20"/>
        </w:rPr>
      </w:pPr>
    </w:p>
    <w:p w14:paraId="3CECB2A2" w14:textId="77777777" w:rsidR="002D734A" w:rsidRPr="002D734A" w:rsidRDefault="002D734A" w:rsidP="002D734A">
      <w:pPr>
        <w:spacing w:line="260" w:lineRule="atLeast"/>
        <w:jc w:val="both"/>
        <w:rPr>
          <w:rFonts w:ascii="Arial" w:eastAsia="Arial" w:hAnsi="Arial" w:cs="Arial"/>
          <w:sz w:val="20"/>
          <w:szCs w:val="20"/>
        </w:rPr>
      </w:pPr>
    </w:p>
    <w:p w14:paraId="5F8DB6E8"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I. PREDMET POGODBE</w:t>
      </w:r>
    </w:p>
    <w:p w14:paraId="5AAEDC1D" w14:textId="77777777" w:rsidR="002D734A" w:rsidRPr="002D734A" w:rsidRDefault="002D734A" w:rsidP="002D734A">
      <w:pPr>
        <w:spacing w:line="260" w:lineRule="atLeast"/>
        <w:jc w:val="center"/>
        <w:rPr>
          <w:rFonts w:ascii="Arial" w:eastAsia="Arial" w:hAnsi="Arial" w:cs="Arial"/>
          <w:sz w:val="20"/>
          <w:szCs w:val="20"/>
        </w:rPr>
      </w:pPr>
    </w:p>
    <w:p w14:paraId="013F2BB7"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 člen</w:t>
      </w:r>
    </w:p>
    <w:p w14:paraId="6F7CC386" w14:textId="77777777" w:rsidR="002D734A" w:rsidRPr="002D734A" w:rsidRDefault="002D734A" w:rsidP="002D734A">
      <w:pPr>
        <w:spacing w:line="260" w:lineRule="atLeast"/>
        <w:jc w:val="both"/>
        <w:rPr>
          <w:rFonts w:ascii="Arial" w:eastAsia="Arial" w:hAnsi="Arial" w:cs="Arial"/>
          <w:sz w:val="20"/>
          <w:szCs w:val="20"/>
        </w:rPr>
      </w:pPr>
    </w:p>
    <w:p w14:paraId="2065E6CA"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Predmet pogodbe je vzpostavitev in izvajanje storitev poslovnih komunikacij – fiksne IP telefonije na lokacijah naročnika za obdobje 56 (šestinpetdeset) mesecev, ki obsega:</w:t>
      </w:r>
    </w:p>
    <w:p w14:paraId="0053A330"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dobavo, montažo, konfiguracijo in integracijo strojne ter programske opreme za delovanje sistema IP telefonije;</w:t>
      </w:r>
    </w:p>
    <w:p w14:paraId="23A806B6"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najem opreme (komunikacijski strežnik, IP telefonski aparati, omrežna stikala, dodatna oprema) za celotno obdobje trajanja pogodbe;</w:t>
      </w:r>
    </w:p>
    <w:p w14:paraId="00163649"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tekoče vzdrževanje, upravljanje in tehnično podporo sistema;</w:t>
      </w:r>
    </w:p>
    <w:p w14:paraId="6F2D38ED"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zagotavljanje storitev prenosa govora (</w:t>
      </w:r>
      <w:proofErr w:type="spellStart"/>
      <w:r w:rsidRPr="002D734A">
        <w:rPr>
          <w:rFonts w:ascii="Arial" w:eastAsia="Arial" w:hAnsi="Arial" w:cs="Arial"/>
          <w:sz w:val="20"/>
          <w:szCs w:val="20"/>
        </w:rPr>
        <w:t>pogovornina</w:t>
      </w:r>
      <w:proofErr w:type="spellEnd"/>
      <w:r w:rsidRPr="002D734A">
        <w:rPr>
          <w:rFonts w:ascii="Arial" w:eastAsia="Arial" w:hAnsi="Arial" w:cs="Arial"/>
          <w:sz w:val="20"/>
          <w:szCs w:val="20"/>
        </w:rPr>
        <w:t>) v vsa telekomunikacijska omrežja v Republiki Sloveniji (neomejeno) in v tujino (po dejanski porabi);</w:t>
      </w:r>
    </w:p>
    <w:p w14:paraId="34EDD4F6"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zagotavljanje storitev klicnega centra, posredovalnega mesta, programskega telefona, snemanja pogovorov in drugih storitev, kot so opredeljene v tehničnih zahtevah;</w:t>
      </w:r>
    </w:p>
    <w:p w14:paraId="230FA208"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 aktivno sodelovanje pri prevzemu obstoječega sistema in prenos obstoječih telefonskih številk brez prekinitve delovanja storitve.</w:t>
      </w:r>
    </w:p>
    <w:p w14:paraId="29C7DD62" w14:textId="77777777" w:rsidR="002D734A" w:rsidRPr="002D734A" w:rsidRDefault="002D734A" w:rsidP="002D734A">
      <w:pPr>
        <w:spacing w:line="260" w:lineRule="atLeast"/>
        <w:jc w:val="both"/>
        <w:rPr>
          <w:rFonts w:ascii="Arial" w:eastAsia="Arial" w:hAnsi="Arial" w:cs="Arial"/>
          <w:sz w:val="20"/>
          <w:szCs w:val="20"/>
        </w:rPr>
      </w:pPr>
    </w:p>
    <w:p w14:paraId="7384AF39"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2. člen</w:t>
      </w:r>
    </w:p>
    <w:p w14:paraId="44430781" w14:textId="77777777" w:rsidR="002D734A" w:rsidRPr="002D734A" w:rsidRDefault="002D734A" w:rsidP="002D734A">
      <w:pPr>
        <w:spacing w:line="260" w:lineRule="atLeast"/>
        <w:jc w:val="both"/>
        <w:rPr>
          <w:rFonts w:ascii="Arial" w:eastAsia="Arial" w:hAnsi="Arial" w:cs="Arial"/>
          <w:sz w:val="20"/>
          <w:szCs w:val="20"/>
        </w:rPr>
      </w:pPr>
    </w:p>
    <w:p w14:paraId="5A83CBFC"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Izvajalec bo izvršil pogodbena dela v skladu in v obsegu z naslednjimi dokumenti:</w:t>
      </w:r>
    </w:p>
    <w:p w14:paraId="0D356083"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to pogodbo,</w:t>
      </w:r>
    </w:p>
    <w:p w14:paraId="53C42C86"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ponudbo izvajalca z dne _______________ s ponudbenim predračunom št. _____________ z dne _____________ in vsemi ostalimi prilogami ponudbe ter</w:t>
      </w:r>
    </w:p>
    <w:p w14:paraId="27ECED98"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razpisno dokumentacijo, vključno s tehničnimi zahtevami, ki skupaj tvorijo celoto.</w:t>
      </w:r>
    </w:p>
    <w:p w14:paraId="47639CB0" w14:textId="77777777" w:rsidR="002D734A" w:rsidRPr="002D734A" w:rsidRDefault="002D734A" w:rsidP="007836BC">
      <w:pPr>
        <w:numPr>
          <w:ilvl w:val="0"/>
          <w:numId w:val="41"/>
        </w:numPr>
        <w:spacing w:line="260" w:lineRule="atLeast"/>
        <w:jc w:val="both"/>
        <w:rPr>
          <w:rFonts w:ascii="Arial" w:eastAsia="Arial" w:hAnsi="Arial" w:cs="Arial"/>
          <w:sz w:val="20"/>
          <w:szCs w:val="20"/>
        </w:rPr>
      </w:pPr>
    </w:p>
    <w:p w14:paraId="537ED5D1"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3. člen</w:t>
      </w:r>
    </w:p>
    <w:p w14:paraId="43DD9083" w14:textId="77777777" w:rsidR="002D734A" w:rsidRPr="002D734A" w:rsidRDefault="002D734A" w:rsidP="002D734A">
      <w:pPr>
        <w:spacing w:line="260" w:lineRule="atLeast"/>
        <w:jc w:val="both"/>
        <w:rPr>
          <w:rFonts w:ascii="Arial" w:eastAsia="Arial" w:hAnsi="Arial" w:cs="Arial"/>
          <w:sz w:val="20"/>
          <w:szCs w:val="20"/>
        </w:rPr>
      </w:pPr>
    </w:p>
    <w:p w14:paraId="25FDC669"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Lokaciji izvajanja storitev sta:</w:t>
      </w:r>
    </w:p>
    <w:p w14:paraId="13B1754D"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Tržaška cesta 19, 1000 Ljubljana</w:t>
      </w:r>
    </w:p>
    <w:p w14:paraId="19EDC592" w14:textId="77777777" w:rsid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Dragomelj 116, 1230 Domžale.</w:t>
      </w:r>
    </w:p>
    <w:p w14:paraId="154F0742" w14:textId="77777777" w:rsidR="0003239B" w:rsidRDefault="0003239B" w:rsidP="0003239B">
      <w:pPr>
        <w:spacing w:line="260" w:lineRule="atLeast"/>
        <w:ind w:left="720"/>
        <w:jc w:val="both"/>
        <w:rPr>
          <w:rFonts w:ascii="Arial" w:eastAsia="Arial" w:hAnsi="Arial" w:cs="Arial"/>
          <w:sz w:val="20"/>
          <w:szCs w:val="20"/>
        </w:rPr>
      </w:pPr>
    </w:p>
    <w:p w14:paraId="1C36284F" w14:textId="77777777" w:rsidR="0003239B" w:rsidRPr="002D734A" w:rsidRDefault="0003239B" w:rsidP="0003239B">
      <w:pPr>
        <w:spacing w:line="260" w:lineRule="atLeast"/>
        <w:ind w:left="720"/>
        <w:jc w:val="both"/>
        <w:rPr>
          <w:rFonts w:ascii="Arial" w:eastAsia="Arial" w:hAnsi="Arial" w:cs="Arial"/>
          <w:sz w:val="20"/>
          <w:szCs w:val="20"/>
        </w:rPr>
      </w:pPr>
    </w:p>
    <w:p w14:paraId="51C1272A"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lastRenderedPageBreak/>
        <w:t>II. POGODBENA VREDNOST</w:t>
      </w:r>
    </w:p>
    <w:p w14:paraId="7A0847C7" w14:textId="77777777" w:rsidR="002D734A" w:rsidRPr="002D734A" w:rsidRDefault="002D734A" w:rsidP="002D734A">
      <w:pPr>
        <w:spacing w:line="260" w:lineRule="atLeast"/>
        <w:jc w:val="center"/>
        <w:rPr>
          <w:rFonts w:ascii="Arial" w:eastAsia="Arial" w:hAnsi="Arial" w:cs="Arial"/>
          <w:sz w:val="20"/>
          <w:szCs w:val="20"/>
        </w:rPr>
      </w:pPr>
    </w:p>
    <w:p w14:paraId="2AB68F1C"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4. člen</w:t>
      </w:r>
    </w:p>
    <w:p w14:paraId="389CFBB7" w14:textId="77777777" w:rsidR="002D734A" w:rsidRPr="002D734A" w:rsidRDefault="002D734A" w:rsidP="002D734A">
      <w:pPr>
        <w:spacing w:line="260" w:lineRule="atLeast"/>
        <w:jc w:val="center"/>
        <w:rPr>
          <w:rFonts w:ascii="Arial" w:eastAsia="Arial" w:hAnsi="Arial" w:cs="Arial"/>
          <w:sz w:val="20"/>
          <w:szCs w:val="20"/>
        </w:rPr>
      </w:pPr>
    </w:p>
    <w:p w14:paraId="79716D73"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Skupna ocenjena pogodbena vrednost del za celotno obdobje trajanja pogodbe (56 mesecev) znaša:</w:t>
      </w:r>
    </w:p>
    <w:p w14:paraId="0F80CA0B"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brez davka na dodano vrednost: __________ EUR (z besedo: __________ evrov 00/100) in</w:t>
      </w:r>
    </w:p>
    <w:p w14:paraId="5AD3C5D0"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z davkom na dodano vrednost: __________ EUR (z besedo: __________ evrov 00/100).</w:t>
      </w:r>
    </w:p>
    <w:p w14:paraId="095890C9" w14:textId="77777777" w:rsidR="002D734A" w:rsidRPr="002D734A" w:rsidRDefault="002D734A" w:rsidP="002D734A">
      <w:pPr>
        <w:spacing w:line="260" w:lineRule="atLeast"/>
        <w:jc w:val="both"/>
        <w:rPr>
          <w:rFonts w:ascii="Arial" w:eastAsia="Arial" w:hAnsi="Arial" w:cs="Arial"/>
          <w:sz w:val="20"/>
          <w:szCs w:val="20"/>
        </w:rPr>
      </w:pPr>
    </w:p>
    <w:p w14:paraId="25B728CB"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Pogodbena vrednost je sestavljena iz:</w:t>
      </w:r>
    </w:p>
    <w:p w14:paraId="7EA4A8F1"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enkratnih stroškov vzpostavitve sistema (TABELA A ponudbenega predračuna),</w:t>
      </w:r>
    </w:p>
    <w:p w14:paraId="0DF22468"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ocenjene vrednosti najema opreme in sistemskih storitev za 56 mesecev (TABELA B ponudbenega predračuna).</w:t>
      </w:r>
    </w:p>
    <w:p w14:paraId="1D6B7131" w14:textId="77777777" w:rsidR="002D734A" w:rsidRPr="002D734A" w:rsidRDefault="002D734A" w:rsidP="002D734A">
      <w:pPr>
        <w:spacing w:line="260" w:lineRule="atLeast"/>
        <w:jc w:val="both"/>
        <w:rPr>
          <w:rFonts w:ascii="Arial" w:eastAsia="Arial" w:hAnsi="Arial" w:cs="Arial"/>
          <w:sz w:val="20"/>
          <w:szCs w:val="20"/>
        </w:rPr>
      </w:pPr>
    </w:p>
    <w:p w14:paraId="3DE21C40"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Ponudba izvajalca z dne ____________ s ponudbenim predračunom št. _________ z dne ____________ je sestavni del te pogodbe. Cene na enoto iz ponudbenega predračuna so fiksne in nespremenljive za celotno obdobje trajanja pogodbe.</w:t>
      </w:r>
    </w:p>
    <w:p w14:paraId="2662869D" w14:textId="77777777" w:rsidR="002D734A" w:rsidRPr="002D734A" w:rsidRDefault="002D734A" w:rsidP="002D734A">
      <w:pPr>
        <w:spacing w:line="260" w:lineRule="atLeast"/>
        <w:jc w:val="both"/>
        <w:rPr>
          <w:rFonts w:ascii="Arial" w:eastAsia="Arial" w:hAnsi="Arial" w:cs="Arial"/>
          <w:sz w:val="20"/>
          <w:szCs w:val="20"/>
        </w:rPr>
      </w:pPr>
    </w:p>
    <w:p w14:paraId="2CD2F3D4"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5. člen</w:t>
      </w:r>
    </w:p>
    <w:p w14:paraId="33E0C7BC" w14:textId="77777777" w:rsidR="002D734A" w:rsidRPr="002D734A" w:rsidRDefault="002D734A" w:rsidP="002D734A">
      <w:pPr>
        <w:spacing w:line="260" w:lineRule="atLeast"/>
        <w:jc w:val="center"/>
        <w:rPr>
          <w:rFonts w:ascii="Arial" w:eastAsia="Arial" w:hAnsi="Arial" w:cs="Arial"/>
          <w:sz w:val="20"/>
          <w:szCs w:val="20"/>
        </w:rPr>
      </w:pPr>
    </w:p>
    <w:p w14:paraId="515B4838"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 xml:space="preserve">Dejanska mesečna vrednost pogodbe se obračunava na podlagi dejanskega števila najetih enot opreme in storitev po enotnih cenah iz ponudbenega predračuna. </w:t>
      </w:r>
      <w:proofErr w:type="spellStart"/>
      <w:r w:rsidRPr="002D734A">
        <w:rPr>
          <w:rFonts w:ascii="Arial" w:eastAsia="Arial" w:hAnsi="Arial" w:cs="Arial"/>
          <w:sz w:val="20"/>
          <w:szCs w:val="20"/>
        </w:rPr>
        <w:t>Pogovornina</w:t>
      </w:r>
      <w:proofErr w:type="spellEnd"/>
      <w:r w:rsidRPr="002D734A">
        <w:rPr>
          <w:rFonts w:ascii="Arial" w:eastAsia="Arial" w:hAnsi="Arial" w:cs="Arial"/>
          <w:sz w:val="20"/>
          <w:szCs w:val="20"/>
        </w:rPr>
        <w:t xml:space="preserve"> za klice v tujino se obračunava po dejansko opravljenih minutah po cenah iz ponudbenega predračuna in priloženega cenika klicev.</w:t>
      </w:r>
    </w:p>
    <w:p w14:paraId="35EE6CC7" w14:textId="77777777" w:rsidR="002D734A" w:rsidRPr="002D734A" w:rsidRDefault="002D734A" w:rsidP="002D734A">
      <w:pPr>
        <w:spacing w:line="260" w:lineRule="atLeast"/>
        <w:jc w:val="both"/>
        <w:rPr>
          <w:rFonts w:ascii="Arial" w:eastAsia="Arial" w:hAnsi="Arial" w:cs="Arial"/>
          <w:sz w:val="20"/>
          <w:szCs w:val="20"/>
        </w:rPr>
      </w:pPr>
    </w:p>
    <w:p w14:paraId="16CFDF5E"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Klici v vsa fiksna in mobilna omrežja v Republiki Sloveniji so vključeni v mesečno ceno najema in se ne obračunavajo posebej.</w:t>
      </w:r>
    </w:p>
    <w:p w14:paraId="3FB8E128" w14:textId="77777777" w:rsidR="002D734A" w:rsidRPr="002D734A" w:rsidRDefault="002D734A" w:rsidP="002D734A">
      <w:pPr>
        <w:spacing w:line="260" w:lineRule="atLeast"/>
        <w:jc w:val="both"/>
        <w:rPr>
          <w:rFonts w:ascii="Arial" w:eastAsia="Arial" w:hAnsi="Arial" w:cs="Arial"/>
          <w:sz w:val="20"/>
          <w:szCs w:val="20"/>
        </w:rPr>
      </w:pPr>
    </w:p>
    <w:p w14:paraId="32A2845D"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Naročnik naknadno ne bo priznaval nobenih stroškov, ki niso zajeti v pogodbeno ceno.</w:t>
      </w:r>
    </w:p>
    <w:p w14:paraId="1FBCAC8B" w14:textId="77777777" w:rsidR="002D734A" w:rsidRPr="002D734A" w:rsidRDefault="002D734A" w:rsidP="002D734A">
      <w:pPr>
        <w:spacing w:line="260" w:lineRule="atLeast"/>
        <w:jc w:val="both"/>
        <w:rPr>
          <w:rFonts w:ascii="Arial" w:eastAsia="Arial" w:hAnsi="Arial" w:cs="Arial"/>
          <w:sz w:val="20"/>
          <w:szCs w:val="20"/>
        </w:rPr>
      </w:pPr>
    </w:p>
    <w:p w14:paraId="24341249"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III. IZVEDBENI ROKI</w:t>
      </w:r>
    </w:p>
    <w:p w14:paraId="7CAE406D" w14:textId="77777777" w:rsidR="002D734A" w:rsidRPr="002D734A" w:rsidRDefault="002D734A" w:rsidP="002D734A">
      <w:pPr>
        <w:spacing w:line="260" w:lineRule="atLeast"/>
        <w:jc w:val="center"/>
        <w:rPr>
          <w:rFonts w:ascii="Arial" w:eastAsia="Arial" w:hAnsi="Arial" w:cs="Arial"/>
          <w:sz w:val="20"/>
          <w:szCs w:val="20"/>
        </w:rPr>
      </w:pPr>
    </w:p>
    <w:p w14:paraId="43EA817F"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6. člen</w:t>
      </w:r>
    </w:p>
    <w:p w14:paraId="1676AE32" w14:textId="77777777" w:rsidR="002D734A" w:rsidRPr="002D734A" w:rsidRDefault="002D734A" w:rsidP="002D734A">
      <w:pPr>
        <w:spacing w:line="260" w:lineRule="atLeast"/>
        <w:jc w:val="center"/>
        <w:rPr>
          <w:rFonts w:ascii="Arial" w:eastAsia="Arial" w:hAnsi="Arial" w:cs="Arial"/>
          <w:sz w:val="20"/>
          <w:szCs w:val="20"/>
        </w:rPr>
      </w:pPr>
    </w:p>
    <w:p w14:paraId="62056B76"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Izvajalec se zavezuje, da bo pričel s pogodbenimi deli takoj, ko bo po podpisu pogodbe predloženo zavarovanje za dobro izvedbo pogodbenih obveznosti, sistem telefonije pa bo naročniku v polno delujočem stanju predal najkasneje v 30 (tridesetih) dneh od veljavnosti pogodbe. Namestitev opreme mora potekati tako, da povzroči čim manj motenj v delovnem procesu naročnika.</w:t>
      </w:r>
    </w:p>
    <w:p w14:paraId="04F869A9" w14:textId="77777777" w:rsidR="002D734A" w:rsidRPr="002D734A" w:rsidRDefault="002D734A" w:rsidP="002D734A">
      <w:pPr>
        <w:spacing w:line="260" w:lineRule="atLeast"/>
        <w:jc w:val="both"/>
        <w:rPr>
          <w:rFonts w:ascii="Arial" w:eastAsia="Arial" w:hAnsi="Arial" w:cs="Arial"/>
          <w:sz w:val="20"/>
          <w:szCs w:val="20"/>
        </w:rPr>
      </w:pPr>
    </w:p>
    <w:p w14:paraId="48FA1910"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Rok za izvedbo vseh pogodbenih del je  56 (šestinpetdeset) mesecev od veljavnosti pogodbe.</w:t>
      </w:r>
    </w:p>
    <w:p w14:paraId="3DA05C25" w14:textId="77777777" w:rsidR="002D734A" w:rsidRPr="002D734A" w:rsidRDefault="002D734A" w:rsidP="002D734A">
      <w:pPr>
        <w:spacing w:line="260" w:lineRule="atLeast"/>
        <w:jc w:val="both"/>
        <w:rPr>
          <w:rFonts w:ascii="Arial" w:eastAsia="Arial" w:hAnsi="Arial" w:cs="Arial"/>
          <w:sz w:val="20"/>
          <w:szCs w:val="20"/>
        </w:rPr>
      </w:pPr>
    </w:p>
    <w:p w14:paraId="4BFBCF68"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Pogodba velja do izpolnitve vseh pogodbenih obveznosti.</w:t>
      </w:r>
    </w:p>
    <w:p w14:paraId="1650AC10" w14:textId="77777777" w:rsidR="002D734A" w:rsidRPr="002D734A" w:rsidRDefault="002D734A" w:rsidP="002D734A">
      <w:pPr>
        <w:spacing w:line="260" w:lineRule="atLeast"/>
        <w:jc w:val="both"/>
        <w:rPr>
          <w:rFonts w:ascii="Arial" w:eastAsia="Arial" w:hAnsi="Arial" w:cs="Arial"/>
          <w:sz w:val="20"/>
          <w:szCs w:val="20"/>
        </w:rPr>
      </w:pPr>
    </w:p>
    <w:p w14:paraId="2FE5AF24"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7. člen</w:t>
      </w:r>
    </w:p>
    <w:p w14:paraId="197CBCF1" w14:textId="77777777" w:rsidR="002D734A" w:rsidRPr="002D734A" w:rsidRDefault="002D734A" w:rsidP="002D734A">
      <w:pPr>
        <w:spacing w:line="260" w:lineRule="atLeast"/>
        <w:jc w:val="center"/>
        <w:rPr>
          <w:rFonts w:ascii="Arial" w:eastAsia="Arial" w:hAnsi="Arial" w:cs="Arial"/>
          <w:sz w:val="20"/>
          <w:szCs w:val="20"/>
        </w:rPr>
      </w:pPr>
    </w:p>
    <w:p w14:paraId="47F74CF2" w14:textId="44927B1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Izvajalec bo naročnika ob podpisu pogodbe pisno obvestil o kontaktnih podatkih (naslov, elektronski naslov, telefonska številka) za sprejem zahtevkov in prijavo napak. Izvajalec bo naročnika pisno obveščal o morebitnih spremembah kontaktnih podatkov takoj po nastanku spremembe.</w:t>
      </w:r>
    </w:p>
    <w:p w14:paraId="754FC836" w14:textId="77777777" w:rsidR="002D734A" w:rsidRPr="002D734A" w:rsidRDefault="002D734A" w:rsidP="002D734A">
      <w:pPr>
        <w:spacing w:line="260" w:lineRule="atLeast"/>
        <w:jc w:val="both"/>
        <w:rPr>
          <w:rFonts w:ascii="Arial" w:eastAsia="Arial" w:hAnsi="Arial" w:cs="Arial"/>
          <w:sz w:val="20"/>
          <w:szCs w:val="20"/>
        </w:rPr>
      </w:pPr>
    </w:p>
    <w:p w14:paraId="10C0B9D4"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IV. OBVEZNOSTI IN ODGOVORNOSTI IZVAJALCA</w:t>
      </w:r>
    </w:p>
    <w:p w14:paraId="4CA5B762" w14:textId="77777777" w:rsidR="002D734A" w:rsidRPr="002D734A" w:rsidRDefault="002D734A" w:rsidP="002D734A">
      <w:pPr>
        <w:spacing w:line="260" w:lineRule="atLeast"/>
        <w:jc w:val="center"/>
        <w:rPr>
          <w:rFonts w:ascii="Arial" w:eastAsia="Arial" w:hAnsi="Arial" w:cs="Arial"/>
          <w:sz w:val="20"/>
          <w:szCs w:val="20"/>
        </w:rPr>
      </w:pPr>
    </w:p>
    <w:p w14:paraId="0C78FB61"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8. člen</w:t>
      </w:r>
    </w:p>
    <w:p w14:paraId="18506460" w14:textId="77777777" w:rsidR="002D734A" w:rsidRPr="002D734A" w:rsidRDefault="002D734A" w:rsidP="002D734A">
      <w:pPr>
        <w:spacing w:line="260" w:lineRule="atLeast"/>
        <w:jc w:val="center"/>
        <w:rPr>
          <w:rFonts w:ascii="Arial" w:eastAsia="Arial" w:hAnsi="Arial" w:cs="Arial"/>
          <w:sz w:val="20"/>
          <w:szCs w:val="20"/>
        </w:rPr>
      </w:pPr>
    </w:p>
    <w:p w14:paraId="5F2769D3"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 xml:space="preserve">S to pogodbo se izvajalec zaveže izvajati storitve v skladu s tehničnimi zahtevami, ki so sestavni del razpisne dokumentacije. </w:t>
      </w:r>
    </w:p>
    <w:p w14:paraId="0613B147" w14:textId="77777777" w:rsidR="002D734A" w:rsidRPr="002D734A" w:rsidRDefault="002D734A" w:rsidP="002D734A">
      <w:pPr>
        <w:spacing w:line="260" w:lineRule="atLeast"/>
        <w:jc w:val="both"/>
        <w:rPr>
          <w:rFonts w:ascii="Arial" w:eastAsia="Arial" w:hAnsi="Arial" w:cs="Arial"/>
          <w:sz w:val="20"/>
          <w:szCs w:val="20"/>
        </w:rPr>
      </w:pPr>
    </w:p>
    <w:p w14:paraId="3C849A4E"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Izvajalec se obvezuje, da bo:</w:t>
      </w:r>
    </w:p>
    <w:p w14:paraId="46206DF0"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izvajal storitve po tej pogodbi po pravilih stroke, s skrbnostjo dobrega gospodarja in v pogodbenem roku;</w:t>
      </w:r>
    </w:p>
    <w:p w14:paraId="65267497"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lastRenderedPageBreak/>
        <w:t>zagotavljal neprekinjeno delovanje sistema telefonije z razpoložljivostjo najmanj 99,5 % časa;</w:t>
      </w:r>
    </w:p>
    <w:p w14:paraId="0F53ADFC"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zagotavljal redundantno IP centralo na sekundarni lokaciji;</w:t>
      </w:r>
    </w:p>
    <w:p w14:paraId="184649F5"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vso opremo, ki jo ima naročnik v najemu, na svoje stroške redno vzdrževal in jo po potrebi popravljal ali zamenjal z novo, tako da bo primerna za običajno in dogovorjeno rabo;</w:t>
      </w:r>
    </w:p>
    <w:p w14:paraId="5B8FF253"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naročniku mesečno izdelal poročilo o opravljenih vzdrževalnih pregledih ter menjavah opreme;</w:t>
      </w:r>
    </w:p>
    <w:p w14:paraId="3C504E71"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zagotavljal tehnično podporo in dežurno službo za odpravo napak v režimu 24/7/365 v skladu s tehničnimi zahtevami;</w:t>
      </w:r>
    </w:p>
    <w:p w14:paraId="6FDE1B4A"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zagotovil prenos obstoječih telefonskih številk naročnika brez prekinitve delovanja storitve ter nosil stroške vseh morebitnih prenosov številk in odzivnikov;</w:t>
      </w:r>
    </w:p>
    <w:p w14:paraId="36C9E8B5" w14:textId="77777777" w:rsidR="002D734A" w:rsidRPr="002D734A" w:rsidRDefault="002D734A" w:rsidP="007836BC">
      <w:pPr>
        <w:numPr>
          <w:ilvl w:val="0"/>
          <w:numId w:val="41"/>
        </w:numPr>
        <w:rPr>
          <w:rFonts w:ascii="Arial" w:eastAsia="Arial" w:hAnsi="Arial" w:cs="Arial"/>
          <w:sz w:val="20"/>
          <w:szCs w:val="20"/>
        </w:rPr>
      </w:pPr>
      <w:r w:rsidRPr="002D734A">
        <w:rPr>
          <w:rFonts w:ascii="Arial" w:eastAsia="Arial" w:hAnsi="Arial" w:cs="Arial"/>
          <w:sz w:val="20"/>
          <w:szCs w:val="20"/>
        </w:rPr>
        <w:t>zagotovil, da bodo dela, prevzeta s to pogodbo, izvajali strokovnjaki, ki izpolnjujejo kadrovske zahteve iz tehničnih zahtev; zamenjava oseb je možna izključno s soglasjem naročnika, nadomestne osebe pa morajo izpolnjevati enake ali boljše pogoje;</w:t>
      </w:r>
    </w:p>
    <w:p w14:paraId="7AF14749"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varoval vse zaupne in osebne podatke, do katerih bo imel dostop ob izvajanju pogodbenih del;</w:t>
      </w:r>
    </w:p>
    <w:p w14:paraId="1548AC11"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vsa komunikacija z naročnikom potekala v slovenskem jeziku;</w:t>
      </w:r>
    </w:p>
    <w:p w14:paraId="1FFDB50F"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takoj pisno opozoril naročnika na okoliščine, ki bi lahko otežile ali onemogočile kvalitetno, pravilno in pravočasno izvedbo storitev.</w:t>
      </w:r>
    </w:p>
    <w:p w14:paraId="6317D2B8" w14:textId="77777777" w:rsidR="002D734A" w:rsidRPr="002D734A" w:rsidRDefault="002D734A" w:rsidP="002D734A">
      <w:pPr>
        <w:spacing w:line="260" w:lineRule="atLeast"/>
        <w:ind w:left="720"/>
        <w:jc w:val="both"/>
        <w:rPr>
          <w:rFonts w:ascii="Arial" w:eastAsia="Arial" w:hAnsi="Arial" w:cs="Arial"/>
          <w:sz w:val="20"/>
          <w:szCs w:val="20"/>
        </w:rPr>
      </w:pPr>
    </w:p>
    <w:p w14:paraId="23FBC79E"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9. člen</w:t>
      </w:r>
    </w:p>
    <w:p w14:paraId="0D25CC06" w14:textId="77777777" w:rsidR="002D734A" w:rsidRPr="002D734A" w:rsidRDefault="002D734A" w:rsidP="002D734A">
      <w:pPr>
        <w:spacing w:line="260" w:lineRule="atLeast"/>
        <w:jc w:val="both"/>
        <w:rPr>
          <w:rFonts w:ascii="Arial" w:eastAsia="Arial" w:hAnsi="Arial" w:cs="Arial"/>
          <w:sz w:val="20"/>
          <w:szCs w:val="20"/>
        </w:rPr>
      </w:pPr>
    </w:p>
    <w:p w14:paraId="7E10AA90"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Izvajalec jamči:</w:t>
      </w:r>
    </w:p>
    <w:p w14:paraId="606C52D7"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da mora biti oprema za postavitev sistema IP telefonije od istega proizvajalca opreme in deluje brezhibno ter nima stvarnih napak;</w:t>
      </w:r>
    </w:p>
    <w:p w14:paraId="36B2FE1D"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da oprema popolnoma ustreza vsem tehničnim opisom, karakteristikam in specifikacijam, ki so bila dana v okviru ponudbene dokumentacije;</w:t>
      </w:r>
    </w:p>
    <w:p w14:paraId="0BCB699E"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da bo opremo redno vzdrževal in servisiral tako, da bo omogočena njena običajna oz. dogovorjena raba;</w:t>
      </w:r>
    </w:p>
    <w:p w14:paraId="159F8607"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da bo postavitev opreme opravil strokovno, brezhibno in kvalitetno;</w:t>
      </w:r>
    </w:p>
    <w:p w14:paraId="23E573CA"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da bo vse svoje pogodbene obveznosti opravil strokovno, brezhibno in kvalitetno;</w:t>
      </w:r>
    </w:p>
    <w:p w14:paraId="3497DD88"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da bo vse svoje pogodbene obveznosti izvedel v dogovorjenih rokih.</w:t>
      </w:r>
    </w:p>
    <w:p w14:paraId="411A7962" w14:textId="77777777" w:rsidR="002D734A" w:rsidRPr="002D734A" w:rsidRDefault="002D734A" w:rsidP="002D734A">
      <w:pPr>
        <w:spacing w:line="260" w:lineRule="atLeast"/>
        <w:jc w:val="both"/>
        <w:rPr>
          <w:rFonts w:ascii="Arial" w:eastAsia="Arial" w:hAnsi="Arial" w:cs="Arial"/>
          <w:sz w:val="20"/>
          <w:szCs w:val="20"/>
        </w:rPr>
      </w:pPr>
    </w:p>
    <w:p w14:paraId="2FAF6950"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Izvajalec odgovarja za vse stvarne in pravne napake opreme, ki jo ima naročnik v najemu, za celotno obdobje trajanja pogodbe.</w:t>
      </w:r>
    </w:p>
    <w:p w14:paraId="7767EB31" w14:textId="77777777" w:rsidR="002D734A" w:rsidRPr="002D734A" w:rsidRDefault="002D734A" w:rsidP="002D734A">
      <w:pPr>
        <w:spacing w:line="260" w:lineRule="atLeast"/>
        <w:jc w:val="both"/>
        <w:rPr>
          <w:rFonts w:ascii="Arial" w:eastAsia="Arial" w:hAnsi="Arial" w:cs="Arial"/>
          <w:sz w:val="20"/>
          <w:szCs w:val="20"/>
        </w:rPr>
      </w:pPr>
    </w:p>
    <w:p w14:paraId="68B69B6D"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V. OBVEZNOSTI IN ODGOVORNOSTI NAROČNIKA</w:t>
      </w:r>
    </w:p>
    <w:p w14:paraId="4075A2B4" w14:textId="77777777" w:rsidR="002D734A" w:rsidRPr="002D734A" w:rsidRDefault="002D734A" w:rsidP="002D734A">
      <w:pPr>
        <w:spacing w:line="260" w:lineRule="atLeast"/>
        <w:jc w:val="center"/>
        <w:rPr>
          <w:rFonts w:ascii="Arial" w:eastAsia="Arial" w:hAnsi="Arial" w:cs="Arial"/>
          <w:sz w:val="20"/>
          <w:szCs w:val="20"/>
        </w:rPr>
      </w:pPr>
    </w:p>
    <w:p w14:paraId="7BEFA1C3"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10. člen</w:t>
      </w:r>
    </w:p>
    <w:p w14:paraId="331DB5E5" w14:textId="77777777" w:rsidR="002D734A" w:rsidRPr="002D734A" w:rsidRDefault="002D734A" w:rsidP="002D734A">
      <w:pPr>
        <w:spacing w:line="260" w:lineRule="atLeast"/>
        <w:jc w:val="both"/>
        <w:rPr>
          <w:rFonts w:ascii="Arial" w:eastAsia="Arial" w:hAnsi="Arial" w:cs="Arial"/>
          <w:sz w:val="20"/>
          <w:szCs w:val="20"/>
        </w:rPr>
      </w:pPr>
    </w:p>
    <w:p w14:paraId="15D7D601"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 xml:space="preserve">S to pogodbo se naročnik zaveže, da bo za opravljene storitve po tej pogodbi izvajalcu plačal pogodbeno ceno oziroma posamezne količine dejansko opravljenih storitev. </w:t>
      </w:r>
    </w:p>
    <w:p w14:paraId="1439A69A" w14:textId="77777777" w:rsidR="002D734A" w:rsidRPr="002D734A" w:rsidRDefault="002D734A" w:rsidP="002D734A">
      <w:pPr>
        <w:spacing w:line="260" w:lineRule="atLeast"/>
        <w:jc w:val="both"/>
        <w:rPr>
          <w:rFonts w:ascii="Arial" w:eastAsia="Arial" w:hAnsi="Arial" w:cs="Arial"/>
          <w:sz w:val="20"/>
          <w:szCs w:val="20"/>
        </w:rPr>
      </w:pPr>
    </w:p>
    <w:p w14:paraId="02B92B4E"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Naročnik se obvezuje, da bo:</w:t>
      </w:r>
    </w:p>
    <w:p w14:paraId="14BEFC25"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poravnal vse stroške storitev v višini in rokih kot je dogovorjeno v tej pogodbi;</w:t>
      </w:r>
    </w:p>
    <w:p w14:paraId="7DDBE2BE"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opremo uporabljal s skrbnostjo dobrega gospodarja;</w:t>
      </w:r>
    </w:p>
    <w:p w14:paraId="779698EB"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izvajalca brez nepotrebnega odlašanja obvestil o vsaki napaki, ki se pokaže na opremi oz. nevarnosti, ki bi ogrožala opremo;</w:t>
      </w:r>
    </w:p>
    <w:p w14:paraId="67755FFC"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sodeloval z izvajalcem in mu omogočil izvajanje pogodbenih del na lokaciji naročnika;</w:t>
      </w:r>
    </w:p>
    <w:p w14:paraId="1CF0470D"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izvajalcu zagotovil dostop do dokumentacije, ki je potrebna za izvedbo storitev;</w:t>
      </w:r>
    </w:p>
    <w:p w14:paraId="48E284E8"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zagotovil sodelovanje strokovnjakov naročnika pri definiranju vsebinskih zahtev.</w:t>
      </w:r>
    </w:p>
    <w:p w14:paraId="35118130" w14:textId="77777777" w:rsidR="002D734A" w:rsidRPr="002D734A" w:rsidRDefault="002D734A" w:rsidP="002D734A">
      <w:pPr>
        <w:spacing w:line="260" w:lineRule="atLeast"/>
        <w:ind w:left="720"/>
        <w:jc w:val="both"/>
        <w:rPr>
          <w:rFonts w:ascii="Arial" w:eastAsia="Arial" w:hAnsi="Arial" w:cs="Arial"/>
          <w:sz w:val="20"/>
          <w:szCs w:val="20"/>
        </w:rPr>
      </w:pPr>
    </w:p>
    <w:p w14:paraId="7B95DE28"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VI. IZVAJANJE STORITEV</w:t>
      </w:r>
    </w:p>
    <w:p w14:paraId="3F78AEED" w14:textId="77777777" w:rsidR="002D734A" w:rsidRPr="002D734A" w:rsidRDefault="002D734A" w:rsidP="002D734A">
      <w:pPr>
        <w:spacing w:line="260" w:lineRule="atLeast"/>
        <w:jc w:val="center"/>
        <w:rPr>
          <w:rFonts w:ascii="Arial" w:eastAsia="Arial" w:hAnsi="Arial" w:cs="Arial"/>
          <w:sz w:val="20"/>
          <w:szCs w:val="20"/>
        </w:rPr>
      </w:pPr>
    </w:p>
    <w:p w14:paraId="13DB8075"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11. člen</w:t>
      </w:r>
    </w:p>
    <w:p w14:paraId="66DBD17B" w14:textId="77777777" w:rsidR="002D734A" w:rsidRPr="002D734A" w:rsidRDefault="002D734A" w:rsidP="002D734A">
      <w:pPr>
        <w:spacing w:line="260" w:lineRule="atLeast"/>
        <w:jc w:val="center"/>
        <w:rPr>
          <w:rFonts w:ascii="Arial" w:eastAsia="Arial" w:hAnsi="Arial" w:cs="Arial"/>
          <w:sz w:val="20"/>
          <w:szCs w:val="20"/>
        </w:rPr>
      </w:pPr>
    </w:p>
    <w:p w14:paraId="1A0058BE"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Naročnik lahko v času veljavnosti pogodbe skladno s svojimi potrebami poveča ali zmanjša število uporabnikov oziroma število telefonskih aparatov in drugih najetih enot. Prevzem opreme (dodatne ali izvzete) se izvede s prevzemnim zapisnikom. Od dneva prevzema opreme lahko izvajalec zaračunava naročnino, v kolikor se količina opreme zmanjša, pa mora prenehati zaračunavati naročnino.</w:t>
      </w:r>
    </w:p>
    <w:p w14:paraId="1A592A92" w14:textId="77777777" w:rsidR="002D734A" w:rsidRPr="002D734A" w:rsidRDefault="002D734A" w:rsidP="002D734A">
      <w:pPr>
        <w:spacing w:line="260" w:lineRule="atLeast"/>
        <w:jc w:val="both"/>
        <w:rPr>
          <w:rFonts w:ascii="Arial" w:eastAsia="Arial" w:hAnsi="Arial" w:cs="Arial"/>
          <w:sz w:val="20"/>
          <w:szCs w:val="20"/>
        </w:rPr>
      </w:pPr>
    </w:p>
    <w:p w14:paraId="69C2E9B2"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Vsako spremembo števila uporabnikov in količino opreme morata naročniki pisno ali po elektronski pošti sporočiti izvajalcu, ki ga izvajalec sporoči naročnikom po podpisu pogodbe.</w:t>
      </w:r>
    </w:p>
    <w:p w14:paraId="758C3684" w14:textId="77777777" w:rsidR="002D734A" w:rsidRPr="002D734A" w:rsidRDefault="002D734A" w:rsidP="002D734A">
      <w:pPr>
        <w:spacing w:line="260" w:lineRule="atLeast"/>
        <w:jc w:val="both"/>
        <w:rPr>
          <w:rFonts w:ascii="Arial" w:eastAsia="Arial" w:hAnsi="Arial" w:cs="Arial"/>
          <w:sz w:val="20"/>
          <w:szCs w:val="20"/>
        </w:rPr>
      </w:pPr>
    </w:p>
    <w:p w14:paraId="1F145287"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12. člen</w:t>
      </w:r>
    </w:p>
    <w:p w14:paraId="69AEC029" w14:textId="77777777" w:rsidR="002D734A" w:rsidRPr="002D734A" w:rsidRDefault="002D734A" w:rsidP="002D734A">
      <w:pPr>
        <w:spacing w:line="260" w:lineRule="atLeast"/>
        <w:jc w:val="center"/>
        <w:rPr>
          <w:rFonts w:ascii="Arial" w:eastAsia="Arial" w:hAnsi="Arial" w:cs="Arial"/>
          <w:sz w:val="20"/>
          <w:szCs w:val="20"/>
        </w:rPr>
      </w:pPr>
    </w:p>
    <w:p w14:paraId="700ECACB"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Izvajalec bo za najem opreme in storitve iz te pogodbe naročniku izstavljal račune mesečno, in sicer za storitve, ki jih je uporabljal naročnik v preteklem mesecu, in za stroške telefonskih klicev v tujino. Računi se morajo sklicevati na številko pogodbe, na podlagi katere se izstavljajo.</w:t>
      </w:r>
    </w:p>
    <w:p w14:paraId="0286CF27" w14:textId="77777777" w:rsidR="002D734A" w:rsidRPr="002D734A" w:rsidRDefault="002D734A" w:rsidP="002D734A">
      <w:pPr>
        <w:spacing w:line="260" w:lineRule="atLeast"/>
        <w:jc w:val="both"/>
        <w:rPr>
          <w:rFonts w:ascii="Arial" w:eastAsia="Arial" w:hAnsi="Arial" w:cs="Arial"/>
          <w:sz w:val="20"/>
          <w:szCs w:val="20"/>
        </w:rPr>
      </w:pPr>
    </w:p>
    <w:p w14:paraId="08C5B2F5"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VII. ODPRAVA NAPAK IN RAVEN STORITVE (SLA)</w:t>
      </w:r>
    </w:p>
    <w:p w14:paraId="236F25CB" w14:textId="77777777" w:rsidR="002D734A" w:rsidRPr="002D734A" w:rsidRDefault="002D734A" w:rsidP="002D734A">
      <w:pPr>
        <w:spacing w:line="260" w:lineRule="atLeast"/>
        <w:jc w:val="center"/>
        <w:rPr>
          <w:rFonts w:ascii="Arial" w:eastAsia="Arial" w:hAnsi="Arial" w:cs="Arial"/>
          <w:sz w:val="20"/>
          <w:szCs w:val="20"/>
        </w:rPr>
      </w:pPr>
    </w:p>
    <w:p w14:paraId="7A099D79"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13. člen</w:t>
      </w:r>
    </w:p>
    <w:p w14:paraId="5DEB1983" w14:textId="77777777" w:rsidR="002D734A" w:rsidRPr="002D734A" w:rsidRDefault="002D734A" w:rsidP="002D734A">
      <w:pPr>
        <w:spacing w:line="260" w:lineRule="atLeast"/>
        <w:jc w:val="center"/>
        <w:rPr>
          <w:rFonts w:ascii="Arial" w:eastAsia="Arial" w:hAnsi="Arial" w:cs="Arial"/>
          <w:sz w:val="20"/>
          <w:szCs w:val="20"/>
        </w:rPr>
      </w:pPr>
    </w:p>
    <w:p w14:paraId="1F3EA410"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Izvajalec zagotavlja reševanje in odpravo napak v odvisnosti od teže napake, skladno z zahtevami v tehničnih zahtevah in iz naslednje tabele:</w:t>
      </w:r>
    </w:p>
    <w:p w14:paraId="4128BBC0" w14:textId="77777777" w:rsidR="002D734A" w:rsidRPr="002D734A" w:rsidRDefault="002D734A" w:rsidP="002D734A">
      <w:pPr>
        <w:spacing w:line="260" w:lineRule="atLeast"/>
        <w:jc w:val="both"/>
        <w:rPr>
          <w:rFonts w:ascii="Arial" w:eastAsia="Arial" w:hAnsi="Arial" w:cs="Arial"/>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1840"/>
        <w:gridCol w:w="1840"/>
        <w:gridCol w:w="1840"/>
        <w:gridCol w:w="1840"/>
      </w:tblGrid>
      <w:tr w:rsidR="002D734A" w:rsidRPr="002D734A" w14:paraId="5FAEF25B" w14:textId="77777777" w:rsidTr="00795B0B">
        <w:trPr>
          <w:tblHeader/>
        </w:trPr>
        <w:tc>
          <w:tcPr>
            <w:tcW w:w="2000" w:type="dxa"/>
            <w:tcBorders>
              <w:top w:val="single" w:sz="4" w:space="0" w:color="888888"/>
              <w:left w:val="single" w:sz="4" w:space="0" w:color="888888"/>
              <w:bottom w:val="single" w:sz="4" w:space="0" w:color="888888"/>
              <w:right w:val="single" w:sz="4" w:space="0" w:color="888888"/>
            </w:tcBorders>
            <w:shd w:val="clear" w:color="auto" w:fill="D9E2F3"/>
            <w:tcMar>
              <w:top w:w="80" w:type="dxa"/>
              <w:left w:w="120" w:type="dxa"/>
              <w:bottom w:w="80" w:type="dxa"/>
              <w:right w:w="120" w:type="dxa"/>
            </w:tcMar>
            <w:vAlign w:val="center"/>
          </w:tcPr>
          <w:p w14:paraId="52B78898"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Kategorija</w:t>
            </w:r>
          </w:p>
        </w:tc>
        <w:tc>
          <w:tcPr>
            <w:tcW w:w="1840" w:type="dxa"/>
            <w:tcBorders>
              <w:top w:val="single" w:sz="4" w:space="0" w:color="888888"/>
              <w:left w:val="single" w:sz="4" w:space="0" w:color="888888"/>
              <w:bottom w:val="single" w:sz="4" w:space="0" w:color="888888"/>
              <w:right w:val="single" w:sz="4" w:space="0" w:color="888888"/>
            </w:tcBorders>
            <w:shd w:val="clear" w:color="auto" w:fill="D9E2F3"/>
            <w:tcMar>
              <w:top w:w="80" w:type="dxa"/>
              <w:left w:w="120" w:type="dxa"/>
              <w:bottom w:w="80" w:type="dxa"/>
              <w:right w:w="120" w:type="dxa"/>
            </w:tcMar>
            <w:vAlign w:val="center"/>
          </w:tcPr>
          <w:p w14:paraId="660012DF"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Kritična</w:t>
            </w:r>
          </w:p>
        </w:tc>
        <w:tc>
          <w:tcPr>
            <w:tcW w:w="1840" w:type="dxa"/>
            <w:tcBorders>
              <w:top w:val="single" w:sz="4" w:space="0" w:color="888888"/>
              <w:left w:val="single" w:sz="4" w:space="0" w:color="888888"/>
              <w:bottom w:val="single" w:sz="4" w:space="0" w:color="888888"/>
              <w:right w:val="single" w:sz="4" w:space="0" w:color="888888"/>
            </w:tcBorders>
            <w:shd w:val="clear" w:color="auto" w:fill="D9E2F3"/>
            <w:tcMar>
              <w:top w:w="80" w:type="dxa"/>
              <w:left w:w="120" w:type="dxa"/>
              <w:bottom w:w="80" w:type="dxa"/>
              <w:right w:w="120" w:type="dxa"/>
            </w:tcMar>
            <w:vAlign w:val="center"/>
          </w:tcPr>
          <w:p w14:paraId="2BE0E52E"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Težja</w:t>
            </w:r>
          </w:p>
        </w:tc>
        <w:tc>
          <w:tcPr>
            <w:tcW w:w="1840" w:type="dxa"/>
            <w:tcBorders>
              <w:top w:val="single" w:sz="4" w:space="0" w:color="888888"/>
              <w:left w:val="single" w:sz="4" w:space="0" w:color="888888"/>
              <w:bottom w:val="single" w:sz="4" w:space="0" w:color="888888"/>
              <w:right w:val="single" w:sz="4" w:space="0" w:color="888888"/>
            </w:tcBorders>
            <w:shd w:val="clear" w:color="auto" w:fill="D9E2F3"/>
            <w:tcMar>
              <w:top w:w="80" w:type="dxa"/>
              <w:left w:w="120" w:type="dxa"/>
              <w:bottom w:w="80" w:type="dxa"/>
              <w:right w:w="120" w:type="dxa"/>
            </w:tcMar>
            <w:vAlign w:val="center"/>
          </w:tcPr>
          <w:p w14:paraId="6DC4EC53"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Običajna</w:t>
            </w:r>
          </w:p>
        </w:tc>
        <w:tc>
          <w:tcPr>
            <w:tcW w:w="1840" w:type="dxa"/>
            <w:tcBorders>
              <w:top w:val="single" w:sz="4" w:space="0" w:color="888888"/>
              <w:left w:val="single" w:sz="4" w:space="0" w:color="888888"/>
              <w:bottom w:val="single" w:sz="4" w:space="0" w:color="888888"/>
              <w:right w:val="single" w:sz="4" w:space="0" w:color="888888"/>
            </w:tcBorders>
            <w:shd w:val="clear" w:color="auto" w:fill="D9E2F3"/>
            <w:tcMar>
              <w:top w:w="80" w:type="dxa"/>
              <w:left w:w="120" w:type="dxa"/>
              <w:bottom w:w="80" w:type="dxa"/>
              <w:right w:w="120" w:type="dxa"/>
            </w:tcMar>
            <w:vAlign w:val="center"/>
          </w:tcPr>
          <w:p w14:paraId="36AB2B75"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Lažja</w:t>
            </w:r>
          </w:p>
        </w:tc>
      </w:tr>
      <w:tr w:rsidR="002D734A" w:rsidRPr="002D734A" w14:paraId="5F838AF2" w14:textId="77777777" w:rsidTr="00795B0B">
        <w:tc>
          <w:tcPr>
            <w:tcW w:w="200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55947881"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Odzivni čas (prvi stik)</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3BDFD8D6"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takoj</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158E59C5"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15 minut</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11168DBF"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 ura</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29488E30"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2 uri</w:t>
            </w:r>
          </w:p>
        </w:tc>
      </w:tr>
      <w:tr w:rsidR="002D734A" w:rsidRPr="002D734A" w14:paraId="0A75AA06" w14:textId="77777777" w:rsidTr="00795B0B">
        <w:tc>
          <w:tcPr>
            <w:tcW w:w="200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54765901"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Odzivni čas (na lokaciji)</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5B415533"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 ura</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746E7D8F"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 ura</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4DD3D6B4"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4 ure</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52E085B1"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8 ur</w:t>
            </w:r>
          </w:p>
        </w:tc>
      </w:tr>
      <w:tr w:rsidR="002D734A" w:rsidRPr="002D734A" w14:paraId="5C3F4616" w14:textId="77777777" w:rsidTr="00795B0B">
        <w:tc>
          <w:tcPr>
            <w:tcW w:w="200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5F087009"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Čas razrešitve (delna)</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61BEEA86"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neprekinjeno</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74380E0A"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2 uri</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257F7D09"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 dan</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26EC8F39"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3 dni</w:t>
            </w:r>
          </w:p>
        </w:tc>
      </w:tr>
      <w:tr w:rsidR="002D734A" w:rsidRPr="002D734A" w14:paraId="696E6D5C" w14:textId="77777777" w:rsidTr="00795B0B">
        <w:tc>
          <w:tcPr>
            <w:tcW w:w="200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0270A5AB"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Čas razrešitve (polna)</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36904546"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2 uri</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57BE5217"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4 ure</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3B602E06"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3 dni</w:t>
            </w:r>
          </w:p>
        </w:tc>
        <w:tc>
          <w:tcPr>
            <w:tcW w:w="18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73D264B5"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5 dni</w:t>
            </w:r>
          </w:p>
        </w:tc>
      </w:tr>
    </w:tbl>
    <w:p w14:paraId="4C665B22" w14:textId="77777777" w:rsidR="002D734A" w:rsidRPr="002D734A" w:rsidRDefault="002D734A" w:rsidP="002D734A">
      <w:pPr>
        <w:spacing w:line="260" w:lineRule="atLeast"/>
        <w:rPr>
          <w:rFonts w:ascii="Arial" w:eastAsia="Arial" w:hAnsi="Arial" w:cs="Arial"/>
          <w:sz w:val="20"/>
          <w:szCs w:val="20"/>
        </w:rPr>
      </w:pPr>
    </w:p>
    <w:p w14:paraId="0DC2F2BC"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Odzivni časi in časi razrešitve so zgornje meje porabe časa v postopku razreševanja dogodka. V čas odprave napake se šteje tudi čas potreben za prihod na lokacijo naročnika.</w:t>
      </w:r>
    </w:p>
    <w:p w14:paraId="0AE6BF70" w14:textId="77777777" w:rsidR="002D734A" w:rsidRPr="002D734A" w:rsidRDefault="002D734A" w:rsidP="002D734A">
      <w:pPr>
        <w:spacing w:line="260" w:lineRule="atLeast"/>
        <w:jc w:val="both"/>
        <w:rPr>
          <w:rFonts w:ascii="Arial" w:eastAsia="Arial" w:hAnsi="Arial" w:cs="Arial"/>
          <w:sz w:val="20"/>
          <w:szCs w:val="20"/>
        </w:rPr>
      </w:pPr>
    </w:p>
    <w:p w14:paraId="514AD473"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Izvajalec ni odgovoren za napako, ki je nastala kot posledica naročnikovega neupoštevanja navodil za uporabo, nestrokovne uporabe opreme, nedovoljenih modifikacij s strani naročnika ali tretjih oseb ali višje sile.</w:t>
      </w:r>
    </w:p>
    <w:p w14:paraId="3EC5126C" w14:textId="77777777" w:rsidR="002D734A" w:rsidRPr="002D734A" w:rsidRDefault="002D734A" w:rsidP="002D734A">
      <w:pPr>
        <w:spacing w:line="260" w:lineRule="atLeast"/>
        <w:jc w:val="both"/>
        <w:rPr>
          <w:rFonts w:ascii="Arial" w:eastAsia="Arial" w:hAnsi="Arial" w:cs="Arial"/>
          <w:sz w:val="20"/>
          <w:szCs w:val="20"/>
        </w:rPr>
      </w:pPr>
    </w:p>
    <w:p w14:paraId="2960A07D"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V kolikor izvajalec ne bo odpravljal napak skladno z določbo tega člena pogodbe, bo naročnik unovčil zavarovanje za dobro izvedbo.</w:t>
      </w:r>
    </w:p>
    <w:p w14:paraId="7AF99A6C"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VIII. POGODBENA KAZEN</w:t>
      </w:r>
    </w:p>
    <w:p w14:paraId="54A61838" w14:textId="77777777" w:rsidR="002D734A" w:rsidRPr="002D734A" w:rsidRDefault="002D734A" w:rsidP="002D734A">
      <w:pPr>
        <w:spacing w:line="260" w:lineRule="atLeast"/>
        <w:jc w:val="center"/>
        <w:rPr>
          <w:rFonts w:ascii="Arial" w:eastAsia="Arial" w:hAnsi="Arial" w:cs="Arial"/>
          <w:sz w:val="20"/>
          <w:szCs w:val="20"/>
        </w:rPr>
      </w:pPr>
    </w:p>
    <w:p w14:paraId="02FC0745"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14. člen</w:t>
      </w:r>
    </w:p>
    <w:p w14:paraId="19AF9D43" w14:textId="77777777" w:rsidR="002D734A" w:rsidRPr="002D734A" w:rsidRDefault="002D734A" w:rsidP="002D734A">
      <w:pPr>
        <w:spacing w:line="260" w:lineRule="atLeast"/>
        <w:jc w:val="center"/>
        <w:rPr>
          <w:rFonts w:ascii="Arial" w:eastAsia="Arial" w:hAnsi="Arial" w:cs="Arial"/>
          <w:sz w:val="20"/>
          <w:szCs w:val="20"/>
        </w:rPr>
      </w:pPr>
    </w:p>
    <w:p w14:paraId="0130D9DB"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 xml:space="preserve">Če izvajalec prekorači izvedbeni rok 30 dni za vzpostavitev sistema iz 6. člena te pogodbe, je dolžan plačati pogodbeno kazen v višini 5 ‰ (pet promilov) skupne pogodbene vrednosti del brez DDV za vsak začeti dan zamude, razen v primeru višje sile ali zamude na strani naročnika. </w:t>
      </w:r>
    </w:p>
    <w:p w14:paraId="4A2247C0" w14:textId="77777777" w:rsidR="002D734A" w:rsidRPr="002D734A" w:rsidRDefault="002D734A" w:rsidP="002D734A">
      <w:pPr>
        <w:spacing w:line="260" w:lineRule="atLeast"/>
        <w:jc w:val="both"/>
        <w:rPr>
          <w:rFonts w:ascii="Arial" w:eastAsia="Arial" w:hAnsi="Arial" w:cs="Arial"/>
          <w:sz w:val="20"/>
          <w:szCs w:val="20"/>
        </w:rPr>
      </w:pPr>
    </w:p>
    <w:p w14:paraId="20277C80"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Skupni znesek pogodbene kazni iz tega naslova ne sme presegati 10 % skupne pogodbene vrednosti del brez DDV.</w:t>
      </w:r>
    </w:p>
    <w:p w14:paraId="25E00116" w14:textId="77777777" w:rsidR="002D734A" w:rsidRPr="002D734A" w:rsidRDefault="002D734A" w:rsidP="002D734A">
      <w:pPr>
        <w:spacing w:line="260" w:lineRule="atLeast"/>
        <w:jc w:val="both"/>
        <w:rPr>
          <w:rFonts w:ascii="Arial" w:eastAsia="Arial" w:hAnsi="Arial" w:cs="Arial"/>
          <w:sz w:val="20"/>
          <w:szCs w:val="20"/>
        </w:rPr>
      </w:pPr>
    </w:p>
    <w:p w14:paraId="1D966084"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15. člen</w:t>
      </w:r>
    </w:p>
    <w:p w14:paraId="2D017249" w14:textId="77777777" w:rsidR="002D734A" w:rsidRPr="002D734A" w:rsidRDefault="002D734A" w:rsidP="002D734A">
      <w:pPr>
        <w:spacing w:line="260" w:lineRule="atLeast"/>
        <w:jc w:val="center"/>
        <w:rPr>
          <w:rFonts w:ascii="Arial" w:eastAsia="Arial" w:hAnsi="Arial" w:cs="Arial"/>
          <w:sz w:val="20"/>
          <w:szCs w:val="20"/>
        </w:rPr>
      </w:pPr>
    </w:p>
    <w:p w14:paraId="2B8A1531"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V primeru prekoračitve dogovorjenih odzivnih časov in časov odprave napak iz 13. člena te pogodbe je izvajalec naročniku dolžan priznati dobropis na mesečno pogodbeno obveznost za prizadete priključke v skladu z naslednjo tabelo:</w:t>
      </w:r>
    </w:p>
    <w:p w14:paraId="6B5BB4E4" w14:textId="77777777" w:rsidR="002D734A" w:rsidRPr="002D734A" w:rsidRDefault="002D734A" w:rsidP="002D734A">
      <w:pPr>
        <w:spacing w:line="260" w:lineRule="atLeast"/>
        <w:jc w:val="both"/>
        <w:rPr>
          <w:rFonts w:ascii="Arial" w:eastAsia="Arial" w:hAnsi="Arial" w:cs="Arial"/>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40"/>
        <w:gridCol w:w="2340"/>
        <w:gridCol w:w="2340"/>
        <w:gridCol w:w="2340"/>
      </w:tblGrid>
      <w:tr w:rsidR="002D734A" w:rsidRPr="002D734A" w14:paraId="3C3CF52E" w14:textId="77777777" w:rsidTr="00795B0B">
        <w:trPr>
          <w:tblHeader/>
        </w:trPr>
        <w:tc>
          <w:tcPr>
            <w:tcW w:w="2340" w:type="dxa"/>
            <w:tcBorders>
              <w:top w:val="single" w:sz="4" w:space="0" w:color="888888"/>
              <w:left w:val="single" w:sz="4" w:space="0" w:color="888888"/>
              <w:bottom w:val="single" w:sz="4" w:space="0" w:color="888888"/>
              <w:right w:val="single" w:sz="4" w:space="0" w:color="888888"/>
            </w:tcBorders>
            <w:shd w:val="clear" w:color="auto" w:fill="D9E2F3"/>
            <w:tcMar>
              <w:top w:w="80" w:type="dxa"/>
              <w:left w:w="120" w:type="dxa"/>
              <w:bottom w:w="80" w:type="dxa"/>
              <w:right w:w="120" w:type="dxa"/>
            </w:tcMar>
            <w:vAlign w:val="center"/>
          </w:tcPr>
          <w:p w14:paraId="38378298"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lastRenderedPageBreak/>
              <w:t>Čas / vrsta napake</w:t>
            </w:r>
          </w:p>
        </w:tc>
        <w:tc>
          <w:tcPr>
            <w:tcW w:w="2340" w:type="dxa"/>
            <w:tcBorders>
              <w:top w:val="single" w:sz="4" w:space="0" w:color="888888"/>
              <w:left w:val="single" w:sz="4" w:space="0" w:color="888888"/>
              <w:bottom w:val="single" w:sz="4" w:space="0" w:color="888888"/>
              <w:right w:val="single" w:sz="4" w:space="0" w:color="888888"/>
            </w:tcBorders>
            <w:shd w:val="clear" w:color="auto" w:fill="D9E2F3"/>
            <w:tcMar>
              <w:top w:w="80" w:type="dxa"/>
              <w:left w:w="120" w:type="dxa"/>
              <w:bottom w:w="80" w:type="dxa"/>
              <w:right w:w="120" w:type="dxa"/>
            </w:tcMar>
            <w:vAlign w:val="center"/>
          </w:tcPr>
          <w:p w14:paraId="4499CD1F"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Prekoračitev do 2 uri</w:t>
            </w:r>
          </w:p>
        </w:tc>
        <w:tc>
          <w:tcPr>
            <w:tcW w:w="2340" w:type="dxa"/>
            <w:tcBorders>
              <w:top w:val="single" w:sz="4" w:space="0" w:color="888888"/>
              <w:left w:val="single" w:sz="4" w:space="0" w:color="888888"/>
              <w:bottom w:val="single" w:sz="4" w:space="0" w:color="888888"/>
              <w:right w:val="single" w:sz="4" w:space="0" w:color="888888"/>
            </w:tcBorders>
            <w:shd w:val="clear" w:color="auto" w:fill="D9E2F3"/>
            <w:tcMar>
              <w:top w:w="80" w:type="dxa"/>
              <w:left w:w="120" w:type="dxa"/>
              <w:bottom w:w="80" w:type="dxa"/>
              <w:right w:w="120" w:type="dxa"/>
            </w:tcMar>
            <w:vAlign w:val="center"/>
          </w:tcPr>
          <w:p w14:paraId="5B5EF82D"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Prekoračitev do 4 ure</w:t>
            </w:r>
          </w:p>
        </w:tc>
        <w:tc>
          <w:tcPr>
            <w:tcW w:w="2340" w:type="dxa"/>
            <w:tcBorders>
              <w:top w:val="single" w:sz="4" w:space="0" w:color="888888"/>
              <w:left w:val="single" w:sz="4" w:space="0" w:color="888888"/>
              <w:bottom w:val="single" w:sz="4" w:space="0" w:color="888888"/>
              <w:right w:val="single" w:sz="4" w:space="0" w:color="888888"/>
            </w:tcBorders>
            <w:shd w:val="clear" w:color="auto" w:fill="D9E2F3"/>
            <w:tcMar>
              <w:top w:w="80" w:type="dxa"/>
              <w:left w:w="120" w:type="dxa"/>
              <w:bottom w:w="80" w:type="dxa"/>
              <w:right w:w="120" w:type="dxa"/>
            </w:tcMar>
            <w:vAlign w:val="center"/>
          </w:tcPr>
          <w:p w14:paraId="6563AEFC"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Prekoračitev nad 4 urami</w:t>
            </w:r>
          </w:p>
        </w:tc>
      </w:tr>
      <w:tr w:rsidR="002D734A" w:rsidRPr="002D734A" w14:paraId="295D1A56" w14:textId="77777777" w:rsidTr="00795B0B">
        <w:tc>
          <w:tcPr>
            <w:tcW w:w="23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0996B450"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Dobropis [%]</w:t>
            </w:r>
          </w:p>
        </w:tc>
        <w:tc>
          <w:tcPr>
            <w:tcW w:w="23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7590294A"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10 %</w:t>
            </w:r>
          </w:p>
        </w:tc>
        <w:tc>
          <w:tcPr>
            <w:tcW w:w="23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368CFFFB"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20 %</w:t>
            </w:r>
          </w:p>
        </w:tc>
        <w:tc>
          <w:tcPr>
            <w:tcW w:w="234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5A452303"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30 %</w:t>
            </w:r>
          </w:p>
        </w:tc>
      </w:tr>
    </w:tbl>
    <w:p w14:paraId="73C80C76" w14:textId="77777777" w:rsidR="002D734A" w:rsidRPr="002D734A" w:rsidRDefault="002D734A" w:rsidP="002D734A">
      <w:pPr>
        <w:spacing w:line="260" w:lineRule="atLeast"/>
        <w:rPr>
          <w:rFonts w:ascii="Arial" w:eastAsia="Arial" w:hAnsi="Arial" w:cs="Arial"/>
          <w:sz w:val="20"/>
          <w:szCs w:val="20"/>
        </w:rPr>
      </w:pPr>
    </w:p>
    <w:p w14:paraId="5C93060C"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Dodatno, v primeru nerazpoložljivosti storitve za posamezno lokacijo naročnika oz. izpada storitve v celoti, je izvajalec naročniku dolžan priznati dobropis na mesečno naročnino v skladu z naslednjo tabelo:</w:t>
      </w:r>
    </w:p>
    <w:p w14:paraId="0F5BEBE1" w14:textId="77777777" w:rsidR="002D734A" w:rsidRPr="002D734A" w:rsidRDefault="002D734A" w:rsidP="002D734A">
      <w:pPr>
        <w:spacing w:line="260" w:lineRule="atLeast"/>
        <w:jc w:val="both"/>
        <w:rPr>
          <w:rFonts w:ascii="Arial" w:eastAsia="Arial" w:hAnsi="Arial" w:cs="Arial"/>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80"/>
        <w:gridCol w:w="4680"/>
      </w:tblGrid>
      <w:tr w:rsidR="002D734A" w:rsidRPr="002D734A" w14:paraId="3CFC38AC" w14:textId="77777777" w:rsidTr="00795B0B">
        <w:trPr>
          <w:tblHeader/>
        </w:trPr>
        <w:tc>
          <w:tcPr>
            <w:tcW w:w="4680" w:type="dxa"/>
            <w:tcBorders>
              <w:top w:val="single" w:sz="4" w:space="0" w:color="888888"/>
              <w:left w:val="single" w:sz="4" w:space="0" w:color="888888"/>
              <w:bottom w:val="single" w:sz="4" w:space="0" w:color="888888"/>
              <w:right w:val="single" w:sz="4" w:space="0" w:color="888888"/>
            </w:tcBorders>
            <w:shd w:val="clear" w:color="auto" w:fill="D9E2F3"/>
            <w:tcMar>
              <w:top w:w="80" w:type="dxa"/>
              <w:left w:w="120" w:type="dxa"/>
              <w:bottom w:w="80" w:type="dxa"/>
              <w:right w:w="120" w:type="dxa"/>
            </w:tcMar>
          </w:tcPr>
          <w:p w14:paraId="5474D155"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Nerazpoložljivost storitve</w:t>
            </w:r>
          </w:p>
        </w:tc>
        <w:tc>
          <w:tcPr>
            <w:tcW w:w="4680" w:type="dxa"/>
            <w:tcBorders>
              <w:top w:val="single" w:sz="4" w:space="0" w:color="888888"/>
              <w:left w:val="single" w:sz="4" w:space="0" w:color="888888"/>
              <w:bottom w:val="single" w:sz="4" w:space="0" w:color="888888"/>
              <w:right w:val="single" w:sz="4" w:space="0" w:color="888888"/>
            </w:tcBorders>
            <w:shd w:val="clear" w:color="auto" w:fill="D9E2F3"/>
            <w:tcMar>
              <w:top w:w="80" w:type="dxa"/>
              <w:left w:w="120" w:type="dxa"/>
              <w:bottom w:w="80" w:type="dxa"/>
              <w:right w:w="120" w:type="dxa"/>
            </w:tcMar>
          </w:tcPr>
          <w:p w14:paraId="208F855E"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b/>
                <w:bCs/>
                <w:sz w:val="20"/>
                <w:szCs w:val="20"/>
              </w:rPr>
              <w:t>Dobropis na mesečnem nivoju</w:t>
            </w:r>
          </w:p>
        </w:tc>
      </w:tr>
      <w:tr w:rsidR="002D734A" w:rsidRPr="002D734A" w14:paraId="1850620A" w14:textId="77777777" w:rsidTr="00795B0B">
        <w:tc>
          <w:tcPr>
            <w:tcW w:w="468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3316E9F0"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pod 1 %</w:t>
            </w:r>
          </w:p>
        </w:tc>
        <w:tc>
          <w:tcPr>
            <w:tcW w:w="468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111972A8"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20 %</w:t>
            </w:r>
          </w:p>
        </w:tc>
      </w:tr>
      <w:tr w:rsidR="002D734A" w:rsidRPr="002D734A" w14:paraId="16B49FD0" w14:textId="77777777" w:rsidTr="00795B0B">
        <w:tc>
          <w:tcPr>
            <w:tcW w:w="468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5ECDC64A"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1 % – 2 %</w:t>
            </w:r>
          </w:p>
        </w:tc>
        <w:tc>
          <w:tcPr>
            <w:tcW w:w="468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173CE89D"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50 %</w:t>
            </w:r>
          </w:p>
        </w:tc>
      </w:tr>
      <w:tr w:rsidR="002D734A" w:rsidRPr="002D734A" w14:paraId="0D319F72" w14:textId="77777777" w:rsidTr="00795B0B">
        <w:tc>
          <w:tcPr>
            <w:tcW w:w="468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2A639AB2"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nad 2 %</w:t>
            </w:r>
          </w:p>
        </w:tc>
        <w:tc>
          <w:tcPr>
            <w:tcW w:w="4680" w:type="dxa"/>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vAlign w:val="center"/>
          </w:tcPr>
          <w:p w14:paraId="4A3277FA"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100 %</w:t>
            </w:r>
          </w:p>
        </w:tc>
      </w:tr>
    </w:tbl>
    <w:p w14:paraId="43BE81ED" w14:textId="77777777" w:rsidR="002D734A" w:rsidRPr="002D734A" w:rsidRDefault="002D734A" w:rsidP="002D734A">
      <w:pPr>
        <w:spacing w:line="260" w:lineRule="atLeast"/>
        <w:rPr>
          <w:rFonts w:ascii="Arial" w:eastAsia="Arial" w:hAnsi="Arial" w:cs="Arial"/>
          <w:sz w:val="20"/>
          <w:szCs w:val="20"/>
        </w:rPr>
      </w:pPr>
    </w:p>
    <w:p w14:paraId="7E8B2CB2"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Razpoložljivost storitve se meri znotraj obdobja tekočega meseca v odstotkih. Izvzeti čas je seštevek časa izvajanja načrtovanih vzdrževalnih del, o katerih je bil naročnik obveščen vsaj 10 dni pred izvajanjem, ter časa nedelovanja storitve zaradi izpada električne energije pri naročniku ali višje sile.</w:t>
      </w:r>
    </w:p>
    <w:p w14:paraId="3C3EB36F" w14:textId="77777777" w:rsidR="002D734A" w:rsidRPr="002D734A" w:rsidRDefault="002D734A" w:rsidP="002D734A">
      <w:pPr>
        <w:spacing w:line="260" w:lineRule="atLeast"/>
        <w:jc w:val="both"/>
        <w:rPr>
          <w:rFonts w:ascii="Arial" w:eastAsia="Arial" w:hAnsi="Arial" w:cs="Arial"/>
          <w:sz w:val="20"/>
          <w:szCs w:val="20"/>
        </w:rPr>
      </w:pPr>
    </w:p>
    <w:p w14:paraId="4C766C16"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Formula za izračun razpoložljivosti: ((čas zagotavljanja razpoložljivosti) – (čas nerazpoložljivosti)) / (čas zagotavljanja razpoložljivosti) × 100 %.</w:t>
      </w:r>
    </w:p>
    <w:p w14:paraId="761D5BC2" w14:textId="77777777" w:rsidR="002D734A" w:rsidRPr="002D734A" w:rsidRDefault="002D734A" w:rsidP="002D734A">
      <w:pPr>
        <w:spacing w:line="260" w:lineRule="atLeast"/>
        <w:jc w:val="both"/>
        <w:rPr>
          <w:rFonts w:ascii="Arial" w:eastAsia="Arial" w:hAnsi="Arial" w:cs="Arial"/>
          <w:sz w:val="20"/>
          <w:szCs w:val="20"/>
        </w:rPr>
      </w:pPr>
    </w:p>
    <w:p w14:paraId="5F562486"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IX. PLAČILNI POGOJI</w:t>
      </w:r>
    </w:p>
    <w:p w14:paraId="06C41D0C" w14:textId="77777777" w:rsidR="002D734A" w:rsidRPr="002D734A" w:rsidRDefault="002D734A" w:rsidP="002D734A">
      <w:pPr>
        <w:spacing w:line="260" w:lineRule="atLeast"/>
        <w:jc w:val="center"/>
        <w:rPr>
          <w:rFonts w:ascii="Arial" w:eastAsia="Arial" w:hAnsi="Arial" w:cs="Arial"/>
          <w:sz w:val="20"/>
          <w:szCs w:val="20"/>
        </w:rPr>
      </w:pPr>
    </w:p>
    <w:p w14:paraId="2C9B0C35"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16. člen</w:t>
      </w:r>
    </w:p>
    <w:p w14:paraId="53302598" w14:textId="77777777" w:rsidR="002D734A" w:rsidRPr="002D734A" w:rsidRDefault="002D734A" w:rsidP="002D734A">
      <w:pPr>
        <w:spacing w:line="260" w:lineRule="atLeast"/>
        <w:jc w:val="center"/>
        <w:rPr>
          <w:rFonts w:ascii="Arial" w:eastAsia="Arial" w:hAnsi="Arial" w:cs="Arial"/>
          <w:sz w:val="20"/>
          <w:szCs w:val="20"/>
        </w:rPr>
      </w:pPr>
    </w:p>
    <w:p w14:paraId="791F17F9"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Izvajalec bo za najem opreme in storitve iz te pogodbe naročniku izstavljal račune mesečno, in sicer za opremo in storitve v preteklem mesecu ter za stroške telefonskih klicev v tujino.</w:t>
      </w:r>
    </w:p>
    <w:p w14:paraId="38E7B0E8" w14:textId="77777777" w:rsidR="002D734A" w:rsidRPr="002D734A" w:rsidRDefault="002D734A" w:rsidP="002D734A">
      <w:pPr>
        <w:spacing w:line="260" w:lineRule="atLeast"/>
        <w:jc w:val="both"/>
        <w:rPr>
          <w:rFonts w:ascii="Arial" w:eastAsia="Arial" w:hAnsi="Arial" w:cs="Arial"/>
          <w:sz w:val="20"/>
          <w:szCs w:val="20"/>
        </w:rPr>
      </w:pPr>
    </w:p>
    <w:p w14:paraId="2B7A7B17"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Račun mora obvezno vsebovati navedbo številke in naziva javnega naročila ter navedbo številke pogodbe.</w:t>
      </w:r>
    </w:p>
    <w:p w14:paraId="14D0EDC9"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Naročnik poravna dogovorjene obveznosti na osnovi predloženih računov izvajalca na njegov transakcijski račun št. _____________________ v roku, ki je določen skladno z veljavnim Zakonom o izvrševanju proračunov.</w:t>
      </w:r>
    </w:p>
    <w:p w14:paraId="2E3EF5FD" w14:textId="77777777" w:rsidR="002D734A" w:rsidRPr="002D734A" w:rsidRDefault="002D734A" w:rsidP="002D734A">
      <w:pPr>
        <w:spacing w:line="260" w:lineRule="atLeast"/>
        <w:jc w:val="both"/>
        <w:rPr>
          <w:rFonts w:ascii="Arial" w:eastAsia="Arial" w:hAnsi="Arial" w:cs="Arial"/>
          <w:sz w:val="20"/>
          <w:szCs w:val="20"/>
        </w:rPr>
      </w:pPr>
    </w:p>
    <w:p w14:paraId="406FA6B4" w14:textId="77777777" w:rsidR="002D734A" w:rsidRPr="002D734A" w:rsidRDefault="002D734A" w:rsidP="002D734A">
      <w:pPr>
        <w:spacing w:line="260" w:lineRule="atLeast"/>
        <w:jc w:val="both"/>
        <w:rPr>
          <w:rFonts w:ascii="Arial" w:eastAsia="Arial" w:hAnsi="Arial" w:cs="Arial"/>
          <w:bCs/>
          <w:sz w:val="20"/>
          <w:szCs w:val="20"/>
          <w:lang w:eastAsia="en-US"/>
        </w:rPr>
      </w:pPr>
      <w:r w:rsidRPr="002D734A">
        <w:rPr>
          <w:rFonts w:ascii="Arial" w:eastAsia="Arial" w:hAnsi="Arial" w:cs="Arial"/>
          <w:bCs/>
          <w:sz w:val="20"/>
          <w:szCs w:val="20"/>
          <w:lang w:eastAsia="en-US"/>
        </w:rPr>
        <w:t xml:space="preserve">Izvajalec je dolžan izdajati račun izključno v elektronski obliki (e-račun) prek bank vključenih v medbančno izmenjavo </w:t>
      </w:r>
      <w:proofErr w:type="spellStart"/>
      <w:r w:rsidRPr="002D734A">
        <w:rPr>
          <w:rFonts w:ascii="Arial" w:eastAsia="Arial" w:hAnsi="Arial" w:cs="Arial"/>
          <w:bCs/>
          <w:sz w:val="20"/>
          <w:szCs w:val="20"/>
          <w:lang w:eastAsia="en-US"/>
        </w:rPr>
        <w:t>eRačunov</w:t>
      </w:r>
      <w:proofErr w:type="spellEnd"/>
      <w:r w:rsidRPr="002D734A">
        <w:rPr>
          <w:rFonts w:ascii="Arial" w:eastAsia="Arial" w:hAnsi="Arial" w:cs="Arial"/>
          <w:bCs/>
          <w:sz w:val="20"/>
          <w:szCs w:val="20"/>
          <w:lang w:eastAsia="en-US"/>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165B1F49" w14:textId="77777777" w:rsidR="002D734A" w:rsidRPr="002D734A" w:rsidRDefault="002D734A" w:rsidP="002D734A">
      <w:pPr>
        <w:spacing w:line="260" w:lineRule="atLeast"/>
        <w:jc w:val="both"/>
        <w:rPr>
          <w:rFonts w:ascii="Arial" w:eastAsia="Arial" w:hAnsi="Arial" w:cs="Arial"/>
          <w:sz w:val="20"/>
          <w:szCs w:val="20"/>
        </w:rPr>
      </w:pPr>
    </w:p>
    <w:p w14:paraId="40CBE978"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9C8720A" w14:textId="77777777" w:rsidR="002D734A" w:rsidRPr="002D734A" w:rsidRDefault="002D734A" w:rsidP="002D734A">
      <w:pPr>
        <w:spacing w:line="260" w:lineRule="atLeast"/>
        <w:jc w:val="both"/>
        <w:rPr>
          <w:rFonts w:ascii="Arial" w:eastAsia="Arial" w:hAnsi="Arial" w:cs="Arial"/>
          <w:sz w:val="20"/>
          <w:szCs w:val="20"/>
        </w:rPr>
      </w:pPr>
    </w:p>
    <w:p w14:paraId="49CBD47B"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V primeru, da so podizvajalci zahtevali neposredna plačila, mora izvajalec svojemu računu obvezno priložiti račune podizvajalcev, ki jih je predhodno odobril.</w:t>
      </w:r>
    </w:p>
    <w:p w14:paraId="2BA34D46" w14:textId="77777777" w:rsidR="002D734A" w:rsidRPr="002D734A" w:rsidRDefault="002D734A" w:rsidP="002D734A">
      <w:pPr>
        <w:spacing w:line="260" w:lineRule="atLeast"/>
        <w:jc w:val="both"/>
        <w:rPr>
          <w:rFonts w:ascii="Arial" w:eastAsia="Arial" w:hAnsi="Arial" w:cs="Arial"/>
          <w:sz w:val="20"/>
          <w:szCs w:val="20"/>
        </w:rPr>
      </w:pPr>
    </w:p>
    <w:p w14:paraId="32D8410F"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16.a člen</w:t>
      </w:r>
    </w:p>
    <w:p w14:paraId="2D44B2FE" w14:textId="77777777" w:rsidR="002D734A" w:rsidRPr="002D734A" w:rsidRDefault="002D734A" w:rsidP="002D734A">
      <w:pPr>
        <w:spacing w:line="260" w:lineRule="atLeast"/>
        <w:jc w:val="center"/>
        <w:rPr>
          <w:rFonts w:ascii="Arial" w:eastAsia="Arial" w:hAnsi="Arial" w:cs="Arial"/>
          <w:sz w:val="20"/>
          <w:szCs w:val="20"/>
        </w:rPr>
      </w:pPr>
    </w:p>
    <w:p w14:paraId="3F938C3F"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(V PRIMERU NASTOPA S PODIZVAJALCI TUDI:)</w:t>
      </w:r>
    </w:p>
    <w:p w14:paraId="1A781BCA" w14:textId="77777777" w:rsidR="002D734A" w:rsidRPr="002D734A" w:rsidRDefault="002D734A" w:rsidP="002D734A">
      <w:pPr>
        <w:spacing w:line="260" w:lineRule="atLeast"/>
        <w:jc w:val="both"/>
        <w:rPr>
          <w:rFonts w:ascii="Arial" w:eastAsia="Arial" w:hAnsi="Arial" w:cs="Arial"/>
          <w:sz w:val="20"/>
          <w:szCs w:val="20"/>
        </w:rPr>
      </w:pPr>
    </w:p>
    <w:p w14:paraId="0CCED221"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755FE2E0" w14:textId="77777777" w:rsidR="002D734A" w:rsidRPr="002D734A" w:rsidRDefault="002D734A" w:rsidP="002D734A">
      <w:pPr>
        <w:spacing w:line="260" w:lineRule="atLeast"/>
        <w:jc w:val="both"/>
        <w:rPr>
          <w:rFonts w:ascii="Arial" w:eastAsia="Arial" w:hAnsi="Arial" w:cs="Arial"/>
          <w:sz w:val="20"/>
          <w:szCs w:val="20"/>
        </w:rPr>
      </w:pPr>
    </w:p>
    <w:p w14:paraId="7A8F8FA0"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Poleg izvajalca sodeluje pri izvedbi tudi podizvajalec _________________________, ki pa neposrednega plačila ni zahteval.</w:t>
      </w:r>
    </w:p>
    <w:p w14:paraId="7085EED3" w14:textId="77777777" w:rsidR="002D734A" w:rsidRPr="002D734A" w:rsidRDefault="002D734A" w:rsidP="002D734A">
      <w:pPr>
        <w:spacing w:line="260" w:lineRule="atLeast"/>
        <w:jc w:val="both"/>
        <w:rPr>
          <w:rFonts w:ascii="Arial" w:eastAsia="Arial" w:hAnsi="Arial" w:cs="Arial"/>
          <w:sz w:val="20"/>
          <w:szCs w:val="20"/>
        </w:rPr>
      </w:pPr>
    </w:p>
    <w:p w14:paraId="5D27FEAD"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Sestavni del pogodbe je tudi podizvajalčevo soglasje, na podlagi katerega naročnik namesto glavnega izvajalca neposredno poravna podizvajalčevo terjatev do glavnega izvajalca.</w:t>
      </w:r>
    </w:p>
    <w:p w14:paraId="62620D96" w14:textId="77777777" w:rsidR="002D734A" w:rsidRPr="002D734A" w:rsidRDefault="002D734A" w:rsidP="002D734A">
      <w:pPr>
        <w:spacing w:line="260" w:lineRule="atLeast"/>
        <w:jc w:val="both"/>
        <w:rPr>
          <w:rFonts w:ascii="Arial" w:eastAsia="Arial" w:hAnsi="Arial" w:cs="Arial"/>
          <w:sz w:val="20"/>
          <w:szCs w:val="20"/>
        </w:rPr>
      </w:pPr>
    </w:p>
    <w:p w14:paraId="66B00C0E"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Izvajalec pooblašča naročnika, da na podlagi potrjenega računa oz. situacije s strani glavnega izvajalca neposredno plačuje podizvajalcem, ki so zahtevali neposredna plačila.</w:t>
      </w:r>
    </w:p>
    <w:p w14:paraId="0ACB69C1" w14:textId="77777777" w:rsidR="002D734A" w:rsidRPr="002D734A" w:rsidRDefault="002D734A" w:rsidP="002D734A">
      <w:pPr>
        <w:spacing w:line="260" w:lineRule="atLeast"/>
        <w:jc w:val="both"/>
        <w:rPr>
          <w:rFonts w:ascii="Arial" w:eastAsia="Arial" w:hAnsi="Arial" w:cs="Arial"/>
          <w:sz w:val="20"/>
          <w:szCs w:val="20"/>
        </w:rPr>
      </w:pPr>
    </w:p>
    <w:p w14:paraId="38A4BD79"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230592D1" w14:textId="77777777" w:rsidR="002D734A" w:rsidRPr="002D734A" w:rsidRDefault="002D734A" w:rsidP="002D734A">
      <w:pPr>
        <w:spacing w:line="260" w:lineRule="atLeast"/>
        <w:jc w:val="both"/>
        <w:rPr>
          <w:rFonts w:ascii="Arial" w:eastAsia="Arial" w:hAnsi="Arial" w:cs="Arial"/>
          <w:sz w:val="20"/>
          <w:szCs w:val="20"/>
        </w:rPr>
      </w:pPr>
    </w:p>
    <w:p w14:paraId="27DE16D2"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X. PROTIKORUPCIJSKA KLAVZULA</w:t>
      </w:r>
    </w:p>
    <w:p w14:paraId="0E1E474A" w14:textId="77777777" w:rsidR="002D734A" w:rsidRPr="002D734A" w:rsidRDefault="002D734A" w:rsidP="002D734A">
      <w:pPr>
        <w:spacing w:line="260" w:lineRule="atLeast"/>
        <w:jc w:val="center"/>
        <w:rPr>
          <w:rFonts w:ascii="Arial" w:eastAsia="Arial" w:hAnsi="Arial" w:cs="Arial"/>
          <w:sz w:val="20"/>
          <w:szCs w:val="20"/>
        </w:rPr>
      </w:pPr>
    </w:p>
    <w:p w14:paraId="3AA1A2EC"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17. člen</w:t>
      </w:r>
    </w:p>
    <w:p w14:paraId="65F404AF" w14:textId="77777777" w:rsidR="002D734A" w:rsidRPr="002D734A" w:rsidRDefault="002D734A" w:rsidP="002D734A">
      <w:pPr>
        <w:spacing w:line="260" w:lineRule="atLeast"/>
        <w:jc w:val="center"/>
        <w:rPr>
          <w:rFonts w:ascii="Arial" w:eastAsia="Arial" w:hAnsi="Arial" w:cs="Arial"/>
          <w:sz w:val="20"/>
          <w:szCs w:val="20"/>
        </w:rPr>
      </w:pPr>
    </w:p>
    <w:p w14:paraId="5D649C51"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Ta pogodba je nična, če kdo v imenu ali na račun izvajalca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CDBB18" w14:textId="77777777" w:rsidR="002D734A" w:rsidRPr="002D734A" w:rsidRDefault="002D734A" w:rsidP="002D734A">
      <w:pPr>
        <w:spacing w:line="260" w:lineRule="atLeast"/>
        <w:jc w:val="both"/>
        <w:rPr>
          <w:rFonts w:ascii="Arial" w:eastAsia="Arial" w:hAnsi="Arial" w:cs="Arial"/>
          <w:sz w:val="20"/>
          <w:szCs w:val="20"/>
        </w:rPr>
      </w:pPr>
    </w:p>
    <w:p w14:paraId="2A8F8899"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Če pogodba še ni veljavna, se šteje, da pogodba ni bila sklenjena.</w:t>
      </w:r>
    </w:p>
    <w:p w14:paraId="1D6D3A30" w14:textId="77777777" w:rsidR="002D734A" w:rsidRPr="002D734A" w:rsidRDefault="002D734A" w:rsidP="002D734A">
      <w:pPr>
        <w:spacing w:line="260" w:lineRule="atLeast"/>
        <w:jc w:val="both"/>
        <w:rPr>
          <w:rFonts w:ascii="Arial" w:eastAsia="Arial" w:hAnsi="Arial" w:cs="Arial"/>
          <w:sz w:val="20"/>
          <w:szCs w:val="20"/>
        </w:rPr>
      </w:pPr>
    </w:p>
    <w:p w14:paraId="025E150A"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XI. ZAVAROVANJE POSLA</w:t>
      </w:r>
    </w:p>
    <w:p w14:paraId="6E59CCB0" w14:textId="77777777" w:rsidR="002D734A" w:rsidRPr="002D734A" w:rsidRDefault="002D734A" w:rsidP="002D734A">
      <w:pPr>
        <w:spacing w:line="260" w:lineRule="atLeast"/>
        <w:jc w:val="center"/>
        <w:rPr>
          <w:rFonts w:ascii="Arial" w:eastAsia="Arial" w:hAnsi="Arial" w:cs="Arial"/>
          <w:sz w:val="20"/>
          <w:szCs w:val="20"/>
        </w:rPr>
      </w:pPr>
    </w:p>
    <w:p w14:paraId="060E74A7"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18. člen</w:t>
      </w:r>
    </w:p>
    <w:p w14:paraId="739DE6AF" w14:textId="77777777" w:rsidR="002D734A" w:rsidRPr="002D734A" w:rsidRDefault="002D734A" w:rsidP="002D734A">
      <w:pPr>
        <w:spacing w:line="260" w:lineRule="atLeast"/>
        <w:jc w:val="center"/>
        <w:rPr>
          <w:rFonts w:ascii="Arial" w:eastAsia="Arial" w:hAnsi="Arial" w:cs="Arial"/>
          <w:sz w:val="20"/>
          <w:szCs w:val="20"/>
        </w:rPr>
      </w:pPr>
    </w:p>
    <w:p w14:paraId="0BA7B460" w14:textId="77777777" w:rsidR="002D734A" w:rsidRPr="002D734A" w:rsidRDefault="002D734A" w:rsidP="002D734A">
      <w:pPr>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S to pogodbo je dogovorjeno zavarovanje za dobro izvedbo pogodbenih obveznosti, zato mora izvajalec najkasneje v 7 dneh od podpisa pogodbe s strani obeh pogodbenih strank kot pogoj za veljavnost pogodbe naročniku izročiti zavarovanje za dobro izvedbo pogodbenih obveznosti v višini 5 % skupne pogodbene cene (brez DDV) skladno z obrazcem, ki je podan v okviru poglavja 4 razpisne dokumentacije. Veljavnost zavarovanja mora biti vsaj 30 dni daljša od končnega roka izvedbe pogodbenih del.</w:t>
      </w:r>
    </w:p>
    <w:p w14:paraId="3BBF7076" w14:textId="77777777" w:rsidR="002D734A" w:rsidRPr="002D734A" w:rsidRDefault="002D734A" w:rsidP="002D734A">
      <w:pPr>
        <w:spacing w:line="260" w:lineRule="atLeast"/>
        <w:jc w:val="both"/>
        <w:rPr>
          <w:rFonts w:ascii="Arial" w:eastAsia="Arial" w:hAnsi="Arial" w:cs="Arial"/>
          <w:sz w:val="20"/>
          <w:szCs w:val="20"/>
          <w:lang w:eastAsia="en-US"/>
        </w:rPr>
      </w:pPr>
    </w:p>
    <w:p w14:paraId="3A4A3170" w14:textId="77777777" w:rsidR="002D734A" w:rsidRPr="002D734A" w:rsidRDefault="002D734A" w:rsidP="002D734A">
      <w:pPr>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Zavarovanje za dobro izvedbo pogodbenih obveznosti mora biti izdano s strani:</w:t>
      </w:r>
    </w:p>
    <w:p w14:paraId="4B5775F8" w14:textId="77777777" w:rsidR="002D734A" w:rsidRPr="002D734A" w:rsidRDefault="002D734A" w:rsidP="007836BC">
      <w:pPr>
        <w:numPr>
          <w:ilvl w:val="0"/>
          <w:numId w:val="41"/>
        </w:numPr>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banke oziroma zavarovalnice v državi naročnika ali</w:t>
      </w:r>
    </w:p>
    <w:p w14:paraId="75559497" w14:textId="77777777" w:rsidR="002D734A" w:rsidRPr="002D734A" w:rsidRDefault="002D734A" w:rsidP="007836BC">
      <w:pPr>
        <w:numPr>
          <w:ilvl w:val="0"/>
          <w:numId w:val="41"/>
        </w:numPr>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tuje banke oziroma zavarovalnice preko korespondenčne banke oziroma zavarovalnice v državi naročnika.</w:t>
      </w:r>
    </w:p>
    <w:p w14:paraId="6F325B77" w14:textId="77777777" w:rsidR="002D734A" w:rsidRPr="002D734A" w:rsidRDefault="002D734A" w:rsidP="002D734A">
      <w:pPr>
        <w:spacing w:line="260" w:lineRule="atLeast"/>
        <w:jc w:val="both"/>
        <w:rPr>
          <w:rFonts w:ascii="Arial" w:eastAsia="Arial" w:hAnsi="Arial" w:cs="Arial"/>
          <w:sz w:val="20"/>
          <w:szCs w:val="20"/>
          <w:lang w:eastAsia="en-US"/>
        </w:rPr>
      </w:pPr>
    </w:p>
    <w:p w14:paraId="79EBD2BF" w14:textId="77777777" w:rsidR="002D734A" w:rsidRPr="002D734A" w:rsidRDefault="002D734A" w:rsidP="002D734A">
      <w:pPr>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Če izbrani ponudnik ne bo izpolnil obveze iz predhodnih dveh odstavkov, bo naročnik unovčil zavarovanje za resnost ponudbe</w:t>
      </w:r>
    </w:p>
    <w:p w14:paraId="6700E697" w14:textId="77777777" w:rsidR="002D734A" w:rsidRPr="002D734A" w:rsidRDefault="002D734A" w:rsidP="002D734A">
      <w:pPr>
        <w:spacing w:line="260" w:lineRule="atLeast"/>
        <w:jc w:val="both"/>
        <w:rPr>
          <w:rFonts w:ascii="Arial" w:eastAsia="Arial" w:hAnsi="Arial" w:cs="Arial"/>
          <w:sz w:val="20"/>
          <w:szCs w:val="20"/>
          <w:lang w:eastAsia="en-US"/>
        </w:rPr>
      </w:pPr>
    </w:p>
    <w:p w14:paraId="289B1CC7" w14:textId="77777777" w:rsidR="002D734A" w:rsidRPr="002D734A" w:rsidRDefault="002D734A" w:rsidP="002D734A">
      <w:pPr>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 xml:space="preserve">Naročnik lahko unovči zavarovanje za dobro izvedbo pogodbenih obveznosti pod naslednjimi pogoji: </w:t>
      </w:r>
    </w:p>
    <w:p w14:paraId="61ABC3AD" w14:textId="77777777" w:rsidR="002D734A" w:rsidRPr="002D734A" w:rsidRDefault="002D734A" w:rsidP="007836BC">
      <w:pPr>
        <w:numPr>
          <w:ilvl w:val="0"/>
          <w:numId w:val="41"/>
        </w:numPr>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če se bo izkazalo, da storitve ne opravlja v skladu s pogodbo, zahtevami razpisne dokumentacije ali specifikacijami;</w:t>
      </w:r>
    </w:p>
    <w:p w14:paraId="157EA555" w14:textId="77777777" w:rsidR="002D734A" w:rsidRPr="002D734A" w:rsidRDefault="002D734A" w:rsidP="007836BC">
      <w:pPr>
        <w:numPr>
          <w:ilvl w:val="0"/>
          <w:numId w:val="41"/>
        </w:numPr>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če bo naročnik pogodbo razdrl zaradi kršitev na strani izvajalca;</w:t>
      </w:r>
    </w:p>
    <w:p w14:paraId="36996D6B" w14:textId="77777777" w:rsidR="002D734A" w:rsidRPr="002D734A" w:rsidRDefault="002D734A" w:rsidP="007836BC">
      <w:pPr>
        <w:numPr>
          <w:ilvl w:val="0"/>
          <w:numId w:val="41"/>
        </w:numPr>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če bo naročnik razdrl pogodbo zaradi zamude;</w:t>
      </w:r>
    </w:p>
    <w:p w14:paraId="37077CE9" w14:textId="77777777" w:rsidR="002D734A" w:rsidRPr="002D734A" w:rsidRDefault="002D734A" w:rsidP="007836BC">
      <w:pPr>
        <w:numPr>
          <w:ilvl w:val="0"/>
          <w:numId w:val="41"/>
        </w:numPr>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če bo izvajalec kršil zaupnost podatkov.</w:t>
      </w:r>
    </w:p>
    <w:p w14:paraId="354FC4B9" w14:textId="77777777" w:rsidR="002D734A" w:rsidRPr="002D734A" w:rsidRDefault="002D734A" w:rsidP="002D734A">
      <w:pPr>
        <w:spacing w:line="260" w:lineRule="atLeast"/>
        <w:jc w:val="both"/>
        <w:rPr>
          <w:rFonts w:ascii="Arial" w:eastAsia="Arial" w:hAnsi="Arial" w:cs="Arial"/>
          <w:sz w:val="20"/>
          <w:szCs w:val="20"/>
          <w:lang w:eastAsia="en-US"/>
        </w:rPr>
      </w:pPr>
    </w:p>
    <w:p w14:paraId="503AAB06" w14:textId="77777777" w:rsidR="002D734A" w:rsidRPr="002D734A" w:rsidRDefault="002D734A" w:rsidP="002D734A">
      <w:pPr>
        <w:widowControl w:val="0"/>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Predložitev zavarovanja za dobro izvedbo pogodbenih obveznosti je pogoj za veljavnost pogodbe.</w:t>
      </w:r>
    </w:p>
    <w:p w14:paraId="75BFD965" w14:textId="77777777" w:rsidR="002D734A" w:rsidRPr="002D734A" w:rsidRDefault="002D734A" w:rsidP="002D734A">
      <w:pPr>
        <w:widowControl w:val="0"/>
        <w:spacing w:line="260" w:lineRule="atLeast"/>
        <w:jc w:val="both"/>
        <w:rPr>
          <w:rFonts w:ascii="Arial" w:eastAsia="Arial" w:hAnsi="Arial" w:cs="Arial"/>
          <w:sz w:val="20"/>
          <w:szCs w:val="20"/>
          <w:lang w:eastAsia="en-US"/>
        </w:rPr>
      </w:pPr>
    </w:p>
    <w:p w14:paraId="5C03FE30" w14:textId="77777777" w:rsidR="002D734A" w:rsidRPr="002D734A" w:rsidRDefault="002D734A" w:rsidP="002D734A">
      <w:pPr>
        <w:widowControl w:val="0"/>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V primeru skupne ponudbe lahko zavarovanje za dobro izvedbo pogodbenih obveznosti predloži eden izmed partnerjev.</w:t>
      </w:r>
    </w:p>
    <w:p w14:paraId="203B5314" w14:textId="77777777" w:rsidR="002D734A" w:rsidRPr="002D734A" w:rsidRDefault="002D734A" w:rsidP="002D734A">
      <w:pPr>
        <w:widowControl w:val="0"/>
        <w:spacing w:line="260" w:lineRule="atLeast"/>
        <w:jc w:val="both"/>
        <w:rPr>
          <w:rFonts w:ascii="Arial" w:eastAsia="Arial" w:hAnsi="Arial" w:cs="Arial"/>
          <w:sz w:val="20"/>
          <w:szCs w:val="20"/>
          <w:lang w:eastAsia="en-US"/>
        </w:rPr>
      </w:pPr>
    </w:p>
    <w:p w14:paraId="1EEEDF5D" w14:textId="77777777" w:rsidR="002D734A" w:rsidRPr="002D734A" w:rsidRDefault="002D734A" w:rsidP="002D734A">
      <w:pPr>
        <w:widowControl w:val="0"/>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V primeru, da je zavarovanje podpisano digitalno, mora biti digitalen podpis varen elektronski podpis, overjen s kvalificiranim potrdilom.</w:t>
      </w:r>
    </w:p>
    <w:p w14:paraId="4CFBB5FF" w14:textId="77777777" w:rsidR="002D734A" w:rsidRPr="002D734A" w:rsidRDefault="002D734A" w:rsidP="002D734A">
      <w:pPr>
        <w:widowControl w:val="0"/>
        <w:spacing w:line="260" w:lineRule="atLeast"/>
        <w:jc w:val="both"/>
        <w:rPr>
          <w:rFonts w:ascii="Arial" w:eastAsia="Arial" w:hAnsi="Arial" w:cs="Arial"/>
          <w:sz w:val="20"/>
          <w:szCs w:val="20"/>
          <w:lang w:eastAsia="en-US"/>
        </w:rPr>
      </w:pPr>
    </w:p>
    <w:p w14:paraId="6F81CEDA" w14:textId="77777777" w:rsidR="002D734A" w:rsidRPr="002D734A" w:rsidRDefault="002D734A" w:rsidP="002D734A">
      <w:pPr>
        <w:widowControl w:val="0"/>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Naročnik lahko finančno zavarovanje uveljavi brez predhodnega opomina, mora pa izvajalca o tem, da ga je uveljavil, obvestiti elektronsko ali pisno po pošti, najkasneje 3 dni po dnevu, ko ga je predložil v izplačilo. V primeru, da bo naročnik unovčil finančno zavarovanje za dobro izvedbo pogodbenih obveznosti, je izvajalec nemudoma, najkasneje pa v roku 7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61E96B84" w14:textId="77777777" w:rsidR="002D734A" w:rsidRPr="002D734A" w:rsidRDefault="002D734A" w:rsidP="002D734A">
      <w:pPr>
        <w:widowControl w:val="0"/>
        <w:spacing w:line="260" w:lineRule="atLeast"/>
        <w:jc w:val="both"/>
        <w:rPr>
          <w:rFonts w:ascii="Arial" w:eastAsia="Arial" w:hAnsi="Arial" w:cs="Arial"/>
          <w:sz w:val="20"/>
          <w:szCs w:val="20"/>
          <w:lang w:eastAsia="en-US"/>
        </w:rPr>
      </w:pPr>
    </w:p>
    <w:p w14:paraId="52CE9D90" w14:textId="77777777" w:rsidR="002D734A" w:rsidRPr="002D734A" w:rsidRDefault="002D734A" w:rsidP="002D734A">
      <w:pPr>
        <w:widowControl w:val="0"/>
        <w:spacing w:line="260" w:lineRule="atLeast"/>
        <w:jc w:val="both"/>
        <w:rPr>
          <w:rFonts w:ascii="Arial" w:eastAsia="Arial" w:hAnsi="Arial" w:cs="Arial"/>
          <w:sz w:val="20"/>
          <w:szCs w:val="20"/>
          <w:lang w:eastAsia="en-US"/>
        </w:rPr>
      </w:pPr>
      <w:r w:rsidRPr="002D734A">
        <w:rPr>
          <w:rFonts w:ascii="Arial" w:eastAsia="Arial" w:hAnsi="Arial" w:cs="Arial"/>
          <w:sz w:val="20"/>
          <w:szCs w:val="20"/>
          <w:lang w:eastAsia="en-US"/>
        </w:rPr>
        <w:t>Če se med trajanjem izvedbe pogodbe spremeni rok za izvedbo pogodbenih storitev oziroma poviša pogodbena vrednost del, mora izvajalec v roku 7 dni od podpisa aneksa k tej pogodbi predložiti novo zavarovanje v korist naročnika v skladu s spremenjeno pogodbo.</w:t>
      </w:r>
    </w:p>
    <w:p w14:paraId="5B7F8BC1" w14:textId="77777777" w:rsidR="002D734A" w:rsidRPr="002D734A" w:rsidRDefault="002D734A" w:rsidP="002D734A">
      <w:pPr>
        <w:spacing w:line="260" w:lineRule="atLeast"/>
        <w:jc w:val="center"/>
        <w:rPr>
          <w:rFonts w:ascii="Arial" w:eastAsia="Arial" w:hAnsi="Arial" w:cs="Arial"/>
          <w:b/>
          <w:bCs/>
          <w:sz w:val="20"/>
          <w:szCs w:val="20"/>
        </w:rPr>
      </w:pPr>
    </w:p>
    <w:p w14:paraId="47216146"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 xml:space="preserve">XII. </w:t>
      </w:r>
      <w:r w:rsidRPr="002D734A">
        <w:rPr>
          <w:rFonts w:ascii="Arial" w:eastAsia="Arial" w:hAnsi="Arial" w:cs="Arial"/>
          <w:sz w:val="22"/>
          <w:szCs w:val="22"/>
        </w:rPr>
        <w:t xml:space="preserve"> </w:t>
      </w:r>
      <w:r w:rsidRPr="002D734A">
        <w:rPr>
          <w:rFonts w:ascii="Arial" w:eastAsia="Arial" w:hAnsi="Arial" w:cs="Arial"/>
          <w:b/>
          <w:bCs/>
          <w:sz w:val="20"/>
          <w:szCs w:val="20"/>
        </w:rPr>
        <w:t>VAROVANJE PODATKOV</w:t>
      </w:r>
    </w:p>
    <w:p w14:paraId="669DA56D" w14:textId="77777777" w:rsidR="002D734A" w:rsidRPr="002D734A" w:rsidRDefault="002D734A" w:rsidP="002D734A">
      <w:pPr>
        <w:spacing w:line="260" w:lineRule="atLeast"/>
        <w:jc w:val="center"/>
        <w:rPr>
          <w:rFonts w:ascii="Arial" w:eastAsia="Arial" w:hAnsi="Arial" w:cs="Arial"/>
          <w:sz w:val="20"/>
          <w:szCs w:val="20"/>
        </w:rPr>
      </w:pPr>
    </w:p>
    <w:p w14:paraId="48E02F1F"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19. člen</w:t>
      </w:r>
    </w:p>
    <w:p w14:paraId="5B7CA103" w14:textId="77777777" w:rsidR="002D734A" w:rsidRPr="002D734A" w:rsidRDefault="002D734A" w:rsidP="002D734A">
      <w:pPr>
        <w:spacing w:line="260" w:lineRule="atLeast"/>
        <w:jc w:val="center"/>
        <w:rPr>
          <w:rFonts w:ascii="Arial" w:eastAsia="Arial" w:hAnsi="Arial" w:cs="Arial"/>
          <w:sz w:val="20"/>
          <w:szCs w:val="20"/>
        </w:rPr>
      </w:pPr>
    </w:p>
    <w:p w14:paraId="5739C761" w14:textId="77777777" w:rsidR="002D734A" w:rsidRPr="002D734A" w:rsidRDefault="002D734A" w:rsidP="002D734A">
      <w:pPr>
        <w:widowControl w:val="0"/>
        <w:overflowPunct w:val="0"/>
        <w:autoSpaceDE w:val="0"/>
        <w:autoSpaceDN w:val="0"/>
        <w:adjustRightInd w:val="0"/>
        <w:spacing w:line="260" w:lineRule="atLeast"/>
        <w:jc w:val="both"/>
        <w:textAlignment w:val="baseline"/>
        <w:rPr>
          <w:rFonts w:ascii="Arial" w:eastAsia="Arial" w:hAnsi="Arial" w:cs="Arial"/>
          <w:sz w:val="20"/>
          <w:szCs w:val="20"/>
          <w:lang w:eastAsia="en-US"/>
        </w:rPr>
      </w:pPr>
      <w:r w:rsidRPr="002D734A">
        <w:rPr>
          <w:rFonts w:ascii="Arial" w:eastAsia="Arial" w:hAnsi="Arial" w:cs="Arial"/>
          <w:sz w:val="20"/>
          <w:szCs w:val="20"/>
          <w:lang w:eastAsia="en-US"/>
        </w:rPr>
        <w:t xml:space="preserve">Pogodbeni stranki se zavezujeta, da bosta vse zakonsko varovane podatke (osebni in tajni podatki, poslovna skrivnost), do katerih bosta prišli z izvedbo te pogodbe, skrbno varovali, skladno z veljavno področno zakonodajo. </w:t>
      </w:r>
    </w:p>
    <w:p w14:paraId="5EA2C587" w14:textId="77777777" w:rsidR="002D734A" w:rsidRPr="002D734A" w:rsidRDefault="002D734A" w:rsidP="002D734A">
      <w:pPr>
        <w:widowControl w:val="0"/>
        <w:overflowPunct w:val="0"/>
        <w:autoSpaceDE w:val="0"/>
        <w:autoSpaceDN w:val="0"/>
        <w:adjustRightInd w:val="0"/>
        <w:spacing w:line="260" w:lineRule="atLeast"/>
        <w:jc w:val="both"/>
        <w:textAlignment w:val="baseline"/>
        <w:rPr>
          <w:rFonts w:ascii="Arial" w:eastAsia="Arial" w:hAnsi="Arial" w:cs="Arial"/>
          <w:sz w:val="20"/>
          <w:szCs w:val="20"/>
          <w:lang w:eastAsia="en-US"/>
        </w:rPr>
      </w:pPr>
    </w:p>
    <w:p w14:paraId="2580BE76" w14:textId="77777777" w:rsidR="002D734A" w:rsidRPr="002D734A" w:rsidRDefault="002D734A" w:rsidP="002D734A">
      <w:pPr>
        <w:widowControl w:val="0"/>
        <w:overflowPunct w:val="0"/>
        <w:autoSpaceDE w:val="0"/>
        <w:autoSpaceDN w:val="0"/>
        <w:adjustRightInd w:val="0"/>
        <w:spacing w:line="260" w:lineRule="atLeast"/>
        <w:jc w:val="both"/>
        <w:textAlignment w:val="baseline"/>
        <w:rPr>
          <w:rFonts w:ascii="Arial" w:eastAsia="Arial" w:hAnsi="Arial" w:cs="Arial"/>
          <w:sz w:val="20"/>
          <w:szCs w:val="20"/>
          <w:lang w:eastAsia="en-US"/>
        </w:rPr>
      </w:pPr>
      <w:r w:rsidRPr="002D734A">
        <w:rPr>
          <w:rFonts w:ascii="Arial" w:eastAsia="Arial" w:hAnsi="Arial" w:cs="Arial"/>
          <w:sz w:val="20"/>
          <w:szCs w:val="20"/>
          <w:lang w:eastAsia="en-US"/>
        </w:rPr>
        <w:t>Obveznost varovanja podatkov se nanaša tako na čas izvrševanja pogodbe, kot tudi na čas po tem.</w:t>
      </w:r>
    </w:p>
    <w:p w14:paraId="5717765A" w14:textId="77777777" w:rsidR="002D734A" w:rsidRPr="002D734A" w:rsidRDefault="002D734A" w:rsidP="002D734A">
      <w:pPr>
        <w:widowControl w:val="0"/>
        <w:overflowPunct w:val="0"/>
        <w:autoSpaceDE w:val="0"/>
        <w:autoSpaceDN w:val="0"/>
        <w:adjustRightInd w:val="0"/>
        <w:spacing w:line="260" w:lineRule="atLeast"/>
        <w:jc w:val="both"/>
        <w:textAlignment w:val="baseline"/>
        <w:rPr>
          <w:rFonts w:ascii="Arial" w:eastAsia="Arial" w:hAnsi="Arial" w:cs="Arial"/>
          <w:sz w:val="20"/>
          <w:szCs w:val="20"/>
          <w:lang w:eastAsia="en-US"/>
        </w:rPr>
      </w:pPr>
    </w:p>
    <w:p w14:paraId="3A245175" w14:textId="77777777" w:rsidR="002D734A" w:rsidRPr="002D734A" w:rsidRDefault="002D734A" w:rsidP="002D734A">
      <w:pPr>
        <w:widowControl w:val="0"/>
        <w:overflowPunct w:val="0"/>
        <w:autoSpaceDE w:val="0"/>
        <w:autoSpaceDN w:val="0"/>
        <w:adjustRightInd w:val="0"/>
        <w:spacing w:line="260" w:lineRule="atLeast"/>
        <w:jc w:val="both"/>
        <w:textAlignment w:val="baseline"/>
        <w:rPr>
          <w:rFonts w:ascii="Arial" w:eastAsia="Arial" w:hAnsi="Arial" w:cs="Arial"/>
          <w:sz w:val="20"/>
          <w:szCs w:val="20"/>
          <w:lang w:eastAsia="en-US"/>
        </w:rPr>
      </w:pPr>
      <w:r w:rsidRPr="002D734A">
        <w:rPr>
          <w:rFonts w:ascii="Arial" w:eastAsia="Arial" w:hAnsi="Arial" w:cs="Arial"/>
          <w:sz w:val="20"/>
          <w:szCs w:val="20"/>
          <w:lang w:eastAsia="en-US"/>
        </w:rPr>
        <w:t>Izvajalec bo podpisal posebno pogodbo o varovanju osebnih podatkov, v kateri bo natančno določen obseg in način obdelave osebnih podatkov.</w:t>
      </w:r>
    </w:p>
    <w:p w14:paraId="1E55CB86" w14:textId="77777777" w:rsidR="002D734A" w:rsidRPr="002D734A" w:rsidRDefault="002D734A" w:rsidP="002D734A">
      <w:pPr>
        <w:spacing w:line="260" w:lineRule="atLeast"/>
        <w:jc w:val="both"/>
        <w:rPr>
          <w:rFonts w:ascii="Arial" w:eastAsia="Arial" w:hAnsi="Arial" w:cs="Arial"/>
          <w:sz w:val="20"/>
          <w:szCs w:val="20"/>
        </w:rPr>
      </w:pPr>
    </w:p>
    <w:p w14:paraId="5C6D9B3C"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XIII. PRENOS STORITEV OB IZTEKU ALI PRENEHANJU POGODBE</w:t>
      </w:r>
    </w:p>
    <w:p w14:paraId="73E9388A" w14:textId="77777777" w:rsidR="002D734A" w:rsidRPr="002D734A" w:rsidRDefault="002D734A" w:rsidP="002D734A">
      <w:pPr>
        <w:spacing w:line="260" w:lineRule="atLeast"/>
        <w:jc w:val="center"/>
        <w:rPr>
          <w:rFonts w:ascii="Arial" w:eastAsia="Arial" w:hAnsi="Arial" w:cs="Arial"/>
          <w:sz w:val="20"/>
          <w:szCs w:val="20"/>
        </w:rPr>
      </w:pPr>
    </w:p>
    <w:p w14:paraId="552B0DFA"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20. člen</w:t>
      </w:r>
    </w:p>
    <w:p w14:paraId="6FC415CC" w14:textId="77777777" w:rsidR="002D734A" w:rsidRPr="002D734A" w:rsidRDefault="002D734A" w:rsidP="002D734A">
      <w:pPr>
        <w:spacing w:line="260" w:lineRule="atLeast"/>
        <w:jc w:val="center"/>
        <w:rPr>
          <w:rFonts w:ascii="Arial" w:eastAsia="Arial" w:hAnsi="Arial" w:cs="Arial"/>
          <w:sz w:val="20"/>
          <w:szCs w:val="20"/>
        </w:rPr>
      </w:pPr>
    </w:p>
    <w:p w14:paraId="5085151D"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Ob izteku pogodbe ali ob predčasnem prenehanju pogodbe se izvajalec zavezuje k aktivnemu sodelovanju pri prenosu storitev na morebitnega novega izvajalca. Sodelovanje vključuje:</w:t>
      </w:r>
    </w:p>
    <w:p w14:paraId="1C87E9DB"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brezhiben izvoz vseh podatkov o konfiguracijah sistema v strojno berljivi obliki;</w:t>
      </w:r>
    </w:p>
    <w:p w14:paraId="252334C0"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predajo dokumentacije o številčnem prostoru in uporabnikih;</w:t>
      </w:r>
    </w:p>
    <w:p w14:paraId="52AB7A72"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hitro administrativno izvedbo prenosa telefonskih številk k novemu izvajalcu skladno s predpisi AKOS;</w:t>
      </w:r>
    </w:p>
    <w:p w14:paraId="1785594F"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zagotovitev neprekinjenega delovanja telefonske storitve med prehodom na novega izvajalca.</w:t>
      </w:r>
    </w:p>
    <w:p w14:paraId="71BFE2C5" w14:textId="77777777" w:rsidR="002D734A" w:rsidRPr="002D734A" w:rsidRDefault="002D734A" w:rsidP="002D734A">
      <w:pPr>
        <w:spacing w:line="260" w:lineRule="atLeast"/>
        <w:jc w:val="both"/>
        <w:rPr>
          <w:rFonts w:ascii="Arial" w:eastAsia="Arial" w:hAnsi="Arial" w:cs="Arial"/>
          <w:sz w:val="20"/>
          <w:szCs w:val="20"/>
        </w:rPr>
      </w:pPr>
    </w:p>
    <w:p w14:paraId="696B8CCF"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V primeru prenehanja pogodbe je naročnik dolžan vrniti izvajalcu vso opremo v roku 30 dni po njenem prenehanju. Izvajalec prevzame opremo na lokaciji naročnika.</w:t>
      </w:r>
    </w:p>
    <w:p w14:paraId="5E05DB1B" w14:textId="77777777" w:rsidR="002D734A" w:rsidRPr="002D734A" w:rsidRDefault="002D734A" w:rsidP="002D734A">
      <w:pPr>
        <w:spacing w:line="260" w:lineRule="atLeast"/>
        <w:jc w:val="both"/>
        <w:rPr>
          <w:rFonts w:ascii="Arial" w:eastAsia="Arial" w:hAnsi="Arial" w:cs="Arial"/>
          <w:sz w:val="20"/>
          <w:szCs w:val="20"/>
        </w:rPr>
      </w:pPr>
    </w:p>
    <w:p w14:paraId="21B388F5"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XIV. STROKOVNI NADZOR</w:t>
      </w:r>
    </w:p>
    <w:p w14:paraId="7F99D2ED" w14:textId="77777777" w:rsidR="002D734A" w:rsidRPr="002D734A" w:rsidRDefault="002D734A" w:rsidP="002D734A">
      <w:pPr>
        <w:spacing w:line="260" w:lineRule="atLeast"/>
        <w:jc w:val="center"/>
        <w:rPr>
          <w:rFonts w:ascii="Arial" w:eastAsia="Arial" w:hAnsi="Arial" w:cs="Arial"/>
          <w:sz w:val="20"/>
          <w:szCs w:val="20"/>
        </w:rPr>
      </w:pPr>
    </w:p>
    <w:p w14:paraId="4B3DC994"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21. člen</w:t>
      </w:r>
    </w:p>
    <w:p w14:paraId="1C6B19CB" w14:textId="77777777" w:rsidR="002D734A" w:rsidRPr="002D734A" w:rsidRDefault="002D734A" w:rsidP="002D734A">
      <w:pPr>
        <w:spacing w:line="260" w:lineRule="atLeast"/>
        <w:rPr>
          <w:rFonts w:ascii="Arial" w:eastAsia="Arial" w:hAnsi="Arial" w:cs="Arial"/>
          <w:sz w:val="20"/>
          <w:szCs w:val="20"/>
          <w:lang w:eastAsia="en-US"/>
        </w:rPr>
      </w:pPr>
    </w:p>
    <w:p w14:paraId="53C95138" w14:textId="77777777" w:rsidR="002D734A" w:rsidRPr="002D734A" w:rsidRDefault="002D734A" w:rsidP="002D734A">
      <w:pPr>
        <w:spacing w:line="260" w:lineRule="atLeast"/>
        <w:rPr>
          <w:rFonts w:ascii="Arial" w:eastAsia="Arial" w:hAnsi="Arial" w:cs="Arial"/>
          <w:sz w:val="20"/>
          <w:szCs w:val="20"/>
          <w:lang w:eastAsia="en-US"/>
        </w:rPr>
      </w:pPr>
      <w:r w:rsidRPr="002D734A">
        <w:rPr>
          <w:rFonts w:ascii="Arial" w:eastAsia="Arial" w:hAnsi="Arial" w:cs="Arial"/>
          <w:sz w:val="20"/>
          <w:szCs w:val="20"/>
          <w:lang w:eastAsia="en-US"/>
        </w:rPr>
        <w:t>Skrbnika pogodbe sta:</w:t>
      </w:r>
    </w:p>
    <w:p w14:paraId="6D3DAE54" w14:textId="77777777" w:rsidR="002D734A" w:rsidRPr="002D734A" w:rsidRDefault="002D734A" w:rsidP="007836BC">
      <w:pPr>
        <w:numPr>
          <w:ilvl w:val="0"/>
          <w:numId w:val="41"/>
        </w:numPr>
        <w:spacing w:line="260" w:lineRule="atLeast"/>
        <w:rPr>
          <w:rFonts w:ascii="Arial" w:eastAsia="Arial" w:hAnsi="Arial" w:cs="Arial"/>
          <w:sz w:val="20"/>
          <w:szCs w:val="20"/>
          <w:lang w:eastAsia="en-US"/>
        </w:rPr>
      </w:pPr>
      <w:r w:rsidRPr="002D734A">
        <w:rPr>
          <w:rFonts w:ascii="Arial" w:eastAsia="Arial" w:hAnsi="Arial" w:cs="Arial"/>
          <w:sz w:val="20"/>
          <w:szCs w:val="20"/>
          <w:lang w:eastAsia="en-US"/>
        </w:rPr>
        <w:t xml:space="preserve">s strani naročnika: __________________________, </w:t>
      </w:r>
    </w:p>
    <w:p w14:paraId="7255B650" w14:textId="77777777" w:rsidR="002D734A" w:rsidRPr="002D734A" w:rsidRDefault="002D734A" w:rsidP="007836BC">
      <w:pPr>
        <w:numPr>
          <w:ilvl w:val="0"/>
          <w:numId w:val="43"/>
        </w:numPr>
        <w:spacing w:line="260" w:lineRule="atLeast"/>
        <w:rPr>
          <w:rFonts w:ascii="Arial" w:eastAsia="Arial" w:hAnsi="Arial" w:cs="Arial"/>
          <w:sz w:val="20"/>
          <w:szCs w:val="20"/>
          <w:lang w:eastAsia="en-US"/>
        </w:rPr>
      </w:pPr>
      <w:r w:rsidRPr="002D734A">
        <w:rPr>
          <w:rFonts w:ascii="Arial" w:eastAsia="Arial" w:hAnsi="Arial" w:cs="Arial"/>
          <w:sz w:val="20"/>
          <w:szCs w:val="20"/>
          <w:lang w:eastAsia="en-US"/>
        </w:rPr>
        <w:t xml:space="preserve">e-pošta: ___________________________ </w:t>
      </w:r>
    </w:p>
    <w:p w14:paraId="5D40072F" w14:textId="77777777" w:rsidR="002D734A" w:rsidRPr="002D734A" w:rsidRDefault="002D734A" w:rsidP="002D734A">
      <w:pPr>
        <w:numPr>
          <w:ilvl w:val="1"/>
          <w:numId w:val="10"/>
        </w:numPr>
        <w:spacing w:line="260" w:lineRule="atLeast"/>
        <w:ind w:left="720"/>
        <w:rPr>
          <w:rFonts w:ascii="Arial" w:eastAsia="Arial" w:hAnsi="Arial" w:cs="Arial"/>
          <w:sz w:val="20"/>
          <w:szCs w:val="20"/>
          <w:lang w:eastAsia="en-US"/>
        </w:rPr>
      </w:pPr>
      <w:r w:rsidRPr="002D734A">
        <w:rPr>
          <w:rFonts w:ascii="Arial" w:eastAsia="Arial" w:hAnsi="Arial" w:cs="Arial"/>
          <w:sz w:val="20"/>
          <w:szCs w:val="20"/>
          <w:lang w:eastAsia="en-US"/>
        </w:rPr>
        <w:t>tel. številka: _________________________</w:t>
      </w:r>
    </w:p>
    <w:p w14:paraId="7C60741B" w14:textId="77777777" w:rsidR="002D734A" w:rsidRPr="002D734A" w:rsidRDefault="002D734A" w:rsidP="002D734A">
      <w:pPr>
        <w:spacing w:line="260" w:lineRule="atLeast"/>
        <w:rPr>
          <w:rFonts w:ascii="Arial" w:eastAsia="Arial" w:hAnsi="Arial" w:cs="Arial"/>
          <w:sz w:val="20"/>
          <w:szCs w:val="20"/>
          <w:lang w:eastAsia="en-US"/>
        </w:rPr>
      </w:pPr>
    </w:p>
    <w:p w14:paraId="1B532E71" w14:textId="77777777" w:rsidR="002D734A" w:rsidRPr="002D734A" w:rsidRDefault="002D734A" w:rsidP="007836BC">
      <w:pPr>
        <w:numPr>
          <w:ilvl w:val="0"/>
          <w:numId w:val="41"/>
        </w:numPr>
        <w:spacing w:line="260" w:lineRule="atLeast"/>
        <w:rPr>
          <w:rFonts w:ascii="Arial" w:eastAsia="Arial" w:hAnsi="Arial" w:cs="Arial"/>
          <w:sz w:val="20"/>
          <w:szCs w:val="20"/>
          <w:lang w:eastAsia="en-US"/>
        </w:rPr>
      </w:pPr>
      <w:r w:rsidRPr="002D734A">
        <w:rPr>
          <w:rFonts w:ascii="Arial" w:eastAsia="Arial" w:hAnsi="Arial" w:cs="Arial"/>
          <w:sz w:val="20"/>
          <w:szCs w:val="20"/>
          <w:lang w:eastAsia="en-US"/>
        </w:rPr>
        <w:t>s strani izvajalca pa: _________________________,</w:t>
      </w:r>
    </w:p>
    <w:p w14:paraId="612957A0" w14:textId="77777777" w:rsidR="002D734A" w:rsidRPr="002D734A" w:rsidRDefault="002D734A" w:rsidP="007836BC">
      <w:pPr>
        <w:numPr>
          <w:ilvl w:val="0"/>
          <w:numId w:val="42"/>
        </w:numPr>
        <w:spacing w:line="260" w:lineRule="atLeast"/>
        <w:rPr>
          <w:rFonts w:ascii="Arial" w:eastAsia="Arial" w:hAnsi="Arial" w:cs="Arial"/>
          <w:sz w:val="20"/>
          <w:szCs w:val="20"/>
          <w:lang w:eastAsia="en-US"/>
        </w:rPr>
      </w:pPr>
      <w:r w:rsidRPr="002D734A">
        <w:rPr>
          <w:rFonts w:ascii="Arial" w:eastAsia="Arial" w:hAnsi="Arial" w:cs="Arial"/>
          <w:sz w:val="20"/>
          <w:szCs w:val="20"/>
          <w:lang w:eastAsia="en-US"/>
        </w:rPr>
        <w:lastRenderedPageBreak/>
        <w:t xml:space="preserve">e-pošta: ___________________________ </w:t>
      </w:r>
    </w:p>
    <w:p w14:paraId="0A138645" w14:textId="77777777" w:rsidR="002D734A" w:rsidRPr="002D734A" w:rsidRDefault="002D734A" w:rsidP="007836BC">
      <w:pPr>
        <w:numPr>
          <w:ilvl w:val="0"/>
          <w:numId w:val="42"/>
        </w:numPr>
        <w:spacing w:line="260" w:lineRule="atLeast"/>
        <w:rPr>
          <w:rFonts w:ascii="Arial" w:eastAsia="Arial" w:hAnsi="Arial" w:cs="Arial"/>
          <w:sz w:val="20"/>
          <w:szCs w:val="20"/>
          <w:lang w:eastAsia="en-US"/>
        </w:rPr>
      </w:pPr>
      <w:r w:rsidRPr="002D734A">
        <w:rPr>
          <w:rFonts w:ascii="Arial" w:eastAsia="Arial" w:hAnsi="Arial" w:cs="Arial"/>
          <w:sz w:val="20"/>
          <w:szCs w:val="20"/>
          <w:lang w:eastAsia="en-US"/>
        </w:rPr>
        <w:t>tel. številka: _________________________</w:t>
      </w:r>
    </w:p>
    <w:p w14:paraId="2A12C32F" w14:textId="77777777" w:rsidR="002D734A" w:rsidRPr="002D734A" w:rsidRDefault="002D734A" w:rsidP="002D734A">
      <w:pPr>
        <w:spacing w:line="260" w:lineRule="atLeast"/>
        <w:ind w:left="720"/>
        <w:rPr>
          <w:rFonts w:ascii="Arial" w:eastAsia="Arial" w:hAnsi="Arial" w:cs="Arial"/>
          <w:sz w:val="20"/>
          <w:szCs w:val="20"/>
          <w:lang w:eastAsia="en-US"/>
        </w:rPr>
      </w:pPr>
    </w:p>
    <w:p w14:paraId="2CD6ABCE"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XV. ODSTOP OD POGODBE</w:t>
      </w:r>
    </w:p>
    <w:p w14:paraId="4289CD7C" w14:textId="77777777" w:rsidR="002D734A" w:rsidRPr="002D734A" w:rsidRDefault="002D734A" w:rsidP="002D734A">
      <w:pPr>
        <w:spacing w:line="260" w:lineRule="atLeast"/>
        <w:jc w:val="center"/>
        <w:rPr>
          <w:rFonts w:ascii="Arial" w:eastAsia="Arial" w:hAnsi="Arial" w:cs="Arial"/>
          <w:sz w:val="20"/>
          <w:szCs w:val="20"/>
        </w:rPr>
      </w:pPr>
    </w:p>
    <w:p w14:paraId="3B9CEB1C"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22. člen</w:t>
      </w:r>
    </w:p>
    <w:p w14:paraId="0DF45B94" w14:textId="77777777" w:rsidR="002D734A" w:rsidRPr="002D734A" w:rsidRDefault="002D734A" w:rsidP="002D734A">
      <w:pPr>
        <w:spacing w:line="260" w:lineRule="atLeast"/>
        <w:jc w:val="center"/>
        <w:rPr>
          <w:rFonts w:ascii="Arial" w:eastAsia="Arial" w:hAnsi="Arial" w:cs="Arial"/>
          <w:sz w:val="20"/>
          <w:szCs w:val="20"/>
        </w:rPr>
      </w:pPr>
    </w:p>
    <w:p w14:paraId="7269FE66" w14:textId="77777777" w:rsidR="002D734A" w:rsidRPr="002D734A" w:rsidRDefault="002D734A" w:rsidP="002D734A">
      <w:pPr>
        <w:spacing w:line="260" w:lineRule="atLeast"/>
        <w:contextualSpacing/>
        <w:jc w:val="both"/>
        <w:rPr>
          <w:rFonts w:ascii="Arial" w:eastAsia="Arial" w:hAnsi="Arial" w:cs="Arial"/>
          <w:color w:val="000000"/>
          <w:sz w:val="20"/>
          <w:szCs w:val="20"/>
        </w:rPr>
      </w:pPr>
      <w:r w:rsidRPr="002D734A">
        <w:rPr>
          <w:rFonts w:ascii="Arial" w:eastAsia="Arial" w:hAnsi="Arial" w:cs="Arial"/>
          <w:color w:val="000000"/>
          <w:sz w:val="20"/>
          <w:szCs w:val="20"/>
        </w:rPr>
        <w:t>Katerakoli od pogodbenih strank lahko zaradi kršitev pogodbenih obveznosti s strani nasprotne stranke, če kršitve ne prenehajo po pisnem opominu, odstopi od pogodbe. V tem primeru je odpovedni rok 2 (dva) meseca od prejetega pisnega obvestila nasprotne pogodbene stranke.</w:t>
      </w:r>
    </w:p>
    <w:p w14:paraId="675193C0" w14:textId="77777777" w:rsidR="002D734A" w:rsidRPr="002D734A" w:rsidRDefault="002D734A" w:rsidP="002D734A">
      <w:pPr>
        <w:spacing w:line="260" w:lineRule="atLeast"/>
        <w:contextualSpacing/>
        <w:jc w:val="both"/>
        <w:rPr>
          <w:rFonts w:ascii="Arial" w:eastAsia="Arial" w:hAnsi="Arial" w:cs="Arial"/>
          <w:color w:val="000000"/>
          <w:sz w:val="20"/>
          <w:szCs w:val="20"/>
        </w:rPr>
      </w:pPr>
    </w:p>
    <w:p w14:paraId="3F9E20F7"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color w:val="000000"/>
          <w:sz w:val="20"/>
          <w:szCs w:val="20"/>
        </w:rPr>
        <w:t>Naročnik lahko s pisnim obvestilom, ki ga pošlje izvajalcu, odstopi od pogodbe, ne da bi s tem omejeval druge pravice ali pravna sredstva, ki jih ima na voljo, če:</w:t>
      </w:r>
    </w:p>
    <w:p w14:paraId="30637302"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izvajalec ne vzpostavi sistema telefonije v pogodbenem roku 30 dni in zamude ne odpravi niti v naknadno določenem roku;</w:t>
      </w:r>
    </w:p>
    <w:p w14:paraId="723FCDF1"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izvajalec bankrotira ali postane insolventen,</w:t>
      </w:r>
      <w:r w:rsidRPr="002D734A">
        <w:rPr>
          <w:rFonts w:ascii="Arial" w:eastAsia="Arial" w:hAnsi="Arial" w:cs="Arial"/>
          <w:color w:val="000000"/>
          <w:sz w:val="20"/>
          <w:szCs w:val="20"/>
        </w:rPr>
        <w:t xml:space="preserve">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r w:rsidRPr="002D734A">
        <w:rPr>
          <w:rFonts w:ascii="Arial" w:eastAsia="Arial" w:hAnsi="Arial" w:cs="Arial"/>
          <w:sz w:val="20"/>
          <w:szCs w:val="20"/>
        </w:rPr>
        <w:t>;</w:t>
      </w:r>
    </w:p>
    <w:p w14:paraId="14CC9BED"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izvajalec prenese pogodbo ali katerokoli pravico, ki izvira iz pogodbe, brez soglasja naročnika;</w:t>
      </w:r>
    </w:p>
    <w:p w14:paraId="088692DE"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izvajalec večkrat ne izvaja storitev v skladu s pogodbo ali tehničnimi zahtevami brez upravičenega razloga;</w:t>
      </w:r>
    </w:p>
    <w:p w14:paraId="2DBCF1DE" w14:textId="77777777" w:rsidR="002D734A" w:rsidRPr="002D734A" w:rsidRDefault="002D734A" w:rsidP="007836BC">
      <w:pPr>
        <w:numPr>
          <w:ilvl w:val="0"/>
          <w:numId w:val="41"/>
        </w:numPr>
        <w:spacing w:line="260" w:lineRule="atLeast"/>
        <w:jc w:val="both"/>
        <w:rPr>
          <w:rFonts w:ascii="Arial" w:eastAsia="Arial" w:hAnsi="Arial" w:cs="Arial"/>
          <w:sz w:val="20"/>
          <w:szCs w:val="20"/>
        </w:rPr>
      </w:pPr>
      <w:r w:rsidRPr="002D734A">
        <w:rPr>
          <w:rFonts w:ascii="Arial" w:eastAsia="Arial" w:hAnsi="Arial" w:cs="Arial"/>
          <w:sz w:val="20"/>
          <w:szCs w:val="20"/>
        </w:rPr>
        <w:t>v skladu z veljavno zakonodajo s področja izvrševanja proračuna naročnik za izvedbo storitve ne bo več imel zagotovljenih sredstev.</w:t>
      </w:r>
    </w:p>
    <w:p w14:paraId="4497935C" w14:textId="77777777" w:rsidR="002D734A" w:rsidRPr="002D734A" w:rsidRDefault="002D734A" w:rsidP="002D734A">
      <w:pPr>
        <w:spacing w:line="260" w:lineRule="atLeast"/>
        <w:contextualSpacing/>
        <w:jc w:val="both"/>
        <w:rPr>
          <w:rFonts w:ascii="Arial" w:eastAsia="Aptos" w:hAnsi="Arial" w:cs="Arial"/>
          <w:color w:val="000000"/>
          <w:sz w:val="20"/>
          <w:szCs w:val="20"/>
          <w:lang w:eastAsia="en-US"/>
        </w:rPr>
      </w:pPr>
    </w:p>
    <w:p w14:paraId="05FD15BB" w14:textId="77777777" w:rsidR="002D734A" w:rsidRPr="002D734A" w:rsidRDefault="002D734A" w:rsidP="002D734A">
      <w:pPr>
        <w:spacing w:line="260" w:lineRule="atLeast"/>
        <w:contextualSpacing/>
        <w:jc w:val="both"/>
        <w:rPr>
          <w:rFonts w:ascii="Arial" w:eastAsia="Aptos" w:hAnsi="Arial" w:cs="Arial"/>
          <w:color w:val="000000"/>
          <w:sz w:val="20"/>
          <w:szCs w:val="20"/>
          <w:lang w:eastAsia="en-US"/>
        </w:rPr>
      </w:pPr>
      <w:r w:rsidRPr="002D734A">
        <w:rPr>
          <w:rFonts w:ascii="Arial" w:eastAsia="Aptos" w:hAnsi="Arial" w:cs="Arial"/>
          <w:color w:val="000000"/>
          <w:sz w:val="20"/>
          <w:szCs w:val="20"/>
          <w:lang w:eastAsia="en-US"/>
        </w:rPr>
        <w:t>Naročnik lahko, ne glede določbe zakona, ki ureja obligacijska razmerja, odstopi od pogodbe tudi iz naslednjih razlogov:</w:t>
      </w:r>
    </w:p>
    <w:p w14:paraId="59374A39" w14:textId="77777777" w:rsidR="002D734A" w:rsidRPr="002D734A" w:rsidRDefault="002D734A" w:rsidP="007836BC">
      <w:pPr>
        <w:numPr>
          <w:ilvl w:val="0"/>
          <w:numId w:val="41"/>
        </w:numPr>
        <w:spacing w:line="260" w:lineRule="atLeast"/>
        <w:contextualSpacing/>
        <w:jc w:val="both"/>
        <w:rPr>
          <w:rFonts w:ascii="Arial" w:eastAsia="Aptos" w:hAnsi="Arial" w:cs="Arial"/>
          <w:color w:val="000000"/>
          <w:sz w:val="20"/>
          <w:szCs w:val="20"/>
          <w:lang w:eastAsia="en-US"/>
        </w:rPr>
      </w:pPr>
      <w:r w:rsidRPr="002D734A">
        <w:rPr>
          <w:rFonts w:ascii="Arial" w:eastAsia="Aptos" w:hAnsi="Arial" w:cs="Arial"/>
          <w:color w:val="000000"/>
          <w:sz w:val="20"/>
          <w:szCs w:val="20"/>
          <w:lang w:eastAsia="en-US"/>
        </w:rPr>
        <w:t>javno naročilo je bilo bistveno spremenjeno, kar terja nov postopek javnega naročanja,</w:t>
      </w:r>
    </w:p>
    <w:p w14:paraId="39275BC0" w14:textId="77777777" w:rsidR="002D734A" w:rsidRPr="002D734A" w:rsidRDefault="002D734A" w:rsidP="007836BC">
      <w:pPr>
        <w:numPr>
          <w:ilvl w:val="0"/>
          <w:numId w:val="41"/>
        </w:numPr>
        <w:spacing w:line="260" w:lineRule="atLeast"/>
        <w:contextualSpacing/>
        <w:jc w:val="both"/>
        <w:rPr>
          <w:rFonts w:ascii="Arial" w:eastAsia="Aptos" w:hAnsi="Arial" w:cs="Arial"/>
          <w:color w:val="000000"/>
          <w:sz w:val="20"/>
          <w:szCs w:val="20"/>
          <w:lang w:eastAsia="en-US"/>
        </w:rPr>
      </w:pPr>
      <w:r w:rsidRPr="002D734A">
        <w:rPr>
          <w:rFonts w:ascii="Arial" w:eastAsia="Aptos"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35F7B5EF" w14:textId="77777777" w:rsidR="002D734A" w:rsidRPr="002D734A" w:rsidRDefault="002D734A" w:rsidP="007836BC">
      <w:pPr>
        <w:numPr>
          <w:ilvl w:val="0"/>
          <w:numId w:val="41"/>
        </w:numPr>
        <w:spacing w:line="260" w:lineRule="atLeast"/>
        <w:contextualSpacing/>
        <w:jc w:val="both"/>
        <w:rPr>
          <w:rFonts w:ascii="Arial" w:eastAsia="Aptos" w:hAnsi="Arial" w:cs="Arial"/>
          <w:color w:val="000000"/>
          <w:sz w:val="20"/>
          <w:szCs w:val="20"/>
          <w:lang w:eastAsia="en-US"/>
        </w:rPr>
      </w:pPr>
      <w:r w:rsidRPr="002D734A">
        <w:rPr>
          <w:rFonts w:ascii="Arial" w:eastAsia="Aptos" w:hAnsi="Arial" w:cs="Arial"/>
          <w:color w:val="000000"/>
          <w:sz w:val="20"/>
          <w:szCs w:val="20"/>
          <w:lang w:eastAsia="en-US"/>
        </w:rPr>
        <w:t xml:space="preserve">zaradi hudih kršitev obveznosti iz PEU, PDEU in ZJN-3, ki jih je po postopku v skladu z 258. členom PDEU ugotovilo Sodišče Evropske unije, javno naročilo ne bi smelo biti oddano izvajalcu. </w:t>
      </w:r>
    </w:p>
    <w:p w14:paraId="7B0B5BDA" w14:textId="77777777" w:rsidR="002D734A" w:rsidRPr="002D734A" w:rsidRDefault="002D734A" w:rsidP="002D734A">
      <w:pPr>
        <w:spacing w:line="260" w:lineRule="atLeast"/>
        <w:jc w:val="both"/>
        <w:rPr>
          <w:rFonts w:ascii="Arial" w:eastAsia="Arial" w:hAnsi="Arial" w:cs="Arial"/>
          <w:sz w:val="20"/>
          <w:szCs w:val="20"/>
        </w:rPr>
      </w:pPr>
    </w:p>
    <w:p w14:paraId="7DCFA5B7" w14:textId="77777777" w:rsidR="002D734A" w:rsidRPr="002D734A" w:rsidRDefault="002D734A" w:rsidP="002D734A">
      <w:pPr>
        <w:spacing w:line="260" w:lineRule="atLeast"/>
        <w:contextualSpacing/>
        <w:jc w:val="both"/>
        <w:rPr>
          <w:rFonts w:ascii="Arial" w:eastAsia="Aptos" w:hAnsi="Arial" w:cs="Arial"/>
          <w:color w:val="000000"/>
          <w:sz w:val="20"/>
          <w:szCs w:val="20"/>
          <w:lang w:eastAsia="en-US"/>
        </w:rPr>
      </w:pPr>
      <w:r w:rsidRPr="002D734A">
        <w:rPr>
          <w:rFonts w:ascii="Arial" w:eastAsia="Aptos"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215507F" w14:textId="77777777" w:rsidR="002D734A" w:rsidRPr="002D734A" w:rsidRDefault="002D734A" w:rsidP="002D734A">
      <w:pPr>
        <w:spacing w:line="260" w:lineRule="atLeast"/>
        <w:contextualSpacing/>
        <w:jc w:val="both"/>
        <w:rPr>
          <w:rFonts w:ascii="Arial" w:eastAsia="Aptos" w:hAnsi="Arial" w:cs="Arial"/>
          <w:color w:val="000000"/>
          <w:sz w:val="20"/>
          <w:szCs w:val="20"/>
          <w:lang w:eastAsia="en-US"/>
        </w:rPr>
      </w:pPr>
    </w:p>
    <w:p w14:paraId="26BDEB16" w14:textId="77777777" w:rsidR="002D734A" w:rsidRPr="002D734A" w:rsidRDefault="002D734A" w:rsidP="002D734A">
      <w:pPr>
        <w:spacing w:line="260" w:lineRule="atLeast"/>
        <w:rPr>
          <w:rFonts w:ascii="Arial" w:eastAsia="Aptos" w:hAnsi="Arial" w:cs="Arial"/>
          <w:color w:val="000000"/>
          <w:sz w:val="20"/>
          <w:szCs w:val="20"/>
          <w:lang w:eastAsia="en-US"/>
        </w:rPr>
      </w:pPr>
      <w:r w:rsidRPr="002D734A">
        <w:rPr>
          <w:rFonts w:ascii="Arial" w:eastAsia="Aptos"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5EF06163" w14:textId="77777777" w:rsidR="002D734A" w:rsidRPr="002D734A" w:rsidRDefault="002D734A" w:rsidP="002D734A">
      <w:pPr>
        <w:spacing w:line="260" w:lineRule="atLeast"/>
        <w:rPr>
          <w:rFonts w:ascii="Arial" w:eastAsia="Arial" w:hAnsi="Arial" w:cs="Arial"/>
          <w:sz w:val="20"/>
          <w:szCs w:val="20"/>
          <w:lang w:eastAsia="en-US"/>
        </w:rPr>
      </w:pPr>
    </w:p>
    <w:p w14:paraId="46D50E39"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XVI. RAZVEZNI POGOJ</w:t>
      </w:r>
    </w:p>
    <w:p w14:paraId="768F72D3" w14:textId="77777777" w:rsidR="002D734A" w:rsidRPr="002D734A" w:rsidRDefault="002D734A" w:rsidP="002D734A">
      <w:pPr>
        <w:spacing w:line="260" w:lineRule="atLeast"/>
        <w:jc w:val="center"/>
        <w:rPr>
          <w:rFonts w:ascii="Arial" w:eastAsia="Arial" w:hAnsi="Arial" w:cs="Arial"/>
          <w:sz w:val="20"/>
          <w:szCs w:val="20"/>
        </w:rPr>
      </w:pPr>
    </w:p>
    <w:p w14:paraId="78350BD9"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23. člen</w:t>
      </w:r>
    </w:p>
    <w:p w14:paraId="26148622" w14:textId="77777777" w:rsidR="002D734A" w:rsidRPr="002D734A" w:rsidRDefault="002D734A" w:rsidP="002D734A">
      <w:pPr>
        <w:spacing w:line="260" w:lineRule="atLeast"/>
        <w:jc w:val="center"/>
        <w:rPr>
          <w:rFonts w:ascii="Arial" w:eastAsia="Arial" w:hAnsi="Arial" w:cs="Arial"/>
          <w:sz w:val="20"/>
          <w:szCs w:val="20"/>
        </w:rPr>
      </w:pPr>
    </w:p>
    <w:p w14:paraId="7C6A9B64"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 xml:space="preserve">Ta pogodba je sklenjena pod razveznim pogojem, ki se uresniči, če bo naročnik seznanjen, da je sodišče s pravnomočno odločitvijo ugotovilo kršitev obveznosti na področju </w:t>
      </w:r>
      <w:proofErr w:type="spellStart"/>
      <w:r w:rsidRPr="002D734A">
        <w:rPr>
          <w:rFonts w:ascii="Arial" w:eastAsia="Arial" w:hAnsi="Arial" w:cs="Arial"/>
          <w:sz w:val="20"/>
          <w:szCs w:val="20"/>
        </w:rPr>
        <w:t>okoljskega</w:t>
      </w:r>
      <w:proofErr w:type="spellEnd"/>
      <w:r w:rsidRPr="002D734A">
        <w:rPr>
          <w:rFonts w:ascii="Arial" w:eastAsia="Arial" w:hAnsi="Arial" w:cs="Arial"/>
          <w:sz w:val="20"/>
          <w:szCs w:val="20"/>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D851C0" w14:textId="77777777" w:rsidR="002D734A" w:rsidRPr="002D734A" w:rsidRDefault="002D734A" w:rsidP="002D734A">
      <w:pPr>
        <w:spacing w:line="260" w:lineRule="atLeast"/>
        <w:jc w:val="both"/>
        <w:rPr>
          <w:rFonts w:ascii="Arial" w:eastAsia="Arial" w:hAnsi="Arial" w:cs="Arial"/>
          <w:sz w:val="20"/>
          <w:szCs w:val="20"/>
        </w:rPr>
      </w:pPr>
    </w:p>
    <w:p w14:paraId="25C5077F"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2D734A">
        <w:rPr>
          <w:rFonts w:ascii="Arial" w:eastAsia="Arial" w:hAnsi="Arial" w:cs="Arial"/>
          <w:sz w:val="20"/>
          <w:szCs w:val="20"/>
        </w:rPr>
        <w:t>podizvajanje</w:t>
      </w:r>
      <w:proofErr w:type="spellEnd"/>
      <w:r w:rsidRPr="002D734A">
        <w:rPr>
          <w:rFonts w:ascii="Arial" w:eastAsia="Arial" w:hAnsi="Arial" w:cs="Arial"/>
          <w:sz w:val="20"/>
          <w:szCs w:val="20"/>
        </w:rPr>
        <w:t xml:space="preserve"> temu podizvajalcu, če ta zamenjava ali prevzem ne pomeni bistvene spremembe pogodbe.</w:t>
      </w:r>
    </w:p>
    <w:p w14:paraId="12BD5753" w14:textId="77777777" w:rsidR="002D734A" w:rsidRPr="002D734A" w:rsidRDefault="002D734A" w:rsidP="002D734A">
      <w:pPr>
        <w:spacing w:line="260" w:lineRule="atLeast"/>
        <w:jc w:val="both"/>
        <w:rPr>
          <w:rFonts w:ascii="Arial" w:eastAsia="Arial" w:hAnsi="Arial" w:cs="Arial"/>
          <w:sz w:val="20"/>
          <w:szCs w:val="20"/>
        </w:rPr>
      </w:pPr>
    </w:p>
    <w:p w14:paraId="04CBC9DF"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90C24C4" w14:textId="77777777" w:rsidR="002D734A" w:rsidRPr="002D734A" w:rsidRDefault="002D734A" w:rsidP="002D734A">
      <w:pPr>
        <w:spacing w:line="260" w:lineRule="atLeast"/>
        <w:jc w:val="both"/>
        <w:rPr>
          <w:rFonts w:ascii="Arial" w:eastAsia="Arial" w:hAnsi="Arial" w:cs="Arial"/>
          <w:sz w:val="20"/>
          <w:szCs w:val="20"/>
        </w:rPr>
      </w:pPr>
    </w:p>
    <w:p w14:paraId="01EB21E3"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47FBB29" w14:textId="77777777" w:rsidR="002D734A" w:rsidRPr="002D734A" w:rsidRDefault="002D734A" w:rsidP="002D734A">
      <w:pPr>
        <w:spacing w:line="260" w:lineRule="atLeast"/>
        <w:jc w:val="both"/>
        <w:rPr>
          <w:rFonts w:ascii="Arial" w:eastAsia="Arial" w:hAnsi="Arial" w:cs="Arial"/>
          <w:sz w:val="20"/>
          <w:szCs w:val="20"/>
        </w:rPr>
      </w:pPr>
    </w:p>
    <w:p w14:paraId="233BE87E"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XVII. REŠEVANJE SPOROV</w:t>
      </w:r>
    </w:p>
    <w:p w14:paraId="4C52F706" w14:textId="77777777" w:rsidR="002D734A" w:rsidRPr="002D734A" w:rsidRDefault="002D734A" w:rsidP="002D734A">
      <w:pPr>
        <w:spacing w:line="260" w:lineRule="atLeast"/>
        <w:jc w:val="center"/>
        <w:rPr>
          <w:rFonts w:ascii="Arial" w:eastAsia="Arial" w:hAnsi="Arial" w:cs="Arial"/>
          <w:sz w:val="20"/>
          <w:szCs w:val="20"/>
        </w:rPr>
      </w:pPr>
    </w:p>
    <w:p w14:paraId="25DB8570"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24. člen</w:t>
      </w:r>
    </w:p>
    <w:p w14:paraId="719ACE82" w14:textId="77777777" w:rsidR="002D734A" w:rsidRPr="002D734A" w:rsidRDefault="002D734A" w:rsidP="002D734A">
      <w:pPr>
        <w:spacing w:line="260" w:lineRule="atLeast"/>
        <w:jc w:val="center"/>
        <w:rPr>
          <w:rFonts w:ascii="Arial" w:eastAsia="Arial" w:hAnsi="Arial" w:cs="Arial"/>
          <w:sz w:val="20"/>
          <w:szCs w:val="20"/>
        </w:rPr>
      </w:pPr>
    </w:p>
    <w:p w14:paraId="5AF1539A"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Morebitne spore bosta pogodbeni stranki reševali sporazumno. Če do sporazumne rešitve ne pride, bo spore reševalo pristojno sodišče v Ljubljani po slovenskem pravu.</w:t>
      </w:r>
    </w:p>
    <w:p w14:paraId="772116E1" w14:textId="77777777" w:rsidR="002D734A" w:rsidRPr="002D734A" w:rsidRDefault="002D734A" w:rsidP="002D734A">
      <w:pPr>
        <w:spacing w:line="260" w:lineRule="atLeast"/>
        <w:jc w:val="both"/>
        <w:rPr>
          <w:rFonts w:ascii="Arial" w:eastAsia="Arial" w:hAnsi="Arial" w:cs="Arial"/>
          <w:sz w:val="20"/>
          <w:szCs w:val="20"/>
        </w:rPr>
      </w:pPr>
    </w:p>
    <w:p w14:paraId="4B77B112" w14:textId="77777777" w:rsidR="002D734A" w:rsidRPr="002D734A" w:rsidRDefault="002D734A" w:rsidP="002D734A">
      <w:pPr>
        <w:spacing w:line="260" w:lineRule="atLeast"/>
        <w:rPr>
          <w:rFonts w:ascii="Arial" w:eastAsia="Arial" w:hAnsi="Arial" w:cs="Arial"/>
          <w:b/>
          <w:bCs/>
          <w:sz w:val="20"/>
          <w:szCs w:val="20"/>
        </w:rPr>
      </w:pPr>
      <w:r w:rsidRPr="002D734A">
        <w:rPr>
          <w:rFonts w:ascii="Arial" w:eastAsia="Arial" w:hAnsi="Arial" w:cs="Arial"/>
          <w:b/>
          <w:bCs/>
          <w:sz w:val="20"/>
          <w:szCs w:val="20"/>
        </w:rPr>
        <w:t>XVIII. KONČNE DOLOČBE</w:t>
      </w:r>
    </w:p>
    <w:p w14:paraId="49D0D8C7" w14:textId="77777777" w:rsidR="002D734A" w:rsidRPr="002D734A" w:rsidRDefault="002D734A" w:rsidP="002D734A">
      <w:pPr>
        <w:spacing w:line="260" w:lineRule="atLeast"/>
        <w:jc w:val="center"/>
        <w:rPr>
          <w:rFonts w:ascii="Arial" w:eastAsia="Arial" w:hAnsi="Arial" w:cs="Arial"/>
          <w:sz w:val="20"/>
          <w:szCs w:val="20"/>
        </w:rPr>
      </w:pPr>
    </w:p>
    <w:p w14:paraId="6C1930F1"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25. člen</w:t>
      </w:r>
    </w:p>
    <w:p w14:paraId="1D7787E9" w14:textId="77777777" w:rsidR="002D734A" w:rsidRPr="002D734A" w:rsidRDefault="002D734A" w:rsidP="002D734A">
      <w:pPr>
        <w:spacing w:line="260" w:lineRule="atLeast"/>
        <w:jc w:val="center"/>
        <w:rPr>
          <w:rFonts w:ascii="Arial" w:eastAsia="Arial" w:hAnsi="Arial" w:cs="Arial"/>
          <w:sz w:val="20"/>
          <w:szCs w:val="20"/>
        </w:rPr>
      </w:pPr>
    </w:p>
    <w:p w14:paraId="0DA5C0F3"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w:t>
      </w:r>
    </w:p>
    <w:p w14:paraId="2AE7F2CF" w14:textId="77777777" w:rsidR="002D734A" w:rsidRPr="002D734A" w:rsidRDefault="002D734A" w:rsidP="002D734A">
      <w:pPr>
        <w:spacing w:line="260" w:lineRule="atLeast"/>
        <w:jc w:val="both"/>
        <w:rPr>
          <w:rFonts w:ascii="Arial" w:eastAsia="Arial" w:hAnsi="Arial" w:cs="Arial"/>
          <w:sz w:val="20"/>
          <w:szCs w:val="20"/>
        </w:rPr>
      </w:pPr>
    </w:p>
    <w:p w14:paraId="1F5AC272"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77E261AF" w14:textId="77777777" w:rsidR="002D734A" w:rsidRPr="002D734A" w:rsidRDefault="002D734A" w:rsidP="002D734A">
      <w:pPr>
        <w:spacing w:line="260" w:lineRule="atLeast"/>
        <w:jc w:val="both"/>
        <w:rPr>
          <w:rFonts w:ascii="Arial" w:eastAsia="Arial" w:hAnsi="Arial" w:cs="Arial"/>
          <w:sz w:val="20"/>
          <w:szCs w:val="20"/>
        </w:rPr>
      </w:pPr>
    </w:p>
    <w:p w14:paraId="42CA6159" w14:textId="77777777"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t>26. člen</w:t>
      </w:r>
    </w:p>
    <w:p w14:paraId="69056706" w14:textId="77777777" w:rsidR="002D734A" w:rsidRPr="002D734A" w:rsidRDefault="002D734A" w:rsidP="002D734A">
      <w:pPr>
        <w:spacing w:line="260" w:lineRule="atLeast"/>
        <w:jc w:val="center"/>
        <w:rPr>
          <w:rFonts w:ascii="Arial" w:eastAsia="Arial" w:hAnsi="Arial" w:cs="Arial"/>
          <w:sz w:val="20"/>
          <w:szCs w:val="20"/>
        </w:rPr>
      </w:pPr>
    </w:p>
    <w:p w14:paraId="0F4E4D44"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 xml:space="preserve">Pogodba prične veljati z dnem, ko je podpisana s strani obeh pogodbenih strank pod pogojem, da je s strani izvajalca dostavljeno zavarovanje za dobro izvedbo pogodbenih obveznosti. </w:t>
      </w:r>
    </w:p>
    <w:p w14:paraId="49F6D563" w14:textId="77777777" w:rsidR="002D734A" w:rsidRPr="002D734A" w:rsidRDefault="002D734A" w:rsidP="002D734A">
      <w:pPr>
        <w:spacing w:line="260" w:lineRule="atLeast"/>
        <w:jc w:val="both"/>
        <w:rPr>
          <w:rFonts w:ascii="Arial" w:eastAsia="Arial" w:hAnsi="Arial" w:cs="Arial"/>
          <w:sz w:val="20"/>
          <w:szCs w:val="20"/>
        </w:rPr>
      </w:pPr>
    </w:p>
    <w:p w14:paraId="1D650CD6"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Če izvajalec zavarovanja ne predloži, ne predloži pravočasno oziroma ne predloži skladno z zahtevami iz razpisne dokumentacije, se šteje, da pogodba ni bila nikoli sklenjena.</w:t>
      </w:r>
    </w:p>
    <w:p w14:paraId="48AA275D" w14:textId="77777777" w:rsidR="002D734A" w:rsidRPr="002D734A" w:rsidRDefault="002D734A" w:rsidP="002D734A">
      <w:pPr>
        <w:spacing w:line="260" w:lineRule="atLeast"/>
        <w:jc w:val="both"/>
        <w:rPr>
          <w:rFonts w:ascii="Arial" w:eastAsia="Arial" w:hAnsi="Arial" w:cs="Arial"/>
          <w:sz w:val="20"/>
          <w:szCs w:val="20"/>
        </w:rPr>
      </w:pPr>
    </w:p>
    <w:p w14:paraId="5BA75988" w14:textId="77777777" w:rsidR="00F647DA" w:rsidRDefault="00F647DA" w:rsidP="002D734A">
      <w:pPr>
        <w:spacing w:line="260" w:lineRule="atLeast"/>
        <w:jc w:val="center"/>
        <w:rPr>
          <w:rFonts w:ascii="Arial" w:eastAsia="Arial" w:hAnsi="Arial" w:cs="Arial"/>
          <w:sz w:val="20"/>
          <w:szCs w:val="20"/>
        </w:rPr>
      </w:pPr>
    </w:p>
    <w:p w14:paraId="536B5FDD" w14:textId="77777777" w:rsidR="00F647DA" w:rsidRDefault="00F647DA" w:rsidP="002D734A">
      <w:pPr>
        <w:spacing w:line="260" w:lineRule="atLeast"/>
        <w:jc w:val="center"/>
        <w:rPr>
          <w:rFonts w:ascii="Arial" w:eastAsia="Arial" w:hAnsi="Arial" w:cs="Arial"/>
          <w:sz w:val="20"/>
          <w:szCs w:val="20"/>
        </w:rPr>
      </w:pPr>
    </w:p>
    <w:p w14:paraId="72531450" w14:textId="77777777" w:rsidR="00F647DA" w:rsidRDefault="00F647DA" w:rsidP="002D734A">
      <w:pPr>
        <w:spacing w:line="260" w:lineRule="atLeast"/>
        <w:jc w:val="center"/>
        <w:rPr>
          <w:rFonts w:ascii="Arial" w:eastAsia="Arial" w:hAnsi="Arial" w:cs="Arial"/>
          <w:sz w:val="20"/>
          <w:szCs w:val="20"/>
        </w:rPr>
      </w:pPr>
    </w:p>
    <w:p w14:paraId="2BB236BB" w14:textId="77777777" w:rsidR="00F647DA" w:rsidRDefault="00F647DA" w:rsidP="002D734A">
      <w:pPr>
        <w:spacing w:line="260" w:lineRule="atLeast"/>
        <w:jc w:val="center"/>
        <w:rPr>
          <w:rFonts w:ascii="Arial" w:eastAsia="Arial" w:hAnsi="Arial" w:cs="Arial"/>
          <w:sz w:val="20"/>
          <w:szCs w:val="20"/>
        </w:rPr>
      </w:pPr>
    </w:p>
    <w:p w14:paraId="32138731" w14:textId="77777777" w:rsidR="00F647DA" w:rsidRDefault="00F647DA" w:rsidP="002D734A">
      <w:pPr>
        <w:spacing w:line="260" w:lineRule="atLeast"/>
        <w:jc w:val="center"/>
        <w:rPr>
          <w:rFonts w:ascii="Arial" w:eastAsia="Arial" w:hAnsi="Arial" w:cs="Arial"/>
          <w:sz w:val="20"/>
          <w:szCs w:val="20"/>
        </w:rPr>
      </w:pPr>
    </w:p>
    <w:p w14:paraId="661D2D1C" w14:textId="77777777" w:rsidR="00F647DA" w:rsidRDefault="00F647DA" w:rsidP="002D734A">
      <w:pPr>
        <w:spacing w:line="260" w:lineRule="atLeast"/>
        <w:jc w:val="center"/>
        <w:rPr>
          <w:rFonts w:ascii="Arial" w:eastAsia="Arial" w:hAnsi="Arial" w:cs="Arial"/>
          <w:sz w:val="20"/>
          <w:szCs w:val="20"/>
        </w:rPr>
      </w:pPr>
    </w:p>
    <w:p w14:paraId="4552914B" w14:textId="77777777" w:rsidR="00F647DA" w:rsidRDefault="00F647DA" w:rsidP="002D734A">
      <w:pPr>
        <w:spacing w:line="260" w:lineRule="atLeast"/>
        <w:jc w:val="center"/>
        <w:rPr>
          <w:rFonts w:ascii="Arial" w:eastAsia="Arial" w:hAnsi="Arial" w:cs="Arial"/>
          <w:sz w:val="20"/>
          <w:szCs w:val="20"/>
        </w:rPr>
      </w:pPr>
    </w:p>
    <w:p w14:paraId="165AE5D7" w14:textId="77777777" w:rsidR="00F647DA" w:rsidRDefault="00F647DA" w:rsidP="002D734A">
      <w:pPr>
        <w:spacing w:line="260" w:lineRule="atLeast"/>
        <w:jc w:val="center"/>
        <w:rPr>
          <w:rFonts w:ascii="Arial" w:eastAsia="Arial" w:hAnsi="Arial" w:cs="Arial"/>
          <w:sz w:val="20"/>
          <w:szCs w:val="20"/>
        </w:rPr>
      </w:pPr>
    </w:p>
    <w:p w14:paraId="42B4E869" w14:textId="0B9CB866" w:rsidR="002D734A" w:rsidRPr="002D734A" w:rsidRDefault="002D734A" w:rsidP="002D734A">
      <w:pPr>
        <w:spacing w:line="260" w:lineRule="atLeast"/>
        <w:jc w:val="center"/>
        <w:rPr>
          <w:rFonts w:ascii="Arial" w:eastAsia="Arial" w:hAnsi="Arial" w:cs="Arial"/>
          <w:sz w:val="20"/>
          <w:szCs w:val="20"/>
        </w:rPr>
      </w:pPr>
      <w:r w:rsidRPr="002D734A">
        <w:rPr>
          <w:rFonts w:ascii="Arial" w:eastAsia="Arial" w:hAnsi="Arial" w:cs="Arial"/>
          <w:sz w:val="20"/>
          <w:szCs w:val="20"/>
        </w:rPr>
        <w:lastRenderedPageBreak/>
        <w:t>27. člen</w:t>
      </w:r>
    </w:p>
    <w:p w14:paraId="3144E4E1" w14:textId="77777777" w:rsidR="002D734A" w:rsidRPr="002D734A" w:rsidRDefault="002D734A" w:rsidP="002D734A">
      <w:pPr>
        <w:spacing w:line="260" w:lineRule="atLeast"/>
        <w:jc w:val="center"/>
        <w:rPr>
          <w:rFonts w:ascii="Arial" w:eastAsia="Arial" w:hAnsi="Arial" w:cs="Arial"/>
          <w:sz w:val="20"/>
          <w:szCs w:val="20"/>
        </w:rPr>
      </w:pPr>
    </w:p>
    <w:p w14:paraId="3B0D5252" w14:textId="77777777" w:rsidR="002D734A" w:rsidRPr="002D734A" w:rsidRDefault="002D734A" w:rsidP="002D734A">
      <w:pPr>
        <w:spacing w:line="260" w:lineRule="atLeast"/>
        <w:jc w:val="both"/>
        <w:rPr>
          <w:rFonts w:ascii="Arial" w:eastAsia="Arial" w:hAnsi="Arial" w:cs="Arial"/>
          <w:sz w:val="20"/>
          <w:szCs w:val="20"/>
        </w:rPr>
      </w:pPr>
      <w:r w:rsidRPr="002D734A">
        <w:rPr>
          <w:rFonts w:ascii="Arial" w:eastAsia="Arial" w:hAnsi="Arial" w:cs="Arial"/>
          <w:sz w:val="20"/>
          <w:szCs w:val="20"/>
        </w:rPr>
        <w:t>Pogodba je sklenjena v petih enakih izvodih, od katerih prejme izvajalec en izvod, naročnik pa štiri.</w:t>
      </w:r>
    </w:p>
    <w:p w14:paraId="091BF1AE" w14:textId="77777777" w:rsidR="002D734A" w:rsidRPr="002D734A" w:rsidRDefault="002D734A" w:rsidP="002D734A">
      <w:pPr>
        <w:spacing w:line="260" w:lineRule="atLeast"/>
        <w:jc w:val="both"/>
        <w:rPr>
          <w:rFonts w:ascii="Arial" w:eastAsia="Arial" w:hAnsi="Arial" w:cs="Arial"/>
          <w:sz w:val="20"/>
          <w:szCs w:val="20"/>
        </w:rPr>
      </w:pPr>
    </w:p>
    <w:p w14:paraId="1013442E" w14:textId="77777777" w:rsidR="002D734A" w:rsidRPr="002D734A" w:rsidRDefault="002D734A" w:rsidP="002D734A">
      <w:pPr>
        <w:spacing w:line="260" w:lineRule="atLeast"/>
        <w:jc w:val="both"/>
        <w:rPr>
          <w:rFonts w:ascii="Arial" w:eastAsia="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4"/>
        <w:gridCol w:w="668"/>
        <w:gridCol w:w="4098"/>
      </w:tblGrid>
      <w:tr w:rsidR="002D734A" w:rsidRPr="002D734A" w14:paraId="77A8752D" w14:textId="77777777" w:rsidTr="00795B0B">
        <w:tc>
          <w:tcPr>
            <w:tcW w:w="4304" w:type="dxa"/>
          </w:tcPr>
          <w:p w14:paraId="4E2B5361" w14:textId="77777777" w:rsidR="002D734A" w:rsidRPr="002D734A" w:rsidRDefault="002D734A" w:rsidP="002D734A">
            <w:pPr>
              <w:tabs>
                <w:tab w:val="left" w:pos="4153"/>
                <w:tab w:val="left" w:pos="8306"/>
              </w:tabs>
              <w:spacing w:line="260" w:lineRule="atLeast"/>
              <w:rPr>
                <w:rFonts w:ascii="Arial" w:hAnsi="Arial" w:cs="Arial"/>
                <w:bCs/>
                <w:sz w:val="20"/>
                <w:szCs w:val="20"/>
              </w:rPr>
            </w:pPr>
            <w:r w:rsidRPr="002D734A">
              <w:rPr>
                <w:rFonts w:ascii="Arial" w:hAnsi="Arial" w:cs="Arial"/>
                <w:bCs/>
                <w:sz w:val="20"/>
                <w:szCs w:val="20"/>
              </w:rPr>
              <w:t>IZVAJALEC:</w:t>
            </w:r>
          </w:p>
        </w:tc>
        <w:tc>
          <w:tcPr>
            <w:tcW w:w="668" w:type="dxa"/>
          </w:tcPr>
          <w:p w14:paraId="6F2A92B1" w14:textId="77777777" w:rsidR="002D734A" w:rsidRPr="002D734A" w:rsidRDefault="002D734A" w:rsidP="002D734A">
            <w:pPr>
              <w:spacing w:line="260" w:lineRule="atLeast"/>
              <w:rPr>
                <w:rFonts w:ascii="Arial" w:hAnsi="Arial" w:cs="Arial"/>
                <w:bCs/>
                <w:sz w:val="20"/>
                <w:szCs w:val="20"/>
              </w:rPr>
            </w:pPr>
          </w:p>
        </w:tc>
        <w:tc>
          <w:tcPr>
            <w:tcW w:w="4098" w:type="dxa"/>
          </w:tcPr>
          <w:p w14:paraId="4F4A8410" w14:textId="77777777" w:rsidR="002D734A" w:rsidRPr="002D734A" w:rsidRDefault="002D734A" w:rsidP="002D734A">
            <w:pPr>
              <w:spacing w:line="260" w:lineRule="atLeast"/>
              <w:rPr>
                <w:rFonts w:ascii="Arial" w:hAnsi="Arial" w:cs="Arial"/>
                <w:bCs/>
                <w:sz w:val="20"/>
                <w:szCs w:val="20"/>
              </w:rPr>
            </w:pPr>
            <w:r w:rsidRPr="002D734A">
              <w:rPr>
                <w:rFonts w:ascii="Arial" w:hAnsi="Arial" w:cs="Arial"/>
                <w:bCs/>
                <w:sz w:val="20"/>
                <w:szCs w:val="20"/>
              </w:rPr>
              <w:t>NAROČNIK:</w:t>
            </w:r>
          </w:p>
          <w:p w14:paraId="78B94C13" w14:textId="77777777" w:rsidR="002D734A" w:rsidRPr="002D734A" w:rsidRDefault="002D734A" w:rsidP="002D734A">
            <w:pPr>
              <w:spacing w:line="260" w:lineRule="atLeast"/>
              <w:rPr>
                <w:rFonts w:ascii="Arial" w:hAnsi="Arial" w:cs="Arial"/>
                <w:bCs/>
                <w:sz w:val="20"/>
                <w:szCs w:val="20"/>
              </w:rPr>
            </w:pPr>
          </w:p>
        </w:tc>
      </w:tr>
      <w:tr w:rsidR="002D734A" w:rsidRPr="002D734A" w14:paraId="73B5D32F" w14:textId="77777777" w:rsidTr="00795B0B">
        <w:tc>
          <w:tcPr>
            <w:tcW w:w="4304" w:type="dxa"/>
          </w:tcPr>
          <w:p w14:paraId="14A43E5B" w14:textId="77777777" w:rsidR="002D734A" w:rsidRPr="002D734A" w:rsidRDefault="002D734A" w:rsidP="002D734A">
            <w:pPr>
              <w:spacing w:line="260" w:lineRule="atLeast"/>
              <w:rPr>
                <w:rFonts w:ascii="Arial" w:hAnsi="Arial" w:cs="Arial"/>
                <w:bCs/>
                <w:sz w:val="20"/>
                <w:szCs w:val="20"/>
              </w:rPr>
            </w:pPr>
            <w:r w:rsidRPr="002D734A">
              <w:rPr>
                <w:rFonts w:ascii="Arial" w:hAnsi="Arial" w:cs="Arial"/>
                <w:bCs/>
                <w:sz w:val="20"/>
                <w:szCs w:val="20"/>
              </w:rPr>
              <w:t xml:space="preserve">Naziv   </w:t>
            </w:r>
          </w:p>
          <w:p w14:paraId="7BF8D809" w14:textId="77777777" w:rsidR="002D734A" w:rsidRPr="002D734A" w:rsidRDefault="002D734A" w:rsidP="002D734A">
            <w:pPr>
              <w:spacing w:line="260" w:lineRule="atLeast"/>
              <w:rPr>
                <w:rFonts w:ascii="Arial" w:hAnsi="Arial" w:cs="Arial"/>
                <w:bCs/>
                <w:sz w:val="20"/>
                <w:szCs w:val="20"/>
              </w:rPr>
            </w:pPr>
            <w:r w:rsidRPr="002D734A">
              <w:rPr>
                <w:rFonts w:ascii="Arial" w:hAnsi="Arial" w:cs="Arial"/>
                <w:bCs/>
                <w:sz w:val="20"/>
                <w:szCs w:val="20"/>
              </w:rPr>
              <w:t xml:space="preserve">Naslov                        </w:t>
            </w:r>
          </w:p>
        </w:tc>
        <w:tc>
          <w:tcPr>
            <w:tcW w:w="668" w:type="dxa"/>
          </w:tcPr>
          <w:p w14:paraId="1484CD34" w14:textId="77777777" w:rsidR="002D734A" w:rsidRPr="002D734A" w:rsidRDefault="002D734A" w:rsidP="002D734A">
            <w:pPr>
              <w:spacing w:line="260" w:lineRule="atLeast"/>
              <w:rPr>
                <w:rFonts w:ascii="Arial" w:hAnsi="Arial" w:cs="Arial"/>
                <w:bCs/>
                <w:sz w:val="20"/>
                <w:szCs w:val="20"/>
              </w:rPr>
            </w:pPr>
          </w:p>
        </w:tc>
        <w:tc>
          <w:tcPr>
            <w:tcW w:w="4098" w:type="dxa"/>
          </w:tcPr>
          <w:p w14:paraId="45C10826" w14:textId="77777777" w:rsidR="002D734A" w:rsidRPr="002D734A" w:rsidRDefault="002D734A" w:rsidP="002D734A">
            <w:pPr>
              <w:spacing w:line="260" w:lineRule="atLeast"/>
              <w:rPr>
                <w:rFonts w:ascii="Arial" w:hAnsi="Arial" w:cs="Arial"/>
                <w:bCs/>
                <w:sz w:val="20"/>
                <w:szCs w:val="20"/>
              </w:rPr>
            </w:pPr>
            <w:r w:rsidRPr="002D734A">
              <w:rPr>
                <w:rFonts w:ascii="Arial" w:hAnsi="Arial" w:cs="Arial"/>
                <w:bCs/>
                <w:sz w:val="20"/>
                <w:szCs w:val="20"/>
              </w:rPr>
              <w:t>Ministrstvo za infrastrukturo</w:t>
            </w:r>
          </w:p>
          <w:p w14:paraId="196285DB" w14:textId="77777777" w:rsidR="002D734A" w:rsidRPr="002D734A" w:rsidRDefault="002D734A" w:rsidP="002D734A">
            <w:pPr>
              <w:spacing w:line="260" w:lineRule="atLeast"/>
              <w:rPr>
                <w:rFonts w:ascii="Arial" w:hAnsi="Arial" w:cs="Arial"/>
                <w:bCs/>
                <w:sz w:val="20"/>
                <w:szCs w:val="20"/>
              </w:rPr>
            </w:pPr>
            <w:r w:rsidRPr="002D734A">
              <w:rPr>
                <w:rFonts w:ascii="Arial" w:hAnsi="Arial" w:cs="Arial"/>
                <w:bCs/>
                <w:sz w:val="20"/>
                <w:szCs w:val="20"/>
              </w:rPr>
              <w:t>Tržaška cesta 19, 1000 Ljubljana</w:t>
            </w:r>
          </w:p>
        </w:tc>
      </w:tr>
      <w:tr w:rsidR="002D734A" w:rsidRPr="002D734A" w14:paraId="62A5B32C" w14:textId="77777777" w:rsidTr="00795B0B">
        <w:tc>
          <w:tcPr>
            <w:tcW w:w="4304" w:type="dxa"/>
          </w:tcPr>
          <w:p w14:paraId="2173ADDC" w14:textId="77777777" w:rsidR="002D734A" w:rsidRPr="002D734A" w:rsidRDefault="002D734A" w:rsidP="002D734A">
            <w:pPr>
              <w:spacing w:line="260" w:lineRule="atLeast"/>
              <w:rPr>
                <w:rFonts w:ascii="Arial" w:hAnsi="Arial" w:cs="Arial"/>
                <w:bCs/>
                <w:sz w:val="20"/>
                <w:szCs w:val="20"/>
              </w:rPr>
            </w:pPr>
          </w:p>
        </w:tc>
        <w:tc>
          <w:tcPr>
            <w:tcW w:w="668" w:type="dxa"/>
          </w:tcPr>
          <w:p w14:paraId="6DE18718" w14:textId="77777777" w:rsidR="002D734A" w:rsidRPr="002D734A" w:rsidRDefault="002D734A" w:rsidP="002D734A">
            <w:pPr>
              <w:spacing w:line="260" w:lineRule="atLeast"/>
              <w:rPr>
                <w:rFonts w:ascii="Arial" w:hAnsi="Arial" w:cs="Arial"/>
                <w:bCs/>
                <w:sz w:val="20"/>
                <w:szCs w:val="20"/>
              </w:rPr>
            </w:pPr>
          </w:p>
        </w:tc>
        <w:tc>
          <w:tcPr>
            <w:tcW w:w="4098" w:type="dxa"/>
          </w:tcPr>
          <w:p w14:paraId="00088A13" w14:textId="77777777" w:rsidR="002D734A" w:rsidRPr="002D734A" w:rsidRDefault="002D734A" w:rsidP="002D734A">
            <w:pPr>
              <w:spacing w:line="260" w:lineRule="atLeast"/>
              <w:rPr>
                <w:rFonts w:ascii="Arial" w:hAnsi="Arial" w:cs="Arial"/>
                <w:bCs/>
                <w:sz w:val="20"/>
                <w:szCs w:val="20"/>
              </w:rPr>
            </w:pPr>
          </w:p>
        </w:tc>
      </w:tr>
      <w:tr w:rsidR="002D734A" w:rsidRPr="002D734A" w14:paraId="4B9E06C3" w14:textId="77777777" w:rsidTr="00795B0B">
        <w:tc>
          <w:tcPr>
            <w:tcW w:w="4304" w:type="dxa"/>
          </w:tcPr>
          <w:p w14:paraId="09D788A3" w14:textId="77777777" w:rsidR="002D734A" w:rsidRPr="002D734A" w:rsidRDefault="002D734A" w:rsidP="002D734A">
            <w:pPr>
              <w:spacing w:line="260" w:lineRule="atLeast"/>
              <w:rPr>
                <w:rFonts w:ascii="Arial" w:hAnsi="Arial" w:cs="Arial"/>
                <w:bCs/>
                <w:sz w:val="20"/>
                <w:szCs w:val="20"/>
              </w:rPr>
            </w:pPr>
          </w:p>
          <w:p w14:paraId="2CA19AAD" w14:textId="0275E19E" w:rsidR="002D734A" w:rsidRPr="002D734A" w:rsidRDefault="002D734A" w:rsidP="002D734A">
            <w:pPr>
              <w:spacing w:line="260" w:lineRule="atLeast"/>
              <w:rPr>
                <w:rFonts w:ascii="Arial" w:hAnsi="Arial" w:cs="Arial"/>
                <w:bCs/>
                <w:sz w:val="20"/>
                <w:szCs w:val="20"/>
              </w:rPr>
            </w:pPr>
            <w:r w:rsidRPr="002D734A">
              <w:rPr>
                <w:rFonts w:ascii="Arial" w:hAnsi="Arial" w:cs="Arial"/>
                <w:bCs/>
                <w:sz w:val="20"/>
                <w:szCs w:val="20"/>
              </w:rPr>
              <w:t>Kraj in datum: ________________________.</w:t>
            </w:r>
          </w:p>
        </w:tc>
        <w:tc>
          <w:tcPr>
            <w:tcW w:w="668" w:type="dxa"/>
          </w:tcPr>
          <w:p w14:paraId="4EB7A0EF" w14:textId="77777777" w:rsidR="002D734A" w:rsidRPr="002D734A" w:rsidRDefault="002D734A" w:rsidP="002D734A">
            <w:pPr>
              <w:spacing w:line="260" w:lineRule="atLeast"/>
              <w:rPr>
                <w:rFonts w:ascii="Arial" w:hAnsi="Arial" w:cs="Arial"/>
                <w:bCs/>
                <w:sz w:val="20"/>
                <w:szCs w:val="20"/>
              </w:rPr>
            </w:pPr>
          </w:p>
        </w:tc>
        <w:tc>
          <w:tcPr>
            <w:tcW w:w="4098" w:type="dxa"/>
          </w:tcPr>
          <w:p w14:paraId="75A5D29A" w14:textId="77777777" w:rsidR="002D734A" w:rsidRPr="002D734A" w:rsidRDefault="002D734A" w:rsidP="002D734A">
            <w:pPr>
              <w:spacing w:line="260" w:lineRule="atLeast"/>
              <w:rPr>
                <w:rFonts w:ascii="Arial" w:hAnsi="Arial" w:cs="Arial"/>
                <w:bCs/>
                <w:sz w:val="20"/>
                <w:szCs w:val="20"/>
              </w:rPr>
            </w:pPr>
          </w:p>
          <w:p w14:paraId="758D5FB8" w14:textId="33B17C25" w:rsidR="002D734A" w:rsidRPr="002D734A" w:rsidRDefault="002D734A" w:rsidP="002D734A">
            <w:pPr>
              <w:spacing w:line="260" w:lineRule="atLeast"/>
              <w:rPr>
                <w:rFonts w:ascii="Arial" w:hAnsi="Arial" w:cs="Arial"/>
                <w:bCs/>
                <w:sz w:val="20"/>
                <w:szCs w:val="20"/>
              </w:rPr>
            </w:pPr>
            <w:r w:rsidRPr="002D734A">
              <w:rPr>
                <w:rFonts w:ascii="Arial" w:hAnsi="Arial" w:cs="Arial"/>
                <w:bCs/>
                <w:sz w:val="20"/>
                <w:szCs w:val="20"/>
              </w:rPr>
              <w:t>Kraj in datum:</w:t>
            </w:r>
            <w:r w:rsidR="00F647DA">
              <w:rPr>
                <w:rFonts w:ascii="Arial" w:hAnsi="Arial" w:cs="Arial"/>
                <w:bCs/>
                <w:sz w:val="20"/>
                <w:szCs w:val="20"/>
              </w:rPr>
              <w:t xml:space="preserve"> </w:t>
            </w:r>
            <w:r w:rsidRPr="002D734A">
              <w:rPr>
                <w:rFonts w:ascii="Arial" w:hAnsi="Arial" w:cs="Arial"/>
                <w:bCs/>
                <w:sz w:val="20"/>
                <w:szCs w:val="20"/>
              </w:rPr>
              <w:t>______________________.</w:t>
            </w:r>
          </w:p>
        </w:tc>
      </w:tr>
      <w:tr w:rsidR="002D734A" w:rsidRPr="002D734A" w14:paraId="7218E62D" w14:textId="77777777" w:rsidTr="00795B0B">
        <w:tc>
          <w:tcPr>
            <w:tcW w:w="4304" w:type="dxa"/>
          </w:tcPr>
          <w:p w14:paraId="0876367E" w14:textId="77777777" w:rsidR="002D734A" w:rsidRPr="002D734A" w:rsidRDefault="002D734A" w:rsidP="002D734A">
            <w:pPr>
              <w:spacing w:line="260" w:lineRule="atLeast"/>
              <w:rPr>
                <w:rFonts w:ascii="Arial" w:hAnsi="Arial" w:cs="Arial"/>
                <w:bCs/>
                <w:sz w:val="20"/>
                <w:szCs w:val="20"/>
              </w:rPr>
            </w:pPr>
          </w:p>
          <w:p w14:paraId="3A153679" w14:textId="77777777" w:rsidR="002D734A" w:rsidRPr="002D734A" w:rsidRDefault="002D734A" w:rsidP="002D734A">
            <w:pPr>
              <w:spacing w:line="260" w:lineRule="atLeast"/>
              <w:rPr>
                <w:rFonts w:ascii="Arial" w:hAnsi="Arial" w:cs="Arial"/>
                <w:bCs/>
                <w:sz w:val="20"/>
                <w:szCs w:val="20"/>
              </w:rPr>
            </w:pPr>
          </w:p>
          <w:p w14:paraId="5AD78A5C" w14:textId="4B12D236" w:rsidR="002D734A" w:rsidRPr="002D734A" w:rsidRDefault="002D734A" w:rsidP="002D734A">
            <w:pPr>
              <w:spacing w:line="260" w:lineRule="atLeast"/>
              <w:rPr>
                <w:rFonts w:ascii="Arial" w:hAnsi="Arial" w:cs="Arial"/>
                <w:bCs/>
                <w:sz w:val="20"/>
                <w:szCs w:val="20"/>
              </w:rPr>
            </w:pPr>
            <w:r w:rsidRPr="002D734A">
              <w:rPr>
                <w:rFonts w:ascii="Arial" w:hAnsi="Arial" w:cs="Arial"/>
                <w:bCs/>
                <w:sz w:val="20"/>
                <w:szCs w:val="20"/>
              </w:rPr>
              <w:t>_____________________________, direktor</w:t>
            </w:r>
          </w:p>
          <w:p w14:paraId="19E3D36D" w14:textId="77777777" w:rsidR="002D734A" w:rsidRPr="002D734A" w:rsidRDefault="002D734A" w:rsidP="002D734A">
            <w:pPr>
              <w:spacing w:line="260" w:lineRule="atLeast"/>
              <w:rPr>
                <w:rFonts w:ascii="Arial" w:hAnsi="Arial" w:cs="Arial"/>
                <w:bCs/>
                <w:sz w:val="20"/>
                <w:szCs w:val="20"/>
              </w:rPr>
            </w:pPr>
          </w:p>
          <w:p w14:paraId="5432B491" w14:textId="37A605A7" w:rsidR="002D734A" w:rsidRPr="002D734A" w:rsidRDefault="002D734A" w:rsidP="002D734A">
            <w:pPr>
              <w:spacing w:line="260" w:lineRule="atLeast"/>
              <w:rPr>
                <w:rFonts w:ascii="Arial" w:hAnsi="Arial" w:cs="Arial"/>
                <w:bCs/>
                <w:sz w:val="20"/>
                <w:szCs w:val="20"/>
              </w:rPr>
            </w:pPr>
            <w:r w:rsidRPr="002D734A">
              <w:rPr>
                <w:rFonts w:ascii="Arial" w:hAnsi="Arial" w:cs="Arial"/>
                <w:bCs/>
                <w:sz w:val="20"/>
                <w:szCs w:val="20"/>
              </w:rPr>
              <w:t>_______________________________</w:t>
            </w:r>
            <w:r w:rsidR="00F647DA">
              <w:rPr>
                <w:rFonts w:ascii="Arial" w:hAnsi="Arial" w:cs="Arial"/>
                <w:bCs/>
                <w:sz w:val="20"/>
                <w:szCs w:val="20"/>
              </w:rPr>
              <w:t>___</w:t>
            </w:r>
            <w:r w:rsidRPr="002D734A">
              <w:rPr>
                <w:rFonts w:ascii="Arial" w:hAnsi="Arial" w:cs="Arial"/>
                <w:bCs/>
                <w:sz w:val="20"/>
                <w:szCs w:val="20"/>
              </w:rPr>
              <w:t>__</w:t>
            </w:r>
          </w:p>
          <w:p w14:paraId="384612D1" w14:textId="77777777" w:rsidR="002D734A" w:rsidRPr="002D734A" w:rsidRDefault="002D734A" w:rsidP="002D734A">
            <w:pPr>
              <w:spacing w:line="260" w:lineRule="atLeast"/>
              <w:rPr>
                <w:rFonts w:ascii="Arial" w:hAnsi="Arial" w:cs="Arial"/>
                <w:bCs/>
                <w:sz w:val="20"/>
                <w:szCs w:val="20"/>
              </w:rPr>
            </w:pPr>
          </w:p>
        </w:tc>
        <w:tc>
          <w:tcPr>
            <w:tcW w:w="668" w:type="dxa"/>
          </w:tcPr>
          <w:p w14:paraId="734CA43B" w14:textId="77777777" w:rsidR="002D734A" w:rsidRPr="002D734A" w:rsidRDefault="002D734A" w:rsidP="002D734A">
            <w:pPr>
              <w:spacing w:line="260" w:lineRule="atLeast"/>
              <w:rPr>
                <w:rFonts w:ascii="Arial" w:hAnsi="Arial" w:cs="Arial"/>
                <w:bCs/>
                <w:sz w:val="20"/>
                <w:szCs w:val="20"/>
              </w:rPr>
            </w:pPr>
          </w:p>
        </w:tc>
        <w:tc>
          <w:tcPr>
            <w:tcW w:w="4098" w:type="dxa"/>
          </w:tcPr>
          <w:p w14:paraId="5E455023" w14:textId="77777777" w:rsidR="002D734A" w:rsidRPr="002D734A" w:rsidRDefault="002D734A" w:rsidP="002D734A">
            <w:pPr>
              <w:spacing w:line="260" w:lineRule="atLeast"/>
              <w:rPr>
                <w:rFonts w:ascii="Arial" w:hAnsi="Arial" w:cs="Arial"/>
                <w:bCs/>
                <w:sz w:val="20"/>
                <w:szCs w:val="20"/>
              </w:rPr>
            </w:pPr>
          </w:p>
          <w:p w14:paraId="24202D5A" w14:textId="77777777" w:rsidR="002D734A" w:rsidRPr="002D734A" w:rsidRDefault="002D734A" w:rsidP="002D734A">
            <w:pPr>
              <w:spacing w:line="260" w:lineRule="atLeast"/>
              <w:rPr>
                <w:rFonts w:ascii="Arial" w:hAnsi="Arial" w:cs="Arial"/>
                <w:bCs/>
                <w:sz w:val="20"/>
                <w:szCs w:val="20"/>
              </w:rPr>
            </w:pPr>
          </w:p>
          <w:p w14:paraId="017898FC" w14:textId="14677120" w:rsidR="002D734A" w:rsidRPr="002D734A" w:rsidRDefault="002D734A" w:rsidP="002D734A">
            <w:pPr>
              <w:spacing w:line="260" w:lineRule="atLeast"/>
              <w:rPr>
                <w:rFonts w:ascii="Arial" w:hAnsi="Arial" w:cs="Arial"/>
                <w:bCs/>
                <w:sz w:val="20"/>
                <w:szCs w:val="20"/>
              </w:rPr>
            </w:pPr>
            <w:r w:rsidRPr="002D734A">
              <w:rPr>
                <w:rFonts w:ascii="Arial" w:hAnsi="Arial" w:cs="Arial"/>
                <w:bCs/>
                <w:sz w:val="20"/>
                <w:szCs w:val="20"/>
              </w:rPr>
              <w:t>___________________________</w:t>
            </w:r>
            <w:r w:rsidR="00F647DA">
              <w:rPr>
                <w:rFonts w:ascii="Arial" w:hAnsi="Arial" w:cs="Arial"/>
                <w:bCs/>
                <w:sz w:val="20"/>
                <w:szCs w:val="20"/>
              </w:rPr>
              <w:t xml:space="preserve">, </w:t>
            </w:r>
            <w:r w:rsidRPr="002D734A">
              <w:rPr>
                <w:rFonts w:ascii="Arial" w:hAnsi="Arial" w:cs="Arial"/>
                <w:bCs/>
                <w:sz w:val="20"/>
                <w:szCs w:val="20"/>
              </w:rPr>
              <w:t>minister</w:t>
            </w:r>
          </w:p>
          <w:p w14:paraId="0A91B35F" w14:textId="77777777" w:rsidR="002D734A" w:rsidRPr="002D734A" w:rsidRDefault="002D734A" w:rsidP="002D734A">
            <w:pPr>
              <w:spacing w:line="260" w:lineRule="atLeast"/>
              <w:rPr>
                <w:rFonts w:ascii="Arial" w:hAnsi="Arial" w:cs="Arial"/>
                <w:bCs/>
                <w:sz w:val="20"/>
                <w:szCs w:val="20"/>
              </w:rPr>
            </w:pPr>
          </w:p>
          <w:p w14:paraId="129B035B" w14:textId="77777777" w:rsidR="002D734A" w:rsidRPr="002D734A" w:rsidRDefault="002D734A" w:rsidP="002D734A">
            <w:pPr>
              <w:spacing w:line="260" w:lineRule="atLeast"/>
              <w:rPr>
                <w:rFonts w:ascii="Arial" w:hAnsi="Arial" w:cs="Arial"/>
                <w:bCs/>
                <w:sz w:val="20"/>
                <w:szCs w:val="20"/>
              </w:rPr>
            </w:pPr>
          </w:p>
          <w:p w14:paraId="5FDC6FBE" w14:textId="5F6B8C66" w:rsidR="002D734A" w:rsidRPr="002D734A" w:rsidRDefault="002D734A" w:rsidP="002D734A">
            <w:pPr>
              <w:spacing w:line="260" w:lineRule="atLeast"/>
              <w:rPr>
                <w:rFonts w:ascii="Arial" w:hAnsi="Arial" w:cs="Arial"/>
                <w:bCs/>
                <w:sz w:val="20"/>
                <w:szCs w:val="20"/>
              </w:rPr>
            </w:pPr>
            <w:r w:rsidRPr="002D734A">
              <w:rPr>
                <w:rFonts w:ascii="Arial" w:hAnsi="Arial" w:cs="Arial"/>
                <w:bCs/>
                <w:sz w:val="20"/>
                <w:szCs w:val="20"/>
              </w:rPr>
              <w:t>_______________________________</w:t>
            </w:r>
            <w:r w:rsidR="005354AC">
              <w:rPr>
                <w:rFonts w:ascii="Arial" w:hAnsi="Arial" w:cs="Arial"/>
                <w:bCs/>
                <w:sz w:val="20"/>
                <w:szCs w:val="20"/>
              </w:rPr>
              <w:t>_</w:t>
            </w:r>
            <w:r w:rsidRPr="002D734A">
              <w:rPr>
                <w:rFonts w:ascii="Arial" w:hAnsi="Arial" w:cs="Arial"/>
                <w:bCs/>
                <w:sz w:val="20"/>
                <w:szCs w:val="20"/>
              </w:rPr>
              <w:t>__</w:t>
            </w:r>
          </w:p>
          <w:p w14:paraId="26B7BEA1" w14:textId="77777777" w:rsidR="002D734A" w:rsidRPr="002D734A" w:rsidRDefault="002D734A" w:rsidP="002D734A">
            <w:pPr>
              <w:spacing w:line="260" w:lineRule="atLeast"/>
              <w:rPr>
                <w:rFonts w:ascii="Arial" w:hAnsi="Arial" w:cs="Arial"/>
                <w:bCs/>
                <w:sz w:val="20"/>
                <w:szCs w:val="20"/>
              </w:rPr>
            </w:pPr>
          </w:p>
        </w:tc>
      </w:tr>
    </w:tbl>
    <w:p w14:paraId="40433553" w14:textId="77777777" w:rsidR="002D734A" w:rsidRDefault="002D734A" w:rsidP="002D734A">
      <w:pPr>
        <w:tabs>
          <w:tab w:val="left" w:pos="5310"/>
        </w:tabs>
        <w:spacing w:line="260" w:lineRule="atLeast"/>
        <w:rPr>
          <w:rFonts w:ascii="Arial" w:eastAsia="Arial" w:hAnsi="Arial" w:cs="Arial"/>
          <w:sz w:val="20"/>
          <w:szCs w:val="20"/>
        </w:rPr>
      </w:pPr>
    </w:p>
    <w:p w14:paraId="2D0F6066" w14:textId="77777777" w:rsidR="00F647DA" w:rsidRDefault="00F647DA" w:rsidP="002D734A">
      <w:pPr>
        <w:tabs>
          <w:tab w:val="left" w:pos="5310"/>
        </w:tabs>
        <w:spacing w:line="260" w:lineRule="atLeast"/>
        <w:rPr>
          <w:rFonts w:ascii="Arial" w:eastAsia="Arial" w:hAnsi="Arial" w:cs="Arial"/>
          <w:sz w:val="20"/>
          <w:szCs w:val="20"/>
        </w:rPr>
      </w:pPr>
    </w:p>
    <w:p w14:paraId="7C20DFF7" w14:textId="77777777" w:rsidR="00F647DA" w:rsidRDefault="00F647DA" w:rsidP="002D734A">
      <w:pPr>
        <w:tabs>
          <w:tab w:val="left" w:pos="5310"/>
        </w:tabs>
        <w:spacing w:line="260" w:lineRule="atLeast"/>
        <w:rPr>
          <w:rFonts w:ascii="Arial" w:eastAsia="Arial" w:hAnsi="Arial" w:cs="Arial"/>
          <w:sz w:val="20"/>
          <w:szCs w:val="20"/>
        </w:rPr>
      </w:pPr>
    </w:p>
    <w:p w14:paraId="01C1AD49" w14:textId="77777777" w:rsidR="00F647DA" w:rsidRDefault="00F647DA" w:rsidP="002D734A">
      <w:pPr>
        <w:tabs>
          <w:tab w:val="left" w:pos="5310"/>
        </w:tabs>
        <w:spacing w:line="260" w:lineRule="atLeast"/>
        <w:rPr>
          <w:rFonts w:ascii="Arial" w:eastAsia="Arial" w:hAnsi="Arial" w:cs="Arial"/>
          <w:sz w:val="20"/>
          <w:szCs w:val="20"/>
        </w:rPr>
      </w:pPr>
    </w:p>
    <w:p w14:paraId="65DEF325" w14:textId="77777777" w:rsidR="00F647DA" w:rsidRDefault="00F647DA" w:rsidP="002D734A">
      <w:pPr>
        <w:tabs>
          <w:tab w:val="left" w:pos="5310"/>
        </w:tabs>
        <w:spacing w:line="260" w:lineRule="atLeast"/>
        <w:rPr>
          <w:rFonts w:ascii="Arial" w:eastAsia="Arial" w:hAnsi="Arial" w:cs="Arial"/>
          <w:sz w:val="20"/>
          <w:szCs w:val="20"/>
        </w:rPr>
      </w:pPr>
    </w:p>
    <w:p w14:paraId="11CA2EB5" w14:textId="77777777" w:rsidR="00F647DA" w:rsidRDefault="00F647DA" w:rsidP="002D734A">
      <w:pPr>
        <w:tabs>
          <w:tab w:val="left" w:pos="5310"/>
        </w:tabs>
        <w:spacing w:line="260" w:lineRule="atLeast"/>
        <w:rPr>
          <w:rFonts w:ascii="Arial" w:eastAsia="Arial" w:hAnsi="Arial" w:cs="Arial"/>
          <w:sz w:val="20"/>
          <w:szCs w:val="20"/>
        </w:rPr>
      </w:pPr>
    </w:p>
    <w:p w14:paraId="6E96797C" w14:textId="77777777" w:rsidR="00F647DA" w:rsidRDefault="00F647DA" w:rsidP="002D734A">
      <w:pPr>
        <w:tabs>
          <w:tab w:val="left" w:pos="5310"/>
        </w:tabs>
        <w:spacing w:line="260" w:lineRule="atLeast"/>
        <w:rPr>
          <w:rFonts w:ascii="Arial" w:eastAsia="Arial" w:hAnsi="Arial" w:cs="Arial"/>
          <w:sz w:val="20"/>
          <w:szCs w:val="20"/>
        </w:rPr>
      </w:pPr>
    </w:p>
    <w:p w14:paraId="54F16FFC" w14:textId="77777777" w:rsidR="00F647DA" w:rsidRDefault="00F647DA" w:rsidP="002D734A">
      <w:pPr>
        <w:tabs>
          <w:tab w:val="left" w:pos="5310"/>
        </w:tabs>
        <w:spacing w:line="260" w:lineRule="atLeast"/>
        <w:rPr>
          <w:rFonts w:ascii="Arial" w:eastAsia="Arial" w:hAnsi="Arial" w:cs="Arial"/>
          <w:sz w:val="20"/>
          <w:szCs w:val="20"/>
        </w:rPr>
      </w:pPr>
    </w:p>
    <w:p w14:paraId="40B1BEC0" w14:textId="77777777" w:rsidR="00F647DA" w:rsidRDefault="00F647DA" w:rsidP="002D734A">
      <w:pPr>
        <w:tabs>
          <w:tab w:val="left" w:pos="5310"/>
        </w:tabs>
        <w:spacing w:line="260" w:lineRule="atLeast"/>
        <w:rPr>
          <w:rFonts w:ascii="Arial" w:eastAsia="Arial" w:hAnsi="Arial" w:cs="Arial"/>
          <w:sz w:val="20"/>
          <w:szCs w:val="20"/>
        </w:rPr>
      </w:pPr>
    </w:p>
    <w:p w14:paraId="6D180A61" w14:textId="77777777" w:rsidR="00F647DA" w:rsidRDefault="00F647DA" w:rsidP="002D734A">
      <w:pPr>
        <w:tabs>
          <w:tab w:val="left" w:pos="5310"/>
        </w:tabs>
        <w:spacing w:line="260" w:lineRule="atLeast"/>
        <w:rPr>
          <w:rFonts w:ascii="Arial" w:eastAsia="Arial" w:hAnsi="Arial" w:cs="Arial"/>
          <w:sz w:val="20"/>
          <w:szCs w:val="20"/>
        </w:rPr>
      </w:pPr>
    </w:p>
    <w:p w14:paraId="61FAA924" w14:textId="77777777" w:rsidR="00F647DA" w:rsidRDefault="00F647DA" w:rsidP="002D734A">
      <w:pPr>
        <w:tabs>
          <w:tab w:val="left" w:pos="5310"/>
        </w:tabs>
        <w:spacing w:line="260" w:lineRule="atLeast"/>
        <w:rPr>
          <w:rFonts w:ascii="Arial" w:eastAsia="Arial" w:hAnsi="Arial" w:cs="Arial"/>
          <w:sz w:val="20"/>
          <w:szCs w:val="20"/>
        </w:rPr>
      </w:pPr>
    </w:p>
    <w:p w14:paraId="2F448953" w14:textId="77777777" w:rsidR="00312E81" w:rsidRDefault="00312E81" w:rsidP="002D734A">
      <w:pPr>
        <w:tabs>
          <w:tab w:val="left" w:pos="5310"/>
        </w:tabs>
        <w:spacing w:line="260" w:lineRule="atLeast"/>
        <w:rPr>
          <w:rFonts w:ascii="Arial" w:eastAsia="Arial" w:hAnsi="Arial" w:cs="Arial"/>
          <w:sz w:val="20"/>
          <w:szCs w:val="20"/>
        </w:rPr>
      </w:pPr>
    </w:p>
    <w:p w14:paraId="1D72A2E2" w14:textId="77777777" w:rsidR="00312E81" w:rsidRDefault="00312E81" w:rsidP="002D734A">
      <w:pPr>
        <w:tabs>
          <w:tab w:val="left" w:pos="5310"/>
        </w:tabs>
        <w:spacing w:line="260" w:lineRule="atLeast"/>
        <w:rPr>
          <w:rFonts w:ascii="Arial" w:eastAsia="Arial" w:hAnsi="Arial" w:cs="Arial"/>
          <w:sz w:val="20"/>
          <w:szCs w:val="20"/>
        </w:rPr>
      </w:pPr>
    </w:p>
    <w:p w14:paraId="06F4B2FD" w14:textId="77777777" w:rsidR="00312E81" w:rsidRDefault="00312E81" w:rsidP="002D734A">
      <w:pPr>
        <w:tabs>
          <w:tab w:val="left" w:pos="5310"/>
        </w:tabs>
        <w:spacing w:line="260" w:lineRule="atLeast"/>
        <w:rPr>
          <w:rFonts w:ascii="Arial" w:eastAsia="Arial" w:hAnsi="Arial" w:cs="Arial"/>
          <w:sz w:val="20"/>
          <w:szCs w:val="20"/>
        </w:rPr>
      </w:pPr>
    </w:p>
    <w:p w14:paraId="6ABB399E" w14:textId="77777777" w:rsidR="00312E81" w:rsidRDefault="00312E81" w:rsidP="002D734A">
      <w:pPr>
        <w:tabs>
          <w:tab w:val="left" w:pos="5310"/>
        </w:tabs>
        <w:spacing w:line="260" w:lineRule="atLeast"/>
        <w:rPr>
          <w:rFonts w:ascii="Arial" w:eastAsia="Arial" w:hAnsi="Arial" w:cs="Arial"/>
          <w:sz w:val="20"/>
          <w:szCs w:val="20"/>
        </w:rPr>
      </w:pPr>
    </w:p>
    <w:p w14:paraId="75030D95" w14:textId="77777777" w:rsidR="00312E81" w:rsidRDefault="00312E81" w:rsidP="002D734A">
      <w:pPr>
        <w:tabs>
          <w:tab w:val="left" w:pos="5310"/>
        </w:tabs>
        <w:spacing w:line="260" w:lineRule="atLeast"/>
        <w:rPr>
          <w:rFonts w:ascii="Arial" w:eastAsia="Arial" w:hAnsi="Arial" w:cs="Arial"/>
          <w:sz w:val="20"/>
          <w:szCs w:val="20"/>
        </w:rPr>
      </w:pPr>
    </w:p>
    <w:p w14:paraId="0609A2CA" w14:textId="77777777" w:rsidR="00312E81" w:rsidRDefault="00312E81" w:rsidP="002D734A">
      <w:pPr>
        <w:tabs>
          <w:tab w:val="left" w:pos="5310"/>
        </w:tabs>
        <w:spacing w:line="260" w:lineRule="atLeast"/>
        <w:rPr>
          <w:rFonts w:ascii="Arial" w:eastAsia="Arial" w:hAnsi="Arial" w:cs="Arial"/>
          <w:sz w:val="20"/>
          <w:szCs w:val="20"/>
        </w:rPr>
      </w:pPr>
    </w:p>
    <w:p w14:paraId="11348593" w14:textId="77777777" w:rsidR="00312E81" w:rsidRDefault="00312E81" w:rsidP="002D734A">
      <w:pPr>
        <w:tabs>
          <w:tab w:val="left" w:pos="5310"/>
        </w:tabs>
        <w:spacing w:line="260" w:lineRule="atLeast"/>
        <w:rPr>
          <w:rFonts w:ascii="Arial" w:eastAsia="Arial" w:hAnsi="Arial" w:cs="Arial"/>
          <w:sz w:val="20"/>
          <w:szCs w:val="20"/>
        </w:rPr>
      </w:pPr>
    </w:p>
    <w:p w14:paraId="215FADB7" w14:textId="77777777" w:rsidR="00312E81" w:rsidRDefault="00312E81" w:rsidP="002D734A">
      <w:pPr>
        <w:tabs>
          <w:tab w:val="left" w:pos="5310"/>
        </w:tabs>
        <w:spacing w:line="260" w:lineRule="atLeast"/>
        <w:rPr>
          <w:rFonts w:ascii="Arial" w:eastAsia="Arial" w:hAnsi="Arial" w:cs="Arial"/>
          <w:sz w:val="20"/>
          <w:szCs w:val="20"/>
        </w:rPr>
      </w:pPr>
    </w:p>
    <w:p w14:paraId="597866AE" w14:textId="77777777" w:rsidR="00312E81" w:rsidRDefault="00312E81" w:rsidP="002D734A">
      <w:pPr>
        <w:tabs>
          <w:tab w:val="left" w:pos="5310"/>
        </w:tabs>
        <w:spacing w:line="260" w:lineRule="atLeast"/>
        <w:rPr>
          <w:rFonts w:ascii="Arial" w:eastAsia="Arial" w:hAnsi="Arial" w:cs="Arial"/>
          <w:sz w:val="20"/>
          <w:szCs w:val="20"/>
        </w:rPr>
      </w:pPr>
    </w:p>
    <w:p w14:paraId="7E815902" w14:textId="77777777" w:rsidR="00312E81" w:rsidRDefault="00312E81" w:rsidP="002D734A">
      <w:pPr>
        <w:tabs>
          <w:tab w:val="left" w:pos="5310"/>
        </w:tabs>
        <w:spacing w:line="260" w:lineRule="atLeast"/>
        <w:rPr>
          <w:rFonts w:ascii="Arial" w:eastAsia="Arial" w:hAnsi="Arial" w:cs="Arial"/>
          <w:sz w:val="20"/>
          <w:szCs w:val="20"/>
        </w:rPr>
      </w:pPr>
    </w:p>
    <w:p w14:paraId="2203F409" w14:textId="77777777" w:rsidR="00312E81" w:rsidRDefault="00312E81" w:rsidP="002D734A">
      <w:pPr>
        <w:tabs>
          <w:tab w:val="left" w:pos="5310"/>
        </w:tabs>
        <w:spacing w:line="260" w:lineRule="atLeast"/>
        <w:rPr>
          <w:rFonts w:ascii="Arial" w:eastAsia="Arial" w:hAnsi="Arial" w:cs="Arial"/>
          <w:sz w:val="20"/>
          <w:szCs w:val="20"/>
        </w:rPr>
      </w:pPr>
    </w:p>
    <w:p w14:paraId="364F4740" w14:textId="77777777" w:rsidR="00312E81" w:rsidRDefault="00312E81" w:rsidP="002D734A">
      <w:pPr>
        <w:tabs>
          <w:tab w:val="left" w:pos="5310"/>
        </w:tabs>
        <w:spacing w:line="260" w:lineRule="atLeast"/>
        <w:rPr>
          <w:rFonts w:ascii="Arial" w:eastAsia="Arial" w:hAnsi="Arial" w:cs="Arial"/>
          <w:sz w:val="20"/>
          <w:szCs w:val="20"/>
        </w:rPr>
      </w:pPr>
    </w:p>
    <w:p w14:paraId="6B7BF1F7" w14:textId="77777777" w:rsidR="00312E81" w:rsidRDefault="00312E81" w:rsidP="002D734A">
      <w:pPr>
        <w:tabs>
          <w:tab w:val="left" w:pos="5310"/>
        </w:tabs>
        <w:spacing w:line="260" w:lineRule="atLeast"/>
        <w:rPr>
          <w:rFonts w:ascii="Arial" w:eastAsia="Arial" w:hAnsi="Arial" w:cs="Arial"/>
          <w:sz w:val="20"/>
          <w:szCs w:val="20"/>
        </w:rPr>
      </w:pPr>
    </w:p>
    <w:p w14:paraId="1ABDAD29" w14:textId="77777777" w:rsidR="00312E81" w:rsidRDefault="00312E81" w:rsidP="002D734A">
      <w:pPr>
        <w:tabs>
          <w:tab w:val="left" w:pos="5310"/>
        </w:tabs>
        <w:spacing w:line="260" w:lineRule="atLeast"/>
        <w:rPr>
          <w:rFonts w:ascii="Arial" w:eastAsia="Arial" w:hAnsi="Arial" w:cs="Arial"/>
          <w:sz w:val="20"/>
          <w:szCs w:val="20"/>
        </w:rPr>
      </w:pPr>
    </w:p>
    <w:p w14:paraId="59CE627B" w14:textId="77777777" w:rsidR="00312E81" w:rsidRDefault="00312E81" w:rsidP="002D734A">
      <w:pPr>
        <w:tabs>
          <w:tab w:val="left" w:pos="5310"/>
        </w:tabs>
        <w:spacing w:line="260" w:lineRule="atLeast"/>
        <w:rPr>
          <w:rFonts w:ascii="Arial" w:eastAsia="Arial" w:hAnsi="Arial" w:cs="Arial"/>
          <w:sz w:val="20"/>
          <w:szCs w:val="20"/>
        </w:rPr>
      </w:pPr>
    </w:p>
    <w:p w14:paraId="1C4AA10F" w14:textId="77777777" w:rsidR="00312E81" w:rsidRDefault="00312E81" w:rsidP="002D734A">
      <w:pPr>
        <w:tabs>
          <w:tab w:val="left" w:pos="5310"/>
        </w:tabs>
        <w:spacing w:line="260" w:lineRule="atLeast"/>
        <w:rPr>
          <w:rFonts w:ascii="Arial" w:eastAsia="Arial" w:hAnsi="Arial" w:cs="Arial"/>
          <w:sz w:val="20"/>
          <w:szCs w:val="20"/>
        </w:rPr>
      </w:pPr>
    </w:p>
    <w:p w14:paraId="15F4294A" w14:textId="77777777" w:rsidR="00312E81" w:rsidRDefault="00312E81" w:rsidP="002D734A">
      <w:pPr>
        <w:tabs>
          <w:tab w:val="left" w:pos="5310"/>
        </w:tabs>
        <w:spacing w:line="260" w:lineRule="atLeast"/>
        <w:rPr>
          <w:rFonts w:ascii="Arial" w:eastAsia="Arial" w:hAnsi="Arial" w:cs="Arial"/>
          <w:sz w:val="20"/>
          <w:szCs w:val="20"/>
        </w:rPr>
      </w:pPr>
    </w:p>
    <w:p w14:paraId="1321122A" w14:textId="77777777" w:rsidR="00312E81" w:rsidRDefault="00312E81" w:rsidP="002D734A">
      <w:pPr>
        <w:tabs>
          <w:tab w:val="left" w:pos="5310"/>
        </w:tabs>
        <w:spacing w:line="260" w:lineRule="atLeast"/>
        <w:rPr>
          <w:rFonts w:ascii="Arial" w:eastAsia="Arial" w:hAnsi="Arial" w:cs="Arial"/>
          <w:sz w:val="20"/>
          <w:szCs w:val="20"/>
        </w:rPr>
      </w:pPr>
    </w:p>
    <w:p w14:paraId="1EC83432" w14:textId="77777777" w:rsidR="00312E81" w:rsidRDefault="00312E81" w:rsidP="002D734A">
      <w:pPr>
        <w:tabs>
          <w:tab w:val="left" w:pos="5310"/>
        </w:tabs>
        <w:spacing w:line="260" w:lineRule="atLeast"/>
        <w:rPr>
          <w:rFonts w:ascii="Arial" w:eastAsia="Arial" w:hAnsi="Arial" w:cs="Arial"/>
          <w:sz w:val="20"/>
          <w:szCs w:val="20"/>
        </w:rPr>
      </w:pPr>
    </w:p>
    <w:p w14:paraId="3AF650F8" w14:textId="77777777" w:rsidR="00312E81" w:rsidRDefault="00312E81" w:rsidP="002D734A">
      <w:pPr>
        <w:tabs>
          <w:tab w:val="left" w:pos="5310"/>
        </w:tabs>
        <w:spacing w:line="260" w:lineRule="atLeast"/>
        <w:rPr>
          <w:rFonts w:ascii="Arial" w:eastAsia="Arial" w:hAnsi="Arial" w:cs="Arial"/>
          <w:sz w:val="20"/>
          <w:szCs w:val="20"/>
        </w:rPr>
      </w:pPr>
    </w:p>
    <w:p w14:paraId="3BB5E6CF" w14:textId="77777777" w:rsidR="00312E81" w:rsidRDefault="00312E81" w:rsidP="002D734A">
      <w:pPr>
        <w:tabs>
          <w:tab w:val="left" w:pos="5310"/>
        </w:tabs>
        <w:spacing w:line="260" w:lineRule="atLeast"/>
        <w:rPr>
          <w:rFonts w:ascii="Arial" w:eastAsia="Arial" w:hAnsi="Arial" w:cs="Arial"/>
          <w:sz w:val="20"/>
          <w:szCs w:val="20"/>
        </w:rPr>
      </w:pPr>
    </w:p>
    <w:p w14:paraId="4170648F" w14:textId="77777777" w:rsidR="00312E81" w:rsidRDefault="00312E81" w:rsidP="002D734A">
      <w:pPr>
        <w:tabs>
          <w:tab w:val="left" w:pos="5310"/>
        </w:tabs>
        <w:spacing w:line="260" w:lineRule="atLeast"/>
        <w:rPr>
          <w:rFonts w:ascii="Arial" w:eastAsia="Arial" w:hAnsi="Arial" w:cs="Arial"/>
          <w:sz w:val="20"/>
          <w:szCs w:val="20"/>
        </w:rPr>
      </w:pPr>
    </w:p>
    <w:p w14:paraId="38D78E22" w14:textId="77777777" w:rsidR="00312E81" w:rsidRPr="002D734A" w:rsidRDefault="00312E81" w:rsidP="002D734A">
      <w:pPr>
        <w:tabs>
          <w:tab w:val="left" w:pos="5310"/>
        </w:tabs>
        <w:spacing w:line="260" w:lineRule="atLeast"/>
        <w:rPr>
          <w:rFonts w:ascii="Arial" w:eastAsia="Arial" w:hAnsi="Arial" w:cs="Arial"/>
          <w:sz w:val="20"/>
          <w:szCs w:val="20"/>
        </w:rPr>
      </w:pPr>
    </w:p>
    <w:p w14:paraId="5807E391" w14:textId="77777777" w:rsidR="00FA7653" w:rsidRDefault="002D734A" w:rsidP="00FA7653">
      <w:pPr>
        <w:tabs>
          <w:tab w:val="left" w:pos="5310"/>
        </w:tabs>
        <w:spacing w:line="260" w:lineRule="atLeast"/>
        <w:rPr>
          <w:rFonts w:ascii="Arial" w:eastAsia="Arial" w:hAnsi="Arial" w:cs="Arial"/>
          <w:sz w:val="20"/>
          <w:szCs w:val="20"/>
        </w:rPr>
      </w:pPr>
      <w:r w:rsidRPr="002D734A">
        <w:rPr>
          <w:rFonts w:ascii="Arial" w:eastAsia="Arial" w:hAnsi="Arial" w:cs="Arial"/>
          <w:sz w:val="20"/>
          <w:szCs w:val="20"/>
        </w:rPr>
        <w:t>Priloga:</w:t>
      </w:r>
    </w:p>
    <w:p w14:paraId="4F216658" w14:textId="5613FE19" w:rsidR="002D734A" w:rsidRPr="00FA7653" w:rsidRDefault="002D734A" w:rsidP="007836BC">
      <w:pPr>
        <w:pStyle w:val="Odstavekseznama"/>
        <w:numPr>
          <w:ilvl w:val="0"/>
          <w:numId w:val="44"/>
        </w:numPr>
        <w:tabs>
          <w:tab w:val="left" w:pos="5310"/>
        </w:tabs>
        <w:spacing w:line="260" w:lineRule="atLeast"/>
        <w:rPr>
          <w:rFonts w:ascii="Arial" w:eastAsia="Arial" w:hAnsi="Arial" w:cs="Arial"/>
          <w:sz w:val="20"/>
          <w:szCs w:val="20"/>
        </w:rPr>
      </w:pPr>
      <w:r w:rsidRPr="00FA7653">
        <w:rPr>
          <w:rFonts w:ascii="Arial" w:eastAsia="Arial" w:hAnsi="Arial" w:cs="Arial"/>
          <w:sz w:val="20"/>
          <w:szCs w:val="20"/>
        </w:rPr>
        <w:t>ponudba izvajalca z dne ___________</w:t>
      </w:r>
    </w:p>
    <w:p w14:paraId="4F52CD17" w14:textId="77777777" w:rsidR="002048A1" w:rsidRDefault="002048A1">
      <w:pPr>
        <w:rPr>
          <w:rFonts w:ascii="Arial" w:hAnsi="Arial" w:cs="Arial"/>
          <w:b/>
          <w:sz w:val="20"/>
          <w:szCs w:val="20"/>
          <w:lang w:eastAsia="en-US"/>
        </w:rPr>
      </w:pPr>
      <w:r>
        <w:rPr>
          <w:rFonts w:ascii="Arial" w:hAnsi="Arial" w:cs="Arial"/>
          <w:b/>
          <w:sz w:val="20"/>
          <w:szCs w:val="20"/>
          <w:lang w:eastAsia="en-US"/>
        </w:rPr>
        <w:br w:type="page"/>
      </w:r>
    </w:p>
    <w:p w14:paraId="42AD7415" w14:textId="4AB2FAF8" w:rsidR="00436DA4" w:rsidRPr="002C592C" w:rsidRDefault="00436DA4" w:rsidP="00436DA4">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7E5D33">
        <w:rPr>
          <w:rFonts w:ascii="Arial" w:hAnsi="Arial" w:cs="Arial"/>
          <w:b/>
          <w:sz w:val="20"/>
          <w:szCs w:val="20"/>
          <w:lang w:eastAsia="en-US"/>
        </w:rPr>
        <w:lastRenderedPageBreak/>
        <w:t>Obrazec 9:</w:t>
      </w:r>
      <w:r w:rsidRPr="00C72721">
        <w:rPr>
          <w:rFonts w:ascii="Arial" w:hAnsi="Arial" w:cs="Arial"/>
          <w:b/>
          <w:sz w:val="20"/>
          <w:szCs w:val="20"/>
          <w:lang w:eastAsia="en-US"/>
        </w:rPr>
        <w:t xml:space="preserve"> VZOREC POGODBE</w:t>
      </w:r>
      <w:r w:rsidRPr="0051730C">
        <w:rPr>
          <w:rFonts w:ascii="Arial" w:hAnsi="Arial" w:cs="Arial"/>
          <w:b/>
          <w:sz w:val="20"/>
          <w:szCs w:val="20"/>
          <w:lang w:eastAsia="en-US"/>
        </w:rPr>
        <w:t xml:space="preserve"> O </w:t>
      </w:r>
      <w:r>
        <w:rPr>
          <w:rFonts w:ascii="Arial" w:hAnsi="Arial" w:cs="Arial"/>
          <w:b/>
          <w:sz w:val="20"/>
          <w:szCs w:val="20"/>
          <w:lang w:eastAsia="en-US"/>
        </w:rPr>
        <w:t>OBDELAVI OSEBNIH PODATKOV</w:t>
      </w:r>
    </w:p>
    <w:p w14:paraId="36626D2B" w14:textId="77777777" w:rsidR="00E82E7D" w:rsidRDefault="00E82E7D">
      <w:pPr>
        <w:rPr>
          <w:rFonts w:ascii="Arial" w:hAnsi="Arial" w:cs="Arial"/>
          <w:b/>
          <w:sz w:val="20"/>
          <w:szCs w:val="20"/>
          <w:lang w:eastAsia="ar-SA"/>
        </w:rPr>
      </w:pPr>
    </w:p>
    <w:p w14:paraId="64F6775A" w14:textId="1DF83803" w:rsidR="007E5D33" w:rsidRDefault="007E5D33" w:rsidP="007E5D33">
      <w:pPr>
        <w:suppressAutoHyphens/>
        <w:spacing w:line="260" w:lineRule="atLeast"/>
        <w:jc w:val="both"/>
        <w:rPr>
          <w:rFonts w:ascii="Arial" w:hAnsi="Arial" w:cs="Arial"/>
          <w:color w:val="000000"/>
          <w:sz w:val="20"/>
          <w:szCs w:val="20"/>
          <w:lang w:eastAsia="ar-SA"/>
        </w:rPr>
      </w:pPr>
      <w:r>
        <w:rPr>
          <w:rFonts w:ascii="Arial" w:hAnsi="Arial" w:cs="Arial"/>
          <w:b/>
          <w:color w:val="000000"/>
          <w:sz w:val="20"/>
          <w:szCs w:val="20"/>
          <w:lang w:eastAsia="ar-SA"/>
        </w:rPr>
        <w:t>Republika Slovenija</w:t>
      </w:r>
      <w:r w:rsidRPr="008F4048">
        <w:rPr>
          <w:rFonts w:ascii="Arial" w:hAnsi="Arial" w:cs="Arial"/>
          <w:b/>
          <w:color w:val="000000"/>
          <w:sz w:val="20"/>
          <w:szCs w:val="20"/>
          <w:lang w:eastAsia="ar-SA"/>
        </w:rPr>
        <w:t>, Ministrstvo za infrastrukturo</w:t>
      </w:r>
      <w:r w:rsidRPr="008F4048">
        <w:rPr>
          <w:rFonts w:ascii="Arial" w:hAnsi="Arial" w:cs="Arial"/>
          <w:bCs/>
          <w:color w:val="000000"/>
          <w:sz w:val="20"/>
          <w:szCs w:val="20"/>
          <w:lang w:eastAsia="ar-SA"/>
        </w:rPr>
        <w:t xml:space="preserve">, </w:t>
      </w:r>
      <w:r>
        <w:rPr>
          <w:rFonts w:ascii="Arial" w:hAnsi="Arial" w:cs="Arial"/>
          <w:color w:val="000000"/>
          <w:sz w:val="20"/>
          <w:szCs w:val="20"/>
          <w:lang w:eastAsia="ar-SA"/>
        </w:rPr>
        <w:t xml:space="preserve">Tržaška cesta 19, 1000 Ljubljana, davčna številka: SI 25967061, ki ga zastopa </w:t>
      </w:r>
      <w:r w:rsidR="008F4048">
        <w:rPr>
          <w:rFonts w:ascii="Arial" w:hAnsi="Arial" w:cs="Arial"/>
          <w:color w:val="000000"/>
          <w:sz w:val="20"/>
          <w:szCs w:val="20"/>
          <w:lang w:eastAsia="ar-SA"/>
        </w:rPr>
        <w:t>_____________________</w:t>
      </w:r>
      <w:r w:rsidR="0003076F">
        <w:rPr>
          <w:rFonts w:ascii="Arial" w:hAnsi="Arial" w:cs="Arial"/>
          <w:color w:val="000000"/>
          <w:sz w:val="20"/>
          <w:szCs w:val="20"/>
          <w:lang w:eastAsia="ar-SA"/>
        </w:rPr>
        <w:t>,</w:t>
      </w:r>
      <w:r w:rsidR="008F4048">
        <w:rPr>
          <w:rFonts w:ascii="Arial" w:hAnsi="Arial" w:cs="Arial"/>
          <w:color w:val="000000"/>
          <w:sz w:val="20"/>
          <w:szCs w:val="20"/>
          <w:lang w:eastAsia="ar-SA"/>
        </w:rPr>
        <w:t xml:space="preserve"> </w:t>
      </w:r>
      <w:r>
        <w:rPr>
          <w:rFonts w:ascii="Arial" w:hAnsi="Arial" w:cs="Arial"/>
          <w:color w:val="000000"/>
          <w:sz w:val="20"/>
          <w:szCs w:val="20"/>
          <w:lang w:eastAsia="ar-SA"/>
        </w:rPr>
        <w:t>minist</w:t>
      </w:r>
      <w:r w:rsidR="008F4048">
        <w:rPr>
          <w:rFonts w:ascii="Arial" w:hAnsi="Arial" w:cs="Arial"/>
          <w:color w:val="000000"/>
          <w:sz w:val="20"/>
          <w:szCs w:val="20"/>
          <w:lang w:eastAsia="ar-SA"/>
        </w:rPr>
        <w:t>er</w:t>
      </w:r>
      <w:r>
        <w:rPr>
          <w:rFonts w:ascii="Arial" w:hAnsi="Arial" w:cs="Arial"/>
          <w:color w:val="000000"/>
          <w:sz w:val="20"/>
          <w:szCs w:val="20"/>
          <w:lang w:eastAsia="ar-SA"/>
        </w:rPr>
        <w:t xml:space="preserve"> (v nadaljnjem besedilu: upravljavec)</w:t>
      </w:r>
    </w:p>
    <w:p w14:paraId="5E4DB3ED" w14:textId="77777777" w:rsidR="007E5D33" w:rsidRDefault="007E5D33" w:rsidP="007E5D33">
      <w:pPr>
        <w:suppressAutoHyphens/>
        <w:spacing w:line="260" w:lineRule="atLeast"/>
        <w:jc w:val="both"/>
        <w:rPr>
          <w:rFonts w:ascii="Arial" w:hAnsi="Arial" w:cs="Arial"/>
          <w:sz w:val="20"/>
          <w:szCs w:val="20"/>
          <w:lang w:eastAsia="ar-SA"/>
        </w:rPr>
      </w:pPr>
    </w:p>
    <w:p w14:paraId="65FC6B14"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in</w:t>
      </w:r>
    </w:p>
    <w:p w14:paraId="1FA4D242" w14:textId="77777777" w:rsidR="007E5D33" w:rsidRDefault="007E5D33" w:rsidP="007E5D33">
      <w:pPr>
        <w:suppressAutoHyphens/>
        <w:spacing w:line="260" w:lineRule="atLeast"/>
        <w:jc w:val="both"/>
        <w:rPr>
          <w:rFonts w:ascii="Arial" w:hAnsi="Arial" w:cs="Arial"/>
          <w:sz w:val="20"/>
          <w:szCs w:val="20"/>
          <w:lang w:eastAsia="ar-SA"/>
        </w:rPr>
      </w:pPr>
    </w:p>
    <w:p w14:paraId="1122E859" w14:textId="63806E76" w:rsidR="007E5D33" w:rsidRDefault="007E5D33" w:rsidP="007E5D33">
      <w:pPr>
        <w:suppressAutoHyphens/>
        <w:spacing w:line="260" w:lineRule="atLeast"/>
        <w:jc w:val="both"/>
        <w:rPr>
          <w:rFonts w:ascii="Arial" w:hAnsi="Arial" w:cs="Arial"/>
          <w:sz w:val="20"/>
          <w:szCs w:val="20"/>
          <w:lang w:eastAsia="ar-SA"/>
        </w:rPr>
      </w:pPr>
      <w:r>
        <w:rPr>
          <w:rFonts w:ascii="ArialMT" w:hAnsi="ArialMT"/>
          <w:b/>
          <w:bCs/>
          <w:color w:val="000000"/>
          <w:sz w:val="20"/>
          <w:szCs w:val="20"/>
        </w:rPr>
        <w:t>___________________________________________________</w:t>
      </w:r>
      <w:r>
        <w:rPr>
          <w:rFonts w:ascii="ArialMT" w:hAnsi="ArialMT"/>
          <w:color w:val="000000"/>
          <w:sz w:val="20"/>
          <w:szCs w:val="20"/>
        </w:rPr>
        <w:t>, ________________________, davčna številka: ___</w:t>
      </w:r>
      <w:r w:rsidR="006E1D76">
        <w:rPr>
          <w:rFonts w:ascii="ArialMT" w:hAnsi="ArialMT"/>
          <w:color w:val="000000"/>
          <w:sz w:val="20"/>
          <w:szCs w:val="20"/>
        </w:rPr>
        <w:t>_</w:t>
      </w:r>
      <w:r w:rsidR="0003076F">
        <w:rPr>
          <w:rFonts w:ascii="ArialMT" w:hAnsi="ArialMT"/>
          <w:color w:val="000000"/>
          <w:sz w:val="20"/>
          <w:szCs w:val="20"/>
        </w:rPr>
        <w:t>_</w:t>
      </w:r>
      <w:r>
        <w:rPr>
          <w:rFonts w:ascii="ArialMT" w:hAnsi="ArialMT"/>
          <w:color w:val="000000"/>
          <w:sz w:val="20"/>
          <w:szCs w:val="20"/>
        </w:rPr>
        <w:t>_____, matična številka: __________, ki ga zastopa</w:t>
      </w:r>
      <w:r w:rsidR="0003076F">
        <w:rPr>
          <w:rFonts w:ascii="ArialMT" w:hAnsi="ArialMT"/>
          <w:color w:val="000000"/>
          <w:sz w:val="20"/>
          <w:szCs w:val="20"/>
        </w:rPr>
        <w:t xml:space="preserve"> ____________________,</w:t>
      </w:r>
      <w:r>
        <w:rPr>
          <w:rFonts w:ascii="ArialMT" w:hAnsi="ArialMT"/>
          <w:color w:val="000000"/>
          <w:sz w:val="20"/>
          <w:szCs w:val="20"/>
        </w:rPr>
        <w:t xml:space="preserve"> direktor (v nadaljnjem besedilu: obdelovalec),</w:t>
      </w:r>
    </w:p>
    <w:p w14:paraId="033864EB" w14:textId="77777777" w:rsidR="007E5D33" w:rsidRDefault="007E5D33" w:rsidP="007E5D33">
      <w:pPr>
        <w:suppressAutoHyphens/>
        <w:spacing w:line="260" w:lineRule="atLeast"/>
        <w:jc w:val="both"/>
        <w:rPr>
          <w:rFonts w:ascii="Arial" w:hAnsi="Arial" w:cs="Arial"/>
          <w:sz w:val="20"/>
          <w:szCs w:val="20"/>
          <w:lang w:eastAsia="ar-SA"/>
        </w:rPr>
      </w:pPr>
    </w:p>
    <w:p w14:paraId="258442E5"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sklepata naslednjo</w:t>
      </w:r>
    </w:p>
    <w:p w14:paraId="5E071585" w14:textId="77777777" w:rsidR="007E5D33" w:rsidRDefault="007E5D33" w:rsidP="007E5D33">
      <w:pPr>
        <w:suppressAutoHyphens/>
        <w:spacing w:line="260" w:lineRule="atLeast"/>
        <w:jc w:val="both"/>
        <w:rPr>
          <w:rFonts w:ascii="Arial" w:hAnsi="Arial" w:cs="Arial"/>
          <w:sz w:val="20"/>
          <w:szCs w:val="20"/>
          <w:lang w:eastAsia="ar-SA"/>
        </w:rPr>
      </w:pPr>
    </w:p>
    <w:p w14:paraId="50D1875A" w14:textId="77777777" w:rsidR="007E5D33" w:rsidRDefault="007E5D33" w:rsidP="007E5D33">
      <w:pPr>
        <w:suppressAutoHyphens/>
        <w:spacing w:line="260" w:lineRule="atLeast"/>
        <w:jc w:val="center"/>
        <w:rPr>
          <w:rFonts w:ascii="Arial" w:hAnsi="Arial" w:cs="Arial"/>
          <w:b/>
          <w:color w:val="000000"/>
          <w:sz w:val="20"/>
          <w:szCs w:val="20"/>
          <w:lang w:eastAsia="ar-SA"/>
        </w:rPr>
      </w:pPr>
      <w:r>
        <w:rPr>
          <w:rFonts w:ascii="Arial" w:hAnsi="Arial" w:cs="Arial"/>
          <w:b/>
          <w:sz w:val="20"/>
          <w:szCs w:val="20"/>
          <w:lang w:eastAsia="ar-SA"/>
        </w:rPr>
        <w:t xml:space="preserve">POGODBO O OBDELAVI </w:t>
      </w:r>
      <w:r>
        <w:rPr>
          <w:rFonts w:ascii="Arial" w:hAnsi="Arial" w:cs="Arial"/>
          <w:b/>
          <w:color w:val="000000"/>
          <w:sz w:val="20"/>
          <w:szCs w:val="20"/>
          <w:lang w:eastAsia="ar-SA"/>
        </w:rPr>
        <w:t>OSEBNIH PODATKOV</w:t>
      </w:r>
    </w:p>
    <w:p w14:paraId="11426117" w14:textId="77777777" w:rsidR="007E5D33" w:rsidRDefault="007E5D33" w:rsidP="007E5D33">
      <w:pPr>
        <w:suppressAutoHyphens/>
        <w:spacing w:line="260" w:lineRule="atLeast"/>
        <w:jc w:val="center"/>
        <w:rPr>
          <w:rFonts w:ascii="Arial" w:hAnsi="Arial" w:cs="Arial"/>
          <w:b/>
          <w:sz w:val="20"/>
          <w:szCs w:val="20"/>
          <w:lang w:eastAsia="en-US"/>
        </w:rPr>
      </w:pPr>
      <w:r>
        <w:rPr>
          <w:rFonts w:ascii="Arial" w:hAnsi="Arial" w:cs="Arial"/>
          <w:b/>
          <w:color w:val="000000"/>
          <w:sz w:val="20"/>
          <w:szCs w:val="20"/>
          <w:lang w:eastAsia="ar-SA"/>
        </w:rPr>
        <w:t xml:space="preserve">št.: </w:t>
      </w:r>
    </w:p>
    <w:p w14:paraId="3A935738" w14:textId="77777777" w:rsidR="007E5D33" w:rsidRDefault="007E5D33" w:rsidP="007E5D33">
      <w:pPr>
        <w:suppressAutoHyphens/>
        <w:spacing w:line="260" w:lineRule="atLeast"/>
        <w:rPr>
          <w:rFonts w:ascii="Arial" w:hAnsi="Arial" w:cs="Arial"/>
          <w:sz w:val="20"/>
          <w:szCs w:val="20"/>
          <w:lang w:eastAsia="ar-SA"/>
        </w:rPr>
      </w:pPr>
    </w:p>
    <w:p w14:paraId="4185CB19"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1. člen</w:t>
      </w:r>
    </w:p>
    <w:p w14:paraId="44CD4A0F" w14:textId="388769CD"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Pogodbeni stranki uvodoma ugotavljata, da sta predhodno sklenili Pogodbo o izvedbi javnega naročila za »Zagotavljanje celovitih storitev stacionarne telefonije« št.</w:t>
      </w:r>
      <w:r w:rsidR="005C0F2F">
        <w:rPr>
          <w:rFonts w:ascii="Arial" w:hAnsi="Arial" w:cs="Arial"/>
          <w:sz w:val="20"/>
          <w:szCs w:val="20"/>
          <w:lang w:eastAsia="ar-SA"/>
        </w:rPr>
        <w:t xml:space="preserve"> </w:t>
      </w:r>
      <w:r w:rsidR="005C0F2F">
        <w:rPr>
          <w:rFonts w:ascii="Arial" w:hAnsi="Arial" w:cs="Arial"/>
          <w:color w:val="000000"/>
          <w:sz w:val="20"/>
          <w:szCs w:val="20"/>
          <w:lang w:eastAsia="ar-SA"/>
        </w:rPr>
        <w:t>_________________.</w:t>
      </w:r>
    </w:p>
    <w:p w14:paraId="129F0256" w14:textId="77777777" w:rsidR="007E5D33" w:rsidRDefault="007E5D33" w:rsidP="007E5D33">
      <w:pPr>
        <w:suppressAutoHyphens/>
        <w:spacing w:line="260" w:lineRule="atLeast"/>
        <w:jc w:val="both"/>
        <w:rPr>
          <w:rFonts w:ascii="Arial" w:hAnsi="Arial" w:cs="Arial"/>
          <w:sz w:val="20"/>
          <w:szCs w:val="20"/>
          <w:lang w:eastAsia="ar-SA"/>
        </w:rPr>
      </w:pPr>
    </w:p>
    <w:p w14:paraId="79294B65"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2. člen</w:t>
      </w:r>
    </w:p>
    <w:p w14:paraId="403E5DB3"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S to pogodbo se obdelovalec zavezuje, da bo v imenu in za račun upravljavca obdeloval osebne podatke v obsegu in na način, določen v tej pogodbi, morebitnih dodatnih pisnih navodilih upravljavca ter v skladu z določili Uredbe (EU) 2016/679 Evropskega parlamenta in Sveta z dne 27. aprila 2016 o varstvu posameznikov pri obdelavi osebnih podatkov in o prostem pretoku takih podatkov ter razveljavitvi Direktive 95/46/ES (v nadaljnjem besedilu: Splošna uredba o varstvu podatkov) in veljavnim zakonom, ki ureja varstvo osebnih podatkov v Republiki Sloveniji.</w:t>
      </w:r>
    </w:p>
    <w:p w14:paraId="339D672E" w14:textId="77777777" w:rsidR="007E5D33" w:rsidRDefault="007E5D33" w:rsidP="007E5D33">
      <w:pPr>
        <w:suppressAutoHyphens/>
        <w:spacing w:line="260" w:lineRule="atLeast"/>
        <w:jc w:val="both"/>
        <w:rPr>
          <w:rFonts w:ascii="Arial" w:hAnsi="Arial" w:cs="Arial"/>
          <w:sz w:val="20"/>
          <w:szCs w:val="20"/>
          <w:lang w:eastAsia="ar-SA"/>
        </w:rPr>
      </w:pPr>
    </w:p>
    <w:p w14:paraId="388C30AB" w14:textId="77777777" w:rsidR="007E5D33" w:rsidRDefault="007E5D33" w:rsidP="007E5D33">
      <w:pPr>
        <w:suppressAutoHyphens/>
        <w:spacing w:line="260" w:lineRule="atLeast"/>
        <w:jc w:val="center"/>
        <w:rPr>
          <w:rFonts w:ascii="Arial" w:hAnsi="Arial" w:cs="Arial"/>
          <w:bCs/>
          <w:sz w:val="20"/>
          <w:szCs w:val="20"/>
          <w:lang w:eastAsia="ar-SA"/>
        </w:rPr>
      </w:pPr>
      <w:r>
        <w:rPr>
          <w:rFonts w:ascii="Arial" w:hAnsi="Arial" w:cs="Arial"/>
          <w:bCs/>
          <w:sz w:val="20"/>
          <w:szCs w:val="20"/>
          <w:lang w:eastAsia="ar-SA"/>
        </w:rPr>
        <w:t>3. člen</w:t>
      </w:r>
    </w:p>
    <w:p w14:paraId="63E29131" w14:textId="3CF7767A" w:rsidR="007E5D33" w:rsidRDefault="007E5D33" w:rsidP="007E5D33">
      <w:pPr>
        <w:suppressAutoHyphens/>
        <w:autoSpaceDE w:val="0"/>
        <w:autoSpaceDN w:val="0"/>
        <w:adjustRightInd w:val="0"/>
        <w:spacing w:line="260" w:lineRule="atLeast"/>
        <w:jc w:val="both"/>
        <w:rPr>
          <w:rFonts w:ascii="Arial" w:hAnsi="Arial" w:cs="Arial"/>
          <w:sz w:val="20"/>
          <w:szCs w:val="20"/>
          <w:lang w:eastAsia="ar-SA"/>
        </w:rPr>
      </w:pPr>
      <w:r>
        <w:rPr>
          <w:rFonts w:ascii="Arial" w:hAnsi="Arial" w:cs="Arial"/>
          <w:sz w:val="20"/>
          <w:szCs w:val="20"/>
          <w:lang w:eastAsia="ar-SA"/>
        </w:rPr>
        <w:t>Obdelovalec za upravljavca izvaja naslednje naloge:</w:t>
      </w:r>
    </w:p>
    <w:p w14:paraId="05E8F69F" w14:textId="77777777" w:rsidR="007E5D33" w:rsidRDefault="007E5D33" w:rsidP="007836BC">
      <w:pPr>
        <w:numPr>
          <w:ilvl w:val="0"/>
          <w:numId w:val="50"/>
        </w:numPr>
        <w:suppressAutoHyphens/>
        <w:spacing w:line="260" w:lineRule="atLeast"/>
        <w:ind w:left="360"/>
        <w:jc w:val="both"/>
        <w:rPr>
          <w:rFonts w:ascii="Arial" w:eastAsia="Calibri" w:hAnsi="Arial" w:cs="Arial"/>
          <w:sz w:val="20"/>
          <w:szCs w:val="20"/>
          <w:lang w:eastAsia="en-US"/>
        </w:rPr>
      </w:pPr>
      <w:r>
        <w:rPr>
          <w:rFonts w:ascii="Arial" w:eastAsia="Calibri" w:hAnsi="Arial" w:cs="Arial"/>
          <w:sz w:val="20"/>
          <w:szCs w:val="20"/>
          <w:lang w:eastAsia="en-US"/>
        </w:rPr>
        <w:t>vzpostavitev, namestitev in konfiguracija sistema fiksne IP telefonije na lokacijah naročnika ter prenos obstoječih telefonskih številk naročnika brez prekinitve delovanja storitve;</w:t>
      </w:r>
    </w:p>
    <w:p w14:paraId="5549E1DD" w14:textId="77777777" w:rsidR="007E5D33" w:rsidRDefault="007E5D33" w:rsidP="007836BC">
      <w:pPr>
        <w:numPr>
          <w:ilvl w:val="0"/>
          <w:numId w:val="50"/>
        </w:numPr>
        <w:suppressAutoHyphens/>
        <w:spacing w:line="260" w:lineRule="atLeast"/>
        <w:ind w:left="360"/>
        <w:jc w:val="both"/>
        <w:rPr>
          <w:rFonts w:ascii="Arial" w:eastAsia="Calibri" w:hAnsi="Arial" w:cs="Arial"/>
          <w:sz w:val="20"/>
          <w:szCs w:val="20"/>
          <w:lang w:eastAsia="en-US"/>
        </w:rPr>
      </w:pPr>
      <w:r>
        <w:rPr>
          <w:rFonts w:ascii="Arial" w:eastAsia="Calibri" w:hAnsi="Arial" w:cs="Arial"/>
          <w:sz w:val="20"/>
          <w:szCs w:val="20"/>
          <w:lang w:eastAsia="en-US"/>
        </w:rPr>
        <w:t xml:space="preserve">najem in upravljanje IP telefonske centrale (komunikacijskega strežnika) na primarni in redundantni lokaciji ter najem pripadajoče aktivne </w:t>
      </w:r>
      <w:r>
        <w:rPr>
          <w:rFonts w:ascii="Arial" w:eastAsia="Calibri" w:hAnsi="Arial" w:cs="Arial"/>
          <w:bCs/>
          <w:sz w:val="20"/>
          <w:szCs w:val="20"/>
          <w:lang w:eastAsia="en-US"/>
        </w:rPr>
        <w:t>in pasivne opreme (omrežna stikala, vmesniki)</w:t>
      </w:r>
      <w:r>
        <w:rPr>
          <w:rFonts w:ascii="Arial" w:eastAsia="Calibri" w:hAnsi="Arial" w:cs="Arial"/>
          <w:sz w:val="20"/>
          <w:szCs w:val="20"/>
          <w:lang w:eastAsia="en-US"/>
        </w:rPr>
        <w:t>;</w:t>
      </w:r>
    </w:p>
    <w:p w14:paraId="0E6ACCA8" w14:textId="77777777" w:rsidR="007E5D33" w:rsidRDefault="007E5D33" w:rsidP="007836BC">
      <w:pPr>
        <w:numPr>
          <w:ilvl w:val="0"/>
          <w:numId w:val="50"/>
        </w:numPr>
        <w:suppressAutoHyphens/>
        <w:overflowPunct w:val="0"/>
        <w:autoSpaceDE w:val="0"/>
        <w:autoSpaceDN w:val="0"/>
        <w:adjustRightInd w:val="0"/>
        <w:ind w:left="360"/>
        <w:contextualSpacing/>
        <w:jc w:val="both"/>
        <w:textAlignment w:val="baseline"/>
        <w:rPr>
          <w:rFonts w:ascii="Arial" w:eastAsiaTheme="minorHAnsi" w:hAnsi="Arial" w:cs="Arial"/>
          <w:sz w:val="20"/>
          <w:lang w:eastAsia="en-US"/>
        </w:rPr>
      </w:pPr>
      <w:r>
        <w:rPr>
          <w:rFonts w:ascii="Arial" w:eastAsiaTheme="minorHAnsi" w:hAnsi="Arial" w:cs="Arial"/>
          <w:sz w:val="20"/>
          <w:lang w:eastAsia="en-US"/>
        </w:rPr>
        <w:t xml:space="preserve">najem IP telefonskih aparatov različnih tipov (osnovni, tajniški, prenosni), dodatnih polj tipk, naglavnih slušalk ter dodatne pripadajoče opreme; </w:t>
      </w:r>
    </w:p>
    <w:p w14:paraId="3239F5B1" w14:textId="77777777" w:rsidR="007E5D33" w:rsidRDefault="007E5D33" w:rsidP="007836BC">
      <w:pPr>
        <w:numPr>
          <w:ilvl w:val="0"/>
          <w:numId w:val="50"/>
        </w:numPr>
        <w:suppressAutoHyphens/>
        <w:spacing w:line="260" w:lineRule="atLeast"/>
        <w:ind w:left="360"/>
        <w:jc w:val="both"/>
        <w:rPr>
          <w:rFonts w:ascii="Arial" w:eastAsia="Calibri" w:hAnsi="Arial" w:cs="Arial"/>
          <w:sz w:val="20"/>
          <w:szCs w:val="20"/>
          <w:lang w:eastAsia="en-US"/>
        </w:rPr>
      </w:pPr>
      <w:r>
        <w:rPr>
          <w:rFonts w:ascii="Arial" w:hAnsi="Arial" w:cs="Arial"/>
          <w:sz w:val="20"/>
          <w:lang w:eastAsia="ar-SA"/>
        </w:rPr>
        <w:t>zagotavljanje storitev prenosa govora (</w:t>
      </w:r>
      <w:proofErr w:type="spellStart"/>
      <w:r>
        <w:rPr>
          <w:rFonts w:ascii="Arial" w:hAnsi="Arial" w:cs="Arial"/>
          <w:sz w:val="20"/>
          <w:lang w:eastAsia="ar-SA"/>
        </w:rPr>
        <w:t>pogovornine</w:t>
      </w:r>
      <w:proofErr w:type="spellEnd"/>
      <w:r>
        <w:rPr>
          <w:rFonts w:ascii="Arial" w:hAnsi="Arial" w:cs="Arial"/>
          <w:sz w:val="20"/>
          <w:lang w:eastAsia="ar-SA"/>
        </w:rPr>
        <w:t>) za neomejene klice v vsa telekomunikacijska omrežja v Republiki Sloveniji in obračun klicev v tujino po dejanski porabi</w:t>
      </w:r>
      <w:r>
        <w:rPr>
          <w:rFonts w:ascii="Arial" w:eastAsia="Calibri" w:hAnsi="Arial" w:cs="Arial"/>
          <w:sz w:val="20"/>
          <w:szCs w:val="20"/>
          <w:lang w:eastAsia="en-US"/>
        </w:rPr>
        <w:t>;</w:t>
      </w:r>
    </w:p>
    <w:p w14:paraId="749344AA" w14:textId="77777777" w:rsidR="007E5D33" w:rsidRDefault="007E5D33" w:rsidP="007836BC">
      <w:pPr>
        <w:numPr>
          <w:ilvl w:val="0"/>
          <w:numId w:val="50"/>
        </w:numPr>
        <w:suppressAutoHyphens/>
        <w:spacing w:line="260" w:lineRule="atLeast"/>
        <w:ind w:left="360"/>
        <w:jc w:val="both"/>
        <w:rPr>
          <w:rFonts w:ascii="Arial" w:eastAsia="Calibri" w:hAnsi="Arial" w:cs="Arial"/>
          <w:sz w:val="20"/>
          <w:szCs w:val="20"/>
          <w:lang w:eastAsia="en-US"/>
        </w:rPr>
      </w:pPr>
      <w:r>
        <w:rPr>
          <w:rFonts w:ascii="Arial" w:hAnsi="Arial" w:cs="Arial"/>
          <w:sz w:val="20"/>
          <w:szCs w:val="20"/>
          <w:lang w:eastAsia="ar-SA"/>
        </w:rPr>
        <w:t>izvajanje storitve klicnega centra z agenti in nadzornikom, posredovalnega mesta ter avtomatskega posredovalca klicev (IVR);</w:t>
      </w:r>
    </w:p>
    <w:p w14:paraId="50BE24E5" w14:textId="77777777" w:rsidR="007E5D33" w:rsidRDefault="007E5D33" w:rsidP="007836BC">
      <w:pPr>
        <w:numPr>
          <w:ilvl w:val="0"/>
          <w:numId w:val="50"/>
        </w:numPr>
        <w:suppressAutoHyphens/>
        <w:spacing w:line="260" w:lineRule="atLeast"/>
        <w:ind w:left="360"/>
        <w:jc w:val="both"/>
        <w:rPr>
          <w:rFonts w:ascii="Arial" w:eastAsia="Calibri" w:hAnsi="Arial" w:cs="Arial"/>
          <w:sz w:val="20"/>
          <w:szCs w:val="20"/>
          <w:lang w:eastAsia="en-US"/>
        </w:rPr>
      </w:pPr>
      <w:r>
        <w:rPr>
          <w:rFonts w:ascii="Arial" w:hAnsi="Arial" w:cs="Arial"/>
          <w:sz w:val="20"/>
          <w:szCs w:val="20"/>
          <w:lang w:eastAsia="ar-SA"/>
        </w:rPr>
        <w:t>izvajanje storitve snemanja pogovorov, hrambe in posredovanja glasovnih posnetkov;</w:t>
      </w:r>
    </w:p>
    <w:p w14:paraId="299A37D7" w14:textId="77777777" w:rsidR="007E5D33" w:rsidRDefault="007E5D33" w:rsidP="007836BC">
      <w:pPr>
        <w:numPr>
          <w:ilvl w:val="0"/>
          <w:numId w:val="50"/>
        </w:numPr>
        <w:suppressAutoHyphens/>
        <w:spacing w:line="260" w:lineRule="atLeast"/>
        <w:ind w:left="360"/>
        <w:jc w:val="both"/>
        <w:rPr>
          <w:rFonts w:ascii="Arial" w:eastAsia="Calibri" w:hAnsi="Arial" w:cs="Arial"/>
          <w:sz w:val="20"/>
          <w:szCs w:val="20"/>
          <w:lang w:eastAsia="en-US"/>
        </w:rPr>
      </w:pPr>
      <w:r>
        <w:rPr>
          <w:rFonts w:ascii="Arial" w:hAnsi="Arial" w:cs="Arial"/>
          <w:sz w:val="20"/>
          <w:szCs w:val="20"/>
          <w:lang w:eastAsia="ar-SA"/>
        </w:rPr>
        <w:t>izvajanje storitve glasovne pošte (</w:t>
      </w:r>
      <w:proofErr w:type="spellStart"/>
      <w:r>
        <w:rPr>
          <w:rFonts w:ascii="Arial" w:hAnsi="Arial" w:cs="Arial"/>
          <w:sz w:val="20"/>
          <w:szCs w:val="20"/>
          <w:lang w:eastAsia="ar-SA"/>
        </w:rPr>
        <w:t>voicemail</w:t>
      </w:r>
      <w:proofErr w:type="spellEnd"/>
      <w:r>
        <w:rPr>
          <w:rFonts w:ascii="Arial" w:hAnsi="Arial" w:cs="Arial"/>
          <w:sz w:val="20"/>
          <w:szCs w:val="20"/>
          <w:lang w:eastAsia="ar-SA"/>
        </w:rPr>
        <w:t>) ter storitve e-</w:t>
      </w:r>
      <w:proofErr w:type="spellStart"/>
      <w:r>
        <w:rPr>
          <w:rFonts w:ascii="Arial" w:hAnsi="Arial" w:cs="Arial"/>
          <w:sz w:val="20"/>
          <w:szCs w:val="20"/>
          <w:lang w:eastAsia="ar-SA"/>
        </w:rPr>
        <w:t>fax</w:t>
      </w:r>
      <w:proofErr w:type="spellEnd"/>
      <w:r>
        <w:rPr>
          <w:rFonts w:ascii="Arial" w:hAnsi="Arial" w:cs="Arial"/>
          <w:sz w:val="20"/>
          <w:szCs w:val="20"/>
          <w:lang w:eastAsia="ar-SA"/>
        </w:rPr>
        <w:t xml:space="preserve"> (sprejem in oddaja faks sporočil prek elektronske pošte naročnika);</w:t>
      </w:r>
    </w:p>
    <w:p w14:paraId="1C5CF3FF" w14:textId="77777777" w:rsidR="007E5D33" w:rsidRDefault="007E5D33" w:rsidP="007836BC">
      <w:pPr>
        <w:numPr>
          <w:ilvl w:val="0"/>
          <w:numId w:val="50"/>
        </w:numPr>
        <w:suppressAutoHyphens/>
        <w:spacing w:line="260" w:lineRule="atLeast"/>
        <w:ind w:left="360"/>
        <w:jc w:val="both"/>
        <w:rPr>
          <w:rFonts w:ascii="Arial" w:eastAsia="Calibri" w:hAnsi="Arial" w:cs="Arial"/>
          <w:sz w:val="20"/>
          <w:szCs w:val="20"/>
          <w:lang w:eastAsia="en-US"/>
        </w:rPr>
      </w:pPr>
      <w:r>
        <w:rPr>
          <w:rFonts w:ascii="Arial" w:hAnsi="Arial" w:cs="Arial"/>
          <w:sz w:val="20"/>
          <w:szCs w:val="20"/>
          <w:lang w:eastAsia="ar-SA"/>
        </w:rPr>
        <w:t>izvajanje storitve programskega telefona (SIP klient) na osebnih računalnikih in mobilnih napravah uporabnikov ter storitve oddaljene pisarne;</w:t>
      </w:r>
    </w:p>
    <w:p w14:paraId="35093CA7" w14:textId="77777777" w:rsidR="007E5D33" w:rsidRDefault="007E5D33" w:rsidP="007836BC">
      <w:pPr>
        <w:numPr>
          <w:ilvl w:val="0"/>
          <w:numId w:val="50"/>
        </w:numPr>
        <w:suppressAutoHyphens/>
        <w:spacing w:line="260" w:lineRule="atLeast"/>
        <w:ind w:left="360"/>
        <w:jc w:val="both"/>
        <w:rPr>
          <w:rFonts w:ascii="Arial" w:eastAsia="Calibri" w:hAnsi="Arial" w:cs="Arial"/>
          <w:sz w:val="20"/>
          <w:szCs w:val="20"/>
          <w:lang w:eastAsia="en-US"/>
        </w:rPr>
      </w:pPr>
      <w:r>
        <w:rPr>
          <w:rFonts w:ascii="Arial" w:hAnsi="Arial" w:cs="Arial"/>
          <w:sz w:val="20"/>
          <w:szCs w:val="20"/>
          <w:lang w:eastAsia="ar-SA"/>
        </w:rPr>
        <w:t>integracija sistema IP telefonije z imenikom naročnika (prek protokola LDAP ali CSV datoteke) in z aplikacijo MS Outlook (sinhronizacija imenika, prikaz imena klicatelja);</w:t>
      </w:r>
    </w:p>
    <w:p w14:paraId="3E68A34B" w14:textId="77777777" w:rsidR="007E5D33" w:rsidRDefault="007E5D33" w:rsidP="007836BC">
      <w:pPr>
        <w:numPr>
          <w:ilvl w:val="0"/>
          <w:numId w:val="50"/>
        </w:numPr>
        <w:suppressAutoHyphens/>
        <w:spacing w:line="260" w:lineRule="atLeast"/>
        <w:ind w:left="360"/>
        <w:jc w:val="both"/>
        <w:rPr>
          <w:rFonts w:ascii="Arial" w:eastAsia="Calibri" w:hAnsi="Arial" w:cs="Arial"/>
          <w:sz w:val="20"/>
          <w:szCs w:val="20"/>
          <w:lang w:eastAsia="en-US"/>
        </w:rPr>
      </w:pPr>
      <w:r>
        <w:rPr>
          <w:rFonts w:ascii="Arial" w:hAnsi="Arial" w:cs="Arial"/>
          <w:sz w:val="20"/>
          <w:szCs w:val="20"/>
          <w:lang w:eastAsia="ar-SA"/>
        </w:rPr>
        <w:t>zagotavljanje aplikacije/vmesnika za spremljanje porabe telefonskih storitev (po telefonskih številkah, uporabnikih in stroškovnih mestih);</w:t>
      </w:r>
    </w:p>
    <w:p w14:paraId="4F4D38CE" w14:textId="77777777" w:rsidR="007E5D33" w:rsidRDefault="007E5D33" w:rsidP="007836BC">
      <w:pPr>
        <w:numPr>
          <w:ilvl w:val="0"/>
          <w:numId w:val="50"/>
        </w:numPr>
        <w:suppressAutoHyphens/>
        <w:spacing w:line="260" w:lineRule="atLeast"/>
        <w:ind w:left="360"/>
        <w:jc w:val="both"/>
        <w:rPr>
          <w:rFonts w:ascii="Arial" w:eastAsia="Calibri" w:hAnsi="Arial" w:cs="Arial"/>
          <w:sz w:val="20"/>
          <w:szCs w:val="20"/>
          <w:lang w:eastAsia="en-US"/>
        </w:rPr>
      </w:pPr>
      <w:r>
        <w:rPr>
          <w:rFonts w:ascii="Arial" w:hAnsi="Arial" w:cs="Arial"/>
          <w:sz w:val="20"/>
          <w:szCs w:val="20"/>
          <w:lang w:eastAsia="ar-SA"/>
        </w:rPr>
        <w:t>tekoče vzdrževanje, upravljanje, tehnična podpora in dežurna služba za odpravo napak v režimu 24/7/365 za sistem in storitve, vključno s spremembami konfiguracije na zahtevo naročnika;</w:t>
      </w:r>
    </w:p>
    <w:p w14:paraId="60891864" w14:textId="77777777" w:rsidR="007E5D33" w:rsidRDefault="007E5D33" w:rsidP="007836BC">
      <w:pPr>
        <w:numPr>
          <w:ilvl w:val="0"/>
          <w:numId w:val="50"/>
        </w:numPr>
        <w:suppressAutoHyphens/>
        <w:spacing w:line="260" w:lineRule="atLeast"/>
        <w:ind w:left="360"/>
        <w:jc w:val="both"/>
        <w:rPr>
          <w:rFonts w:ascii="Arial" w:eastAsia="Calibri" w:hAnsi="Arial" w:cs="Arial"/>
          <w:sz w:val="20"/>
          <w:szCs w:val="20"/>
          <w:lang w:eastAsia="en-US"/>
        </w:rPr>
      </w:pPr>
      <w:r>
        <w:rPr>
          <w:rFonts w:ascii="Arial" w:hAnsi="Arial" w:cs="Arial"/>
          <w:sz w:val="20"/>
          <w:szCs w:val="20"/>
          <w:lang w:eastAsia="ar-SA"/>
        </w:rPr>
        <w:t>priprava in posredovanje statističnih, tarifnih in obračunskih poročil o uporabi storitev telefonije.</w:t>
      </w:r>
    </w:p>
    <w:p w14:paraId="0679A134" w14:textId="77777777" w:rsidR="007E5D33" w:rsidRDefault="007E5D33" w:rsidP="000F7C2C">
      <w:pPr>
        <w:suppressAutoHyphens/>
        <w:spacing w:line="260" w:lineRule="atLeast"/>
        <w:jc w:val="both"/>
        <w:rPr>
          <w:rFonts w:ascii="Arial" w:hAnsi="Arial" w:cs="Arial"/>
          <w:sz w:val="20"/>
          <w:szCs w:val="20"/>
          <w:lang w:eastAsia="ar-SA"/>
        </w:rPr>
      </w:pPr>
    </w:p>
    <w:p w14:paraId="0329F873" w14:textId="38827A86" w:rsidR="007E5D33" w:rsidRDefault="007E5D33" w:rsidP="000F7C2C">
      <w:pPr>
        <w:suppressAutoHyphens/>
        <w:spacing w:line="260" w:lineRule="atLeast"/>
        <w:jc w:val="both"/>
        <w:rPr>
          <w:rFonts w:ascii="Arial" w:hAnsi="Arial" w:cs="Arial"/>
          <w:sz w:val="20"/>
          <w:szCs w:val="20"/>
          <w:lang w:eastAsia="ar-SA"/>
        </w:rPr>
      </w:pPr>
      <w:r>
        <w:rPr>
          <w:rFonts w:ascii="Arial" w:hAnsi="Arial" w:cs="Arial"/>
          <w:sz w:val="20"/>
          <w:szCs w:val="20"/>
          <w:lang w:eastAsia="ar-SA"/>
        </w:rPr>
        <w:t>Podrobnejše delovne naloge obdelovalca so opisane v pogodbi št.</w:t>
      </w:r>
      <w:r w:rsidR="005C0F2F">
        <w:rPr>
          <w:rFonts w:ascii="Arial" w:hAnsi="Arial" w:cs="Arial"/>
          <w:sz w:val="20"/>
          <w:szCs w:val="20"/>
          <w:lang w:eastAsia="ar-SA"/>
        </w:rPr>
        <w:t xml:space="preserve"> </w:t>
      </w:r>
      <w:r w:rsidR="005C0F2F">
        <w:rPr>
          <w:rFonts w:ascii="Arial" w:hAnsi="Arial" w:cs="Arial"/>
          <w:color w:val="000000"/>
          <w:sz w:val="20"/>
          <w:szCs w:val="20"/>
          <w:lang w:eastAsia="ar-SA"/>
        </w:rPr>
        <w:t xml:space="preserve">_________________ </w:t>
      </w:r>
      <w:r>
        <w:rPr>
          <w:rFonts w:ascii="Arial" w:hAnsi="Arial" w:cs="Arial"/>
          <w:sz w:val="20"/>
          <w:szCs w:val="20"/>
          <w:lang w:eastAsia="en-US"/>
        </w:rPr>
        <w:t>ter v tehničnih specifikacijah, ki so njen sestavni del.</w:t>
      </w:r>
    </w:p>
    <w:p w14:paraId="7C2CFBDC" w14:textId="77777777" w:rsidR="007E5D33" w:rsidRDefault="007E5D33" w:rsidP="007E5D33">
      <w:pPr>
        <w:suppressAutoHyphens/>
        <w:spacing w:line="260" w:lineRule="atLeast"/>
        <w:jc w:val="both"/>
        <w:rPr>
          <w:rFonts w:ascii="Arial" w:hAnsi="Arial" w:cs="Arial"/>
          <w:sz w:val="20"/>
          <w:szCs w:val="20"/>
          <w:lang w:eastAsia="ar-SA"/>
        </w:rPr>
      </w:pPr>
    </w:p>
    <w:p w14:paraId="64C72DF1"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lastRenderedPageBreak/>
        <w:t>4. člen</w:t>
      </w:r>
    </w:p>
    <w:p w14:paraId="583F5B57" w14:textId="77777777" w:rsidR="00B15121" w:rsidRDefault="007E5D33" w:rsidP="00B15121">
      <w:pPr>
        <w:suppressAutoHyphens/>
        <w:spacing w:line="260" w:lineRule="atLeast"/>
        <w:jc w:val="both"/>
        <w:rPr>
          <w:rFonts w:ascii="Arial" w:hAnsi="Arial" w:cs="Arial"/>
          <w:sz w:val="20"/>
          <w:szCs w:val="20"/>
          <w:lang w:eastAsia="ar-SA"/>
        </w:rPr>
      </w:pPr>
      <w:r>
        <w:rPr>
          <w:rFonts w:ascii="Arial" w:hAnsi="Arial" w:cs="Arial"/>
          <w:sz w:val="20"/>
          <w:szCs w:val="20"/>
          <w:lang w:eastAsia="ar-SA"/>
        </w:rPr>
        <w:t>Obdelovalec bo za namen izvajanja storitev iz pogodbe obdeloval osebne podatke naslednjih kategorij posameznikov:</w:t>
      </w:r>
    </w:p>
    <w:p w14:paraId="6EA428DB" w14:textId="77777777" w:rsidR="00B15121" w:rsidRPr="00B15121" w:rsidRDefault="007E5D33" w:rsidP="007836BC">
      <w:pPr>
        <w:pStyle w:val="Odstavekseznama"/>
        <w:numPr>
          <w:ilvl w:val="0"/>
          <w:numId w:val="52"/>
        </w:numPr>
        <w:suppressAutoHyphens/>
        <w:spacing w:line="260" w:lineRule="atLeast"/>
        <w:jc w:val="both"/>
        <w:rPr>
          <w:rFonts w:ascii="Arial" w:hAnsi="Arial" w:cs="Arial"/>
          <w:sz w:val="20"/>
          <w:szCs w:val="20"/>
          <w:lang w:eastAsia="ar-SA"/>
        </w:rPr>
      </w:pPr>
      <w:r w:rsidRPr="00B15121">
        <w:rPr>
          <w:rFonts w:ascii="Arial" w:eastAsiaTheme="minorHAnsi" w:hAnsi="Arial" w:cs="Arial"/>
          <w:sz w:val="20"/>
          <w:szCs w:val="20"/>
          <w:lang w:eastAsia="en-US"/>
        </w:rPr>
        <w:t>zaposleni in drugi pooblaščeni uporabniki naročnika, ki uporabljajo storitve fiksne IP telefonije (interni uporabniki sistema, agenti in nadzorniki klicnega centra, receptorji oziroma uporabniki posredovalnega mesta ter administratorji sistema);</w:t>
      </w:r>
    </w:p>
    <w:p w14:paraId="0DAD5938" w14:textId="77777777" w:rsidR="00B15121" w:rsidRPr="00B15121" w:rsidRDefault="007E5D33" w:rsidP="007836BC">
      <w:pPr>
        <w:pStyle w:val="Odstavekseznama"/>
        <w:numPr>
          <w:ilvl w:val="0"/>
          <w:numId w:val="52"/>
        </w:numPr>
        <w:suppressAutoHyphens/>
        <w:spacing w:line="260" w:lineRule="atLeast"/>
        <w:jc w:val="both"/>
        <w:rPr>
          <w:rFonts w:ascii="Arial" w:hAnsi="Arial" w:cs="Arial"/>
          <w:sz w:val="20"/>
          <w:szCs w:val="20"/>
          <w:lang w:eastAsia="ar-SA"/>
        </w:rPr>
      </w:pPr>
      <w:r w:rsidRPr="00B15121">
        <w:rPr>
          <w:rFonts w:ascii="Arial" w:eastAsiaTheme="minorHAnsi" w:hAnsi="Arial" w:cs="Arial"/>
          <w:sz w:val="20"/>
          <w:szCs w:val="20"/>
          <w:lang w:eastAsia="en-US"/>
        </w:rPr>
        <w:t>fizične osebe, ki kličejo telefonske številke naročnika ali so klicane s telefonskih številk naročnika;</w:t>
      </w:r>
    </w:p>
    <w:p w14:paraId="4EA62CDA" w14:textId="4F3DB749" w:rsidR="007E5D33" w:rsidRPr="00B15121" w:rsidRDefault="007E5D33" w:rsidP="007836BC">
      <w:pPr>
        <w:pStyle w:val="Odstavekseznama"/>
        <w:numPr>
          <w:ilvl w:val="0"/>
          <w:numId w:val="52"/>
        </w:numPr>
        <w:suppressAutoHyphens/>
        <w:spacing w:line="260" w:lineRule="atLeast"/>
        <w:jc w:val="both"/>
        <w:rPr>
          <w:rFonts w:ascii="Arial" w:hAnsi="Arial" w:cs="Arial"/>
          <w:sz w:val="20"/>
          <w:szCs w:val="20"/>
          <w:lang w:eastAsia="ar-SA"/>
        </w:rPr>
      </w:pPr>
      <w:r w:rsidRPr="00B15121">
        <w:rPr>
          <w:rFonts w:ascii="Arial" w:eastAsiaTheme="minorHAnsi" w:hAnsi="Arial" w:cs="Arial"/>
          <w:sz w:val="20"/>
          <w:szCs w:val="20"/>
          <w:lang w:eastAsia="en-US"/>
        </w:rPr>
        <w:t>fizične osebe, ki komunicirajo z naročnikom prek storitev klicnega centra, posredovalnega mesta, avtomatskega posredovalca klicev (IVR), glasovne pošte ali storitve e-</w:t>
      </w:r>
      <w:proofErr w:type="spellStart"/>
      <w:r w:rsidRPr="00B15121">
        <w:rPr>
          <w:rFonts w:ascii="Arial" w:eastAsiaTheme="minorHAnsi" w:hAnsi="Arial" w:cs="Arial"/>
          <w:sz w:val="20"/>
          <w:szCs w:val="20"/>
          <w:lang w:eastAsia="en-US"/>
        </w:rPr>
        <w:t>fax</w:t>
      </w:r>
      <w:proofErr w:type="spellEnd"/>
      <w:r w:rsidRPr="00B15121">
        <w:rPr>
          <w:rFonts w:ascii="Arial" w:eastAsiaTheme="minorHAnsi" w:hAnsi="Arial" w:cs="Arial"/>
          <w:sz w:val="20"/>
          <w:szCs w:val="20"/>
          <w:lang w:eastAsia="en-US"/>
        </w:rPr>
        <w:t>.</w:t>
      </w:r>
    </w:p>
    <w:p w14:paraId="581393EA" w14:textId="77777777" w:rsidR="007E5D33" w:rsidRDefault="007E5D33" w:rsidP="007E5D33">
      <w:pPr>
        <w:suppressAutoHyphens/>
        <w:spacing w:line="260" w:lineRule="atLeast"/>
        <w:jc w:val="both"/>
        <w:rPr>
          <w:rFonts w:ascii="Arial" w:hAnsi="Arial" w:cs="Arial"/>
          <w:sz w:val="20"/>
          <w:szCs w:val="20"/>
          <w:highlight w:val="yellow"/>
          <w:lang w:eastAsia="ar-SA"/>
        </w:rPr>
      </w:pPr>
    </w:p>
    <w:p w14:paraId="021E675B"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Pri tem bo obdelovalec obdeloval naslednje osebne podatke posameznikov:</w:t>
      </w:r>
    </w:p>
    <w:p w14:paraId="636FBE63" w14:textId="77777777" w:rsidR="007E5D33" w:rsidRDefault="007E5D33" w:rsidP="007836BC">
      <w:pPr>
        <w:numPr>
          <w:ilvl w:val="0"/>
          <w:numId w:val="51"/>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ime in priimek (iz imenika naročnika ter v okviru prikaza identitete kličočega/klicanega);</w:t>
      </w:r>
    </w:p>
    <w:p w14:paraId="50E7BBE0" w14:textId="77777777" w:rsidR="007E5D33" w:rsidRDefault="007E5D33" w:rsidP="007836BC">
      <w:pPr>
        <w:numPr>
          <w:ilvl w:val="0"/>
          <w:numId w:val="51"/>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službena telefonska številka (interna in zunanja) ter njena dodelitev posameznemu uporabniku;</w:t>
      </w:r>
    </w:p>
    <w:p w14:paraId="651F5E09" w14:textId="77777777" w:rsidR="007E5D33" w:rsidRDefault="007E5D33" w:rsidP="007836BC">
      <w:pPr>
        <w:numPr>
          <w:ilvl w:val="0"/>
          <w:numId w:val="51"/>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službeni elektronski naslov uporabnika (za potrebe glasovne pošte in storitve e-</w:t>
      </w:r>
      <w:proofErr w:type="spellStart"/>
      <w:r>
        <w:rPr>
          <w:rFonts w:ascii="Arial" w:eastAsiaTheme="minorHAnsi" w:hAnsi="Arial" w:cs="Arial"/>
          <w:sz w:val="20"/>
          <w:szCs w:val="20"/>
          <w:lang w:eastAsia="en-US"/>
        </w:rPr>
        <w:t>fax</w:t>
      </w:r>
      <w:proofErr w:type="spellEnd"/>
      <w:r>
        <w:rPr>
          <w:rFonts w:ascii="Arial" w:eastAsiaTheme="minorHAnsi" w:hAnsi="Arial" w:cs="Arial"/>
          <w:sz w:val="20"/>
          <w:szCs w:val="20"/>
          <w:lang w:eastAsia="en-US"/>
        </w:rPr>
        <w:t>);</w:t>
      </w:r>
    </w:p>
    <w:p w14:paraId="7F675B0E" w14:textId="77777777" w:rsidR="007E5D33" w:rsidRDefault="007E5D33" w:rsidP="007836BC">
      <w:pPr>
        <w:numPr>
          <w:ilvl w:val="0"/>
          <w:numId w:val="51"/>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organizacijska enota oziroma stroškovno mesto uporabnika;</w:t>
      </w:r>
    </w:p>
    <w:p w14:paraId="3B1D157B" w14:textId="77777777" w:rsidR="007E5D33" w:rsidRDefault="007E5D33" w:rsidP="007836BC">
      <w:pPr>
        <w:numPr>
          <w:ilvl w:val="0"/>
          <w:numId w:val="51"/>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podatki o klicih: kličoča telefonska številka, klicana telefonska številka, datum in čas začetka klica, trajanje klica, smer klica in vrednost klica;</w:t>
      </w:r>
    </w:p>
    <w:p w14:paraId="65CDF103" w14:textId="77777777" w:rsidR="007E5D33" w:rsidRDefault="007E5D33" w:rsidP="007836BC">
      <w:pPr>
        <w:numPr>
          <w:ilvl w:val="0"/>
          <w:numId w:val="51"/>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vsebina glasovnih sporočil (</w:t>
      </w:r>
      <w:proofErr w:type="spellStart"/>
      <w:r>
        <w:rPr>
          <w:rFonts w:ascii="Arial" w:eastAsiaTheme="minorHAnsi" w:hAnsi="Arial" w:cs="Arial"/>
          <w:sz w:val="20"/>
          <w:szCs w:val="20"/>
          <w:lang w:eastAsia="en-US"/>
        </w:rPr>
        <w:t>voicemail</w:t>
      </w:r>
      <w:proofErr w:type="spellEnd"/>
      <w:r>
        <w:rPr>
          <w:rFonts w:ascii="Arial" w:eastAsiaTheme="minorHAnsi" w:hAnsi="Arial" w:cs="Arial"/>
          <w:sz w:val="20"/>
          <w:szCs w:val="20"/>
          <w:lang w:eastAsia="en-US"/>
        </w:rPr>
        <w:t>) in vsebina glasovnih posnetkov pogovorov v primeru aktivirane storitve snemanja pogovorov;</w:t>
      </w:r>
    </w:p>
    <w:p w14:paraId="28A3FE6C" w14:textId="77777777" w:rsidR="007E5D33" w:rsidRDefault="007E5D33" w:rsidP="007836BC">
      <w:pPr>
        <w:numPr>
          <w:ilvl w:val="0"/>
          <w:numId w:val="51"/>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vsebina faks sporočil, posredovanih ali sprejetih prek storitve e-</w:t>
      </w:r>
      <w:proofErr w:type="spellStart"/>
      <w:r>
        <w:rPr>
          <w:rFonts w:ascii="Arial" w:eastAsiaTheme="minorHAnsi" w:hAnsi="Arial" w:cs="Arial"/>
          <w:sz w:val="20"/>
          <w:szCs w:val="20"/>
          <w:lang w:eastAsia="en-US"/>
        </w:rPr>
        <w:t>fax</w:t>
      </w:r>
      <w:proofErr w:type="spellEnd"/>
      <w:r>
        <w:rPr>
          <w:rFonts w:ascii="Arial" w:eastAsiaTheme="minorHAnsi" w:hAnsi="Arial" w:cs="Arial"/>
          <w:sz w:val="20"/>
          <w:szCs w:val="20"/>
          <w:lang w:eastAsia="en-US"/>
        </w:rPr>
        <w:t>;</w:t>
      </w:r>
    </w:p>
    <w:p w14:paraId="36643227" w14:textId="77777777" w:rsidR="007E5D33" w:rsidRDefault="007E5D33" w:rsidP="007836BC">
      <w:pPr>
        <w:numPr>
          <w:ilvl w:val="0"/>
          <w:numId w:val="51"/>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IP naslovi, MAC naslovi in drugi identifikatorji terminalske opreme uporabnikov.</w:t>
      </w:r>
    </w:p>
    <w:p w14:paraId="3CE4CF7F" w14:textId="77777777" w:rsidR="007E5D33" w:rsidRDefault="007E5D33" w:rsidP="007E5D33">
      <w:pPr>
        <w:suppressAutoHyphens/>
        <w:spacing w:line="260" w:lineRule="atLeast"/>
        <w:jc w:val="both"/>
        <w:rPr>
          <w:rFonts w:ascii="Arial" w:hAnsi="Arial" w:cs="Arial"/>
          <w:sz w:val="20"/>
          <w:szCs w:val="20"/>
          <w:lang w:eastAsia="ar-SA"/>
        </w:rPr>
      </w:pPr>
    </w:p>
    <w:p w14:paraId="30F8FFFF" w14:textId="31D41642"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Obdelovalec za upravljavca obdeluje osebne podatke samo za namen vzpostavitve, izvajanja, vzdrževanja, upravljanja in tehnične podpore sistema fiksne IP telefonije in z njim povezanih telekomunikacijskih storitev v skladu s Pogodbo o izvedbi javnega naročila št.</w:t>
      </w:r>
      <w:r w:rsidR="005C0F2F">
        <w:rPr>
          <w:rFonts w:ascii="Arial" w:hAnsi="Arial" w:cs="Arial"/>
          <w:sz w:val="20"/>
          <w:szCs w:val="20"/>
          <w:lang w:eastAsia="ar-SA"/>
        </w:rPr>
        <w:t xml:space="preserve"> </w:t>
      </w:r>
      <w:r w:rsidR="005C0F2F">
        <w:rPr>
          <w:rFonts w:ascii="Arial" w:hAnsi="Arial" w:cs="Arial"/>
          <w:color w:val="000000"/>
          <w:sz w:val="20"/>
          <w:szCs w:val="20"/>
          <w:lang w:eastAsia="ar-SA"/>
        </w:rPr>
        <w:t>_________________</w:t>
      </w:r>
      <w:r>
        <w:rPr>
          <w:rFonts w:ascii="Arial" w:hAnsi="Arial" w:cs="Arial"/>
          <w:color w:val="FF0000"/>
          <w:sz w:val="20"/>
          <w:szCs w:val="20"/>
          <w:lang w:eastAsia="ar-SA"/>
        </w:rPr>
        <w:t xml:space="preserve"> </w:t>
      </w:r>
      <w:r>
        <w:rPr>
          <w:rFonts w:ascii="Arial" w:hAnsi="Arial" w:cs="Arial"/>
          <w:sz w:val="20"/>
          <w:szCs w:val="20"/>
          <w:lang w:eastAsia="ar-SA"/>
        </w:rPr>
        <w:t xml:space="preserve">ter jih ne sme obdelovati za noben drug namen. </w:t>
      </w:r>
    </w:p>
    <w:p w14:paraId="5B81B0B4" w14:textId="77777777" w:rsidR="007E5D33" w:rsidRDefault="007E5D33" w:rsidP="007E5D33">
      <w:pPr>
        <w:suppressAutoHyphens/>
        <w:spacing w:line="260" w:lineRule="atLeast"/>
        <w:jc w:val="both"/>
        <w:rPr>
          <w:rFonts w:ascii="Arial" w:hAnsi="Arial" w:cs="Arial"/>
          <w:sz w:val="20"/>
          <w:szCs w:val="20"/>
          <w:lang w:eastAsia="ar-SA"/>
        </w:rPr>
      </w:pPr>
    </w:p>
    <w:p w14:paraId="1964C5C8"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5 . člen</w:t>
      </w:r>
    </w:p>
    <w:p w14:paraId="4A043BB5"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Obdelovalec ne sme posameznih opravil v zvezi z obdelavo osebnih podatkov brez predhodnega pisnega dovoljenja upravljavca osebnih podatkov prenesti v obdelavo pogodbenemu </w:t>
      </w:r>
      <w:proofErr w:type="spellStart"/>
      <w:r>
        <w:rPr>
          <w:rFonts w:ascii="Arial" w:hAnsi="Arial" w:cs="Arial"/>
          <w:sz w:val="20"/>
          <w:szCs w:val="20"/>
          <w:lang w:eastAsia="ar-SA"/>
        </w:rPr>
        <w:t>podobdelovalcu</w:t>
      </w:r>
      <w:proofErr w:type="spellEnd"/>
      <w:r>
        <w:rPr>
          <w:rFonts w:ascii="Arial" w:hAnsi="Arial" w:cs="Arial"/>
          <w:sz w:val="20"/>
          <w:szCs w:val="20"/>
          <w:lang w:eastAsia="ar-SA"/>
        </w:rPr>
        <w:t>.</w:t>
      </w:r>
    </w:p>
    <w:p w14:paraId="1F73757C" w14:textId="77777777" w:rsidR="007E5D33" w:rsidRDefault="007E5D33" w:rsidP="007E5D33">
      <w:pPr>
        <w:suppressAutoHyphens/>
        <w:spacing w:line="260" w:lineRule="atLeast"/>
        <w:jc w:val="both"/>
        <w:rPr>
          <w:rFonts w:ascii="Arial" w:hAnsi="Arial" w:cs="Arial"/>
          <w:sz w:val="20"/>
          <w:szCs w:val="20"/>
          <w:lang w:eastAsia="ar-SA"/>
        </w:rPr>
      </w:pPr>
    </w:p>
    <w:p w14:paraId="2B6ECAA6"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6. člen</w:t>
      </w:r>
    </w:p>
    <w:p w14:paraId="54610969"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Po prenehanju te pogodbe mora obdelovalec vse osebne podatke vrniti upravljavcu, vse kopije nosilcev na katerih se nahajajo osebni podatki pa uničiti. Ravno tako mora trajno izbrisati vse morebitne kopije, vključno z varnostnimi kopijami.</w:t>
      </w:r>
    </w:p>
    <w:p w14:paraId="29B2E972" w14:textId="77777777" w:rsidR="007E5D33" w:rsidRDefault="007E5D33" w:rsidP="007E5D33">
      <w:pPr>
        <w:suppressAutoHyphens/>
        <w:spacing w:line="260" w:lineRule="atLeast"/>
        <w:jc w:val="both"/>
        <w:rPr>
          <w:rFonts w:ascii="Arial" w:hAnsi="Arial" w:cs="Arial"/>
          <w:sz w:val="20"/>
          <w:szCs w:val="20"/>
          <w:lang w:eastAsia="ar-SA"/>
        </w:rPr>
      </w:pPr>
    </w:p>
    <w:p w14:paraId="4FB28E42"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7. člen</w:t>
      </w:r>
    </w:p>
    <w:p w14:paraId="10085DA2"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2BFCD9A8" w14:textId="77777777" w:rsidR="007E5D33" w:rsidRDefault="007E5D33" w:rsidP="007E5D33">
      <w:pPr>
        <w:suppressAutoHyphens/>
        <w:spacing w:line="260" w:lineRule="atLeast"/>
        <w:jc w:val="both"/>
        <w:rPr>
          <w:rFonts w:ascii="Arial" w:hAnsi="Arial" w:cs="Arial"/>
          <w:sz w:val="20"/>
          <w:szCs w:val="20"/>
          <w:lang w:eastAsia="ar-SA"/>
        </w:rPr>
      </w:pPr>
    </w:p>
    <w:p w14:paraId="1E36D8A7"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Obdelovalec lahko zavrne obdelavo osebnih podatkov, če obstaja dvom o tem, ali obstaja zakonita podlaga za obdelavo osebnih podatkov. </w:t>
      </w:r>
    </w:p>
    <w:p w14:paraId="3922313F" w14:textId="77777777" w:rsidR="007E5D33" w:rsidRDefault="007E5D33" w:rsidP="007E5D33">
      <w:pPr>
        <w:suppressAutoHyphens/>
        <w:spacing w:line="260" w:lineRule="atLeast"/>
        <w:jc w:val="both"/>
        <w:rPr>
          <w:rFonts w:ascii="Arial" w:hAnsi="Arial" w:cs="Arial"/>
          <w:sz w:val="20"/>
          <w:szCs w:val="20"/>
          <w:lang w:eastAsia="ar-SA"/>
        </w:rPr>
      </w:pPr>
    </w:p>
    <w:p w14:paraId="6FC808AA"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Upravljavec lahko od obdelovalca zahteva informacije in poročila o zagotavljanju postopkov in ukrepov za zagotavljanje varnosti obdelave osebnih podatkov, ki so predmet te pogodbe. </w:t>
      </w:r>
    </w:p>
    <w:p w14:paraId="6801463C" w14:textId="77777777" w:rsidR="007E5D33" w:rsidRDefault="007E5D33" w:rsidP="007E5D33">
      <w:pPr>
        <w:suppressAutoHyphens/>
        <w:spacing w:line="260" w:lineRule="atLeast"/>
        <w:jc w:val="center"/>
        <w:rPr>
          <w:rFonts w:ascii="Arial" w:hAnsi="Arial" w:cs="Arial"/>
          <w:sz w:val="20"/>
          <w:szCs w:val="20"/>
          <w:lang w:eastAsia="ar-SA"/>
        </w:rPr>
      </w:pPr>
    </w:p>
    <w:p w14:paraId="13F05BF8"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 xml:space="preserve"> 8. člen</w:t>
      </w:r>
    </w:p>
    <w:p w14:paraId="0704E95A"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Obdelovalec je dolžan upravljavcu v skladu s Splošno uredbo o varstvu podatkov pomagati pri izpolnjevanju njegovih obveznosti, da odgovori na zahteve za uresničevanje pravic posameznika, na katerega se nanašajo osebni podatki. </w:t>
      </w:r>
    </w:p>
    <w:p w14:paraId="6278D445" w14:textId="77777777" w:rsidR="007E5D33" w:rsidRDefault="007E5D33" w:rsidP="007E5D33">
      <w:pPr>
        <w:suppressAutoHyphens/>
        <w:spacing w:line="260" w:lineRule="atLeast"/>
        <w:jc w:val="both"/>
        <w:rPr>
          <w:rFonts w:ascii="Arial" w:hAnsi="Arial" w:cs="Arial"/>
          <w:sz w:val="20"/>
          <w:szCs w:val="20"/>
          <w:lang w:eastAsia="ar-SA"/>
        </w:rPr>
      </w:pPr>
    </w:p>
    <w:p w14:paraId="50744C35"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Obdelovalec se zaveže, da bo brez nepotrebnega odlašanja obvestil upravljavca, če bo ocenil, da navodilo upravljavca krši določila Splošne uredbe ali nacionalne zakonodaje s področja varstva osebnih podatkov.</w:t>
      </w:r>
    </w:p>
    <w:p w14:paraId="189C71BC" w14:textId="77777777" w:rsidR="007E5D33" w:rsidRDefault="007E5D33" w:rsidP="007E5D33">
      <w:pPr>
        <w:suppressAutoHyphens/>
        <w:spacing w:line="260" w:lineRule="atLeast"/>
        <w:jc w:val="both"/>
        <w:rPr>
          <w:rFonts w:ascii="Arial" w:hAnsi="Arial" w:cs="Arial"/>
          <w:sz w:val="20"/>
          <w:szCs w:val="20"/>
          <w:lang w:eastAsia="ar-SA"/>
        </w:rPr>
      </w:pPr>
    </w:p>
    <w:p w14:paraId="44C40307"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2EB4F331" w14:textId="77777777" w:rsidR="007E5D33" w:rsidRDefault="007E5D33" w:rsidP="007E5D33">
      <w:pPr>
        <w:suppressAutoHyphens/>
        <w:spacing w:line="260" w:lineRule="atLeast"/>
        <w:jc w:val="both"/>
        <w:rPr>
          <w:rFonts w:ascii="Arial" w:hAnsi="Arial" w:cs="Arial"/>
          <w:sz w:val="20"/>
          <w:szCs w:val="20"/>
          <w:lang w:eastAsia="ar-SA"/>
        </w:rPr>
      </w:pPr>
    </w:p>
    <w:p w14:paraId="6EE27BDC"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Pisno obvestilo mora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01B697B1" w14:textId="77777777" w:rsidR="007E5D33" w:rsidRDefault="007E5D33" w:rsidP="007E5D33">
      <w:pPr>
        <w:suppressAutoHyphens/>
        <w:spacing w:line="260" w:lineRule="atLeast"/>
        <w:jc w:val="both"/>
        <w:rPr>
          <w:rFonts w:ascii="Arial" w:hAnsi="Arial" w:cs="Arial"/>
          <w:sz w:val="20"/>
          <w:szCs w:val="20"/>
          <w:lang w:eastAsia="ar-SA"/>
        </w:rPr>
      </w:pPr>
    </w:p>
    <w:p w14:paraId="54E62303"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Obdelovalec mora ves čas sodelovati z upravljavcem z namenom odprave ali zmanjšanja posledic kršitve, ugotavljanja morebitne škode, izvedbe zakonskih obveznosti glede obveščanja upravljavca in posameznikov ter izvajanja navodil upravljavca.</w:t>
      </w:r>
    </w:p>
    <w:p w14:paraId="1BDA0F66" w14:textId="77777777" w:rsidR="007E5D33" w:rsidRDefault="007E5D33" w:rsidP="007E5D33">
      <w:pPr>
        <w:suppressAutoHyphens/>
        <w:spacing w:line="260" w:lineRule="atLeast"/>
        <w:jc w:val="both"/>
        <w:rPr>
          <w:rFonts w:ascii="Arial" w:hAnsi="Arial" w:cs="Arial"/>
          <w:sz w:val="20"/>
          <w:szCs w:val="20"/>
          <w:lang w:eastAsia="ar-SA"/>
        </w:rPr>
      </w:pPr>
    </w:p>
    <w:p w14:paraId="178D765A"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9. člen</w:t>
      </w:r>
    </w:p>
    <w:p w14:paraId="29021A50"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Obdelovalec bo zagotovil, da bodo do osebnih podatkov dostopali in jih drugače obdelovali samo tisti zaposleni, ki so za obdelavo teh osebnih podatkov pooblaščeni v skladu s svojimi delovnimi nalogami pri obdelovalcu.</w:t>
      </w:r>
    </w:p>
    <w:p w14:paraId="50B82AB4" w14:textId="77777777" w:rsidR="007E5D33" w:rsidRDefault="007E5D33" w:rsidP="007E5D33">
      <w:pPr>
        <w:suppressAutoHyphens/>
        <w:spacing w:line="260" w:lineRule="atLeast"/>
        <w:jc w:val="both"/>
        <w:rPr>
          <w:rFonts w:ascii="Arial" w:hAnsi="Arial" w:cs="Arial"/>
          <w:sz w:val="20"/>
          <w:szCs w:val="20"/>
          <w:lang w:eastAsia="ar-SA"/>
        </w:rPr>
      </w:pPr>
    </w:p>
    <w:p w14:paraId="444B2BB5"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12D8A350" w14:textId="77777777" w:rsidR="007E5D33" w:rsidRDefault="007E5D33" w:rsidP="007E5D33">
      <w:pPr>
        <w:suppressAutoHyphens/>
        <w:spacing w:line="260" w:lineRule="atLeast"/>
        <w:jc w:val="both"/>
        <w:rPr>
          <w:rFonts w:ascii="Arial" w:hAnsi="Arial" w:cs="Arial"/>
          <w:sz w:val="20"/>
          <w:szCs w:val="20"/>
          <w:lang w:eastAsia="ar-SA"/>
        </w:rPr>
      </w:pPr>
    </w:p>
    <w:p w14:paraId="1BFDDE66"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10. člen</w:t>
      </w:r>
    </w:p>
    <w:p w14:paraId="7549BA94"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Obdelovalec je dolžan na zahtevo upravljavca predložiti opis konkretnih organizacijskih, tehničnih in logičnih postopkov in ukrepov za varnost obdelave osebnih podatkov. </w:t>
      </w:r>
    </w:p>
    <w:p w14:paraId="2887C391" w14:textId="77777777" w:rsidR="007E5D33" w:rsidRDefault="007E5D33" w:rsidP="007E5D33">
      <w:pPr>
        <w:suppressAutoHyphens/>
        <w:spacing w:line="260" w:lineRule="atLeast"/>
        <w:jc w:val="both"/>
        <w:rPr>
          <w:rFonts w:ascii="Arial" w:hAnsi="Arial" w:cs="Arial"/>
          <w:sz w:val="20"/>
          <w:szCs w:val="20"/>
          <w:lang w:eastAsia="ar-SA"/>
        </w:rPr>
      </w:pPr>
    </w:p>
    <w:p w14:paraId="7B6658A1"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Upravljavec lahko obdelovalcu predlaga konkretne usmeritve glede ukrepov za zagotavljanje varnosti obdelave osebnih podatkov oziroma morebitne posebne predloge glede uporabe določene strojne ali programske opreme oziroma baze osebnih podatkov.</w:t>
      </w:r>
    </w:p>
    <w:p w14:paraId="20631938" w14:textId="77777777" w:rsidR="007E5D33" w:rsidRDefault="007E5D33" w:rsidP="007E5D33">
      <w:pPr>
        <w:suppressAutoHyphens/>
        <w:spacing w:line="260" w:lineRule="atLeast"/>
        <w:jc w:val="both"/>
        <w:rPr>
          <w:rFonts w:ascii="Arial" w:hAnsi="Arial" w:cs="Arial"/>
          <w:sz w:val="20"/>
          <w:szCs w:val="20"/>
          <w:lang w:eastAsia="ar-SA"/>
        </w:rPr>
      </w:pPr>
    </w:p>
    <w:p w14:paraId="14CB2F38"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11. člen</w:t>
      </w:r>
    </w:p>
    <w:p w14:paraId="51DF41D2"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7CED0441" w14:textId="77777777" w:rsidR="007E5D33" w:rsidRDefault="007E5D33" w:rsidP="007E5D33">
      <w:pPr>
        <w:suppressAutoHyphens/>
        <w:spacing w:line="260" w:lineRule="atLeast"/>
        <w:jc w:val="center"/>
        <w:rPr>
          <w:rFonts w:ascii="Arial" w:hAnsi="Arial" w:cs="Arial"/>
          <w:sz w:val="20"/>
          <w:szCs w:val="20"/>
          <w:lang w:eastAsia="ar-SA"/>
        </w:rPr>
      </w:pPr>
    </w:p>
    <w:p w14:paraId="2BC93231"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12. člen</w:t>
      </w:r>
    </w:p>
    <w:p w14:paraId="60974FF3"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Obdelovalec mora pri izvrševanju določil te pogodbe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27E3086D" w14:textId="77777777" w:rsidR="007E5D33" w:rsidRDefault="007E5D33" w:rsidP="007836BC">
      <w:pPr>
        <w:numPr>
          <w:ilvl w:val="0"/>
          <w:numId w:val="53"/>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varujejo prostori (zaklepanje prostorov, predalov in omar), oprema in sistemska programska  oprema,  vključno  z  vhodno - izhodnimi enotami;</w:t>
      </w:r>
    </w:p>
    <w:p w14:paraId="4BC70DB2" w14:textId="77777777" w:rsidR="007E5D33" w:rsidRDefault="007E5D33" w:rsidP="007836BC">
      <w:pPr>
        <w:numPr>
          <w:ilvl w:val="0"/>
          <w:numId w:val="53"/>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varuje aplikativna programska oprema, s katero se obdelujejo osebni podatki;</w:t>
      </w:r>
    </w:p>
    <w:p w14:paraId="2E65462C" w14:textId="77777777" w:rsidR="007E5D33" w:rsidRDefault="007E5D33" w:rsidP="007836BC">
      <w:pPr>
        <w:numPr>
          <w:ilvl w:val="0"/>
          <w:numId w:val="53"/>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preprečuje nepooblaščen dostop do osebnih podatkov pri njihovem prenosu, vključno s prenosom po telekomunikacijskih sredstvih in omrežjih;</w:t>
      </w:r>
    </w:p>
    <w:p w14:paraId="7E41DE06" w14:textId="77777777" w:rsidR="007E5D33" w:rsidRDefault="007E5D33" w:rsidP="007836BC">
      <w:pPr>
        <w:numPr>
          <w:ilvl w:val="0"/>
          <w:numId w:val="53"/>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zagotavlja učinkovit način blokiranja, uničenja, izbrisa ali </w:t>
      </w:r>
      <w:proofErr w:type="spellStart"/>
      <w:r>
        <w:rPr>
          <w:rFonts w:ascii="Arial" w:eastAsiaTheme="minorHAnsi" w:hAnsi="Arial" w:cs="Arial"/>
          <w:sz w:val="20"/>
          <w:szCs w:val="20"/>
          <w:lang w:eastAsia="en-US"/>
        </w:rPr>
        <w:t>anonimiziranja</w:t>
      </w:r>
      <w:proofErr w:type="spellEnd"/>
      <w:r>
        <w:rPr>
          <w:rFonts w:ascii="Arial" w:eastAsiaTheme="minorHAnsi" w:hAnsi="Arial" w:cs="Arial"/>
          <w:sz w:val="20"/>
          <w:szCs w:val="20"/>
          <w:lang w:eastAsia="en-US"/>
        </w:rPr>
        <w:t xml:space="preserve"> osebnih podatkov;</w:t>
      </w:r>
    </w:p>
    <w:p w14:paraId="3FEF766E" w14:textId="77777777" w:rsidR="007E5D33" w:rsidRDefault="007E5D33" w:rsidP="007836BC">
      <w:pPr>
        <w:numPr>
          <w:ilvl w:val="0"/>
          <w:numId w:val="53"/>
        </w:numPr>
        <w:suppressAutoHyphens/>
        <w:spacing w:line="260" w:lineRule="atLeast"/>
        <w:contextualSpacing/>
        <w:jc w:val="both"/>
        <w:rPr>
          <w:rFonts w:ascii="Arial" w:eastAsiaTheme="minorHAnsi" w:hAnsi="Arial" w:cs="Arial"/>
          <w:sz w:val="20"/>
          <w:szCs w:val="20"/>
          <w:lang w:eastAsia="en-US"/>
        </w:rPr>
      </w:pPr>
      <w:r>
        <w:rPr>
          <w:rFonts w:ascii="Arial" w:eastAsiaTheme="minorHAnsi" w:hAnsi="Arial" w:cs="Arial"/>
          <w:sz w:val="20"/>
          <w:szCs w:val="20"/>
          <w:lang w:eastAsia="en-US"/>
        </w:rPr>
        <w:t>omogoča poznejše ugotavljanje, kdaj so bili posamezni podatki vneseni v zbirko osebnih podatkov, uporabljeni ali drugače obdelani in kdo je to storil.</w:t>
      </w:r>
    </w:p>
    <w:p w14:paraId="609F2350" w14:textId="77777777" w:rsidR="007E5D33" w:rsidRDefault="007E5D33" w:rsidP="007E5D33">
      <w:pPr>
        <w:suppressAutoHyphens/>
        <w:spacing w:line="260" w:lineRule="atLeast"/>
        <w:jc w:val="both"/>
        <w:rPr>
          <w:rFonts w:ascii="Arial" w:hAnsi="Arial" w:cs="Arial"/>
          <w:sz w:val="20"/>
          <w:szCs w:val="20"/>
          <w:lang w:eastAsia="ar-SA"/>
        </w:rPr>
      </w:pPr>
    </w:p>
    <w:p w14:paraId="541AAD98"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Prostori  obdelovalca,  v  katerih  se  obdelujejo  osebni  podatki  upravljavca,  morajo biti fizično varovani, npr. s kontrolo vstopa z vstopno kartico, videonadzorom vstopa ali alarmom gibanja po prostorih. </w:t>
      </w:r>
    </w:p>
    <w:p w14:paraId="1E8291E3" w14:textId="77777777" w:rsidR="007E5D33" w:rsidRDefault="007E5D33" w:rsidP="007E5D33">
      <w:pPr>
        <w:suppressAutoHyphens/>
        <w:spacing w:line="260" w:lineRule="atLeast"/>
        <w:jc w:val="both"/>
        <w:rPr>
          <w:rFonts w:ascii="Arial" w:hAnsi="Arial" w:cs="Arial"/>
          <w:sz w:val="20"/>
          <w:szCs w:val="20"/>
          <w:lang w:eastAsia="ar-SA"/>
        </w:rPr>
      </w:pPr>
    </w:p>
    <w:p w14:paraId="12237A00"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lastRenderedPageBreak/>
        <w:t>Dostop v varovane prostore je dovoljen le tistim zaposlenim, katerih pravica do vstopa v posamezni prostor izhaja iz notranje organizacije obdelovalca.</w:t>
      </w:r>
    </w:p>
    <w:p w14:paraId="760BFEE1" w14:textId="77777777" w:rsidR="007E5D33" w:rsidRDefault="007E5D33" w:rsidP="007E5D33">
      <w:pPr>
        <w:suppressAutoHyphens/>
        <w:spacing w:line="260" w:lineRule="atLeast"/>
        <w:jc w:val="both"/>
        <w:rPr>
          <w:rFonts w:ascii="Arial" w:hAnsi="Arial" w:cs="Arial"/>
          <w:sz w:val="20"/>
          <w:szCs w:val="20"/>
          <w:lang w:eastAsia="ar-SA"/>
        </w:rPr>
      </w:pPr>
    </w:p>
    <w:p w14:paraId="453DF65F"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13. člen</w:t>
      </w:r>
    </w:p>
    <w:p w14:paraId="7521856E"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2208D4E2" w14:textId="77777777" w:rsidR="007E5D33" w:rsidRDefault="007E5D33" w:rsidP="007E5D33">
      <w:pPr>
        <w:suppressAutoHyphens/>
        <w:spacing w:line="260" w:lineRule="atLeast"/>
        <w:jc w:val="both"/>
        <w:rPr>
          <w:rFonts w:ascii="Arial" w:hAnsi="Arial" w:cs="Arial"/>
          <w:sz w:val="20"/>
          <w:szCs w:val="20"/>
          <w:lang w:eastAsia="ar-SA"/>
        </w:rPr>
      </w:pPr>
    </w:p>
    <w:p w14:paraId="47DBA8C2"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Program oziroma aplikacija mora biti sestavljena tako, da je obdelava podatkov ponovljiva, ter da ob prekinitvi obdelav ne pride do izgube, uničenja ali sprememb podatkov.</w:t>
      </w:r>
    </w:p>
    <w:p w14:paraId="50E5FF54" w14:textId="77777777" w:rsidR="007E5D33" w:rsidRDefault="007E5D33" w:rsidP="007E5D33">
      <w:pPr>
        <w:suppressAutoHyphens/>
        <w:spacing w:line="260" w:lineRule="atLeast"/>
        <w:jc w:val="both"/>
        <w:rPr>
          <w:rFonts w:ascii="Arial" w:hAnsi="Arial" w:cs="Arial"/>
          <w:sz w:val="20"/>
          <w:szCs w:val="20"/>
          <w:lang w:eastAsia="ar-SA"/>
        </w:rPr>
      </w:pPr>
    </w:p>
    <w:p w14:paraId="22812617"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Vsak nov program ali spremembo pri obstoječih programih je treba pred redno uporabo testirati na testnem vzorcu. Razvojni programi in testne podatkovne zbirke morajo biti ločene od produkcijskega okolja.</w:t>
      </w:r>
    </w:p>
    <w:p w14:paraId="4F9EFB66" w14:textId="77777777" w:rsidR="007E5D33" w:rsidRDefault="007E5D33" w:rsidP="007E5D33">
      <w:pPr>
        <w:suppressAutoHyphens/>
        <w:spacing w:line="260" w:lineRule="atLeast"/>
        <w:jc w:val="both"/>
        <w:rPr>
          <w:rFonts w:ascii="Arial" w:hAnsi="Arial" w:cs="Arial"/>
          <w:sz w:val="20"/>
          <w:szCs w:val="20"/>
          <w:lang w:eastAsia="ar-SA"/>
        </w:rPr>
      </w:pPr>
    </w:p>
    <w:p w14:paraId="211F56FE"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14. člen</w:t>
      </w:r>
    </w:p>
    <w:p w14:paraId="4A590712"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Nosilci osebnih podatkov morajo biti hranjeni v varovanih  prostorih,  izven  varovanih  prostorov (hodniki, skupni prostori, ipd.) pa morajo biti vedno zaklenjeni v ognjevarni in protivlomno zaščiteni omari.</w:t>
      </w:r>
    </w:p>
    <w:p w14:paraId="54710B3D" w14:textId="77777777" w:rsidR="007E5D33" w:rsidRDefault="007E5D33" w:rsidP="007E5D33">
      <w:pPr>
        <w:suppressAutoHyphens/>
        <w:spacing w:line="260" w:lineRule="atLeast"/>
        <w:jc w:val="center"/>
        <w:rPr>
          <w:rFonts w:ascii="Arial" w:hAnsi="Arial" w:cs="Arial"/>
          <w:sz w:val="20"/>
          <w:szCs w:val="20"/>
          <w:lang w:eastAsia="ar-SA"/>
        </w:rPr>
      </w:pPr>
    </w:p>
    <w:p w14:paraId="0FC90ADD"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15. člen</w:t>
      </w:r>
    </w:p>
    <w:p w14:paraId="2EB282BF"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Osebni podatki morajo biti pri prenosu po telekomunikacijskih sredstvih in omrežjih zaščiteni. </w:t>
      </w:r>
    </w:p>
    <w:p w14:paraId="114EB7A6" w14:textId="77777777" w:rsidR="007E5D33" w:rsidRDefault="007E5D33" w:rsidP="007E5D33">
      <w:pPr>
        <w:suppressAutoHyphens/>
        <w:spacing w:line="260" w:lineRule="atLeast"/>
        <w:jc w:val="both"/>
        <w:rPr>
          <w:rFonts w:ascii="Arial" w:hAnsi="Arial" w:cs="Arial"/>
          <w:sz w:val="20"/>
          <w:szCs w:val="20"/>
          <w:lang w:eastAsia="ar-SA"/>
        </w:rPr>
      </w:pPr>
    </w:p>
    <w:p w14:paraId="13E8221D"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16. člen</w:t>
      </w:r>
    </w:p>
    <w:p w14:paraId="4B717EF6"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Obdelovalec osebnih podatkov mora zagotoviti integriteto (nespremenljivost), zaupnost, dostopnost in sledljivost (ustrezno revizijsko sled) osebnih podatkov. </w:t>
      </w:r>
    </w:p>
    <w:p w14:paraId="5C2087B2" w14:textId="77777777" w:rsidR="007E5D33" w:rsidRDefault="007E5D33" w:rsidP="007E5D33">
      <w:pPr>
        <w:suppressAutoHyphens/>
        <w:spacing w:line="260" w:lineRule="atLeast"/>
        <w:jc w:val="both"/>
        <w:rPr>
          <w:rFonts w:ascii="Arial" w:hAnsi="Arial" w:cs="Arial"/>
          <w:sz w:val="20"/>
          <w:szCs w:val="20"/>
          <w:lang w:eastAsia="ar-SA"/>
        </w:rPr>
      </w:pPr>
    </w:p>
    <w:p w14:paraId="670299D1"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Obdelovalec mora zagotoviti sledljivost operacij pri obdelovanju osebnih podatkov.</w:t>
      </w:r>
    </w:p>
    <w:p w14:paraId="69D3E52D" w14:textId="77777777" w:rsidR="007E5D33" w:rsidRDefault="007E5D33" w:rsidP="007E5D33">
      <w:pPr>
        <w:suppressAutoHyphens/>
        <w:spacing w:line="260" w:lineRule="atLeast"/>
        <w:jc w:val="both"/>
        <w:rPr>
          <w:rFonts w:ascii="Arial" w:hAnsi="Arial" w:cs="Arial"/>
          <w:sz w:val="20"/>
          <w:szCs w:val="20"/>
          <w:lang w:eastAsia="ar-SA"/>
        </w:rPr>
      </w:pPr>
    </w:p>
    <w:p w14:paraId="010BF207"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Obdelovalec osebnih podatkov zagotovi sledljivost vseh operacij, izvedenih na osebnih podatkih, tako da je omogočeno poznejše ugotavljanje, kdaj so bili posamezni osebni podatki uporabljeni ali </w:t>
      </w:r>
      <w:proofErr w:type="spellStart"/>
      <w:r>
        <w:rPr>
          <w:rFonts w:ascii="Arial" w:hAnsi="Arial" w:cs="Arial"/>
          <w:sz w:val="20"/>
          <w:szCs w:val="20"/>
          <w:lang w:eastAsia="ar-SA"/>
        </w:rPr>
        <w:t>vnešeni</w:t>
      </w:r>
      <w:proofErr w:type="spellEnd"/>
      <w:r>
        <w:rPr>
          <w:rFonts w:ascii="Arial" w:hAnsi="Arial" w:cs="Arial"/>
          <w:sz w:val="20"/>
          <w:szCs w:val="20"/>
          <w:lang w:eastAsia="ar-SA"/>
        </w:rPr>
        <w:t xml:space="preserve"> v zbirko osebnih podatkov in kdo je to storil, in sicer za obdobje, ko je mogoče zakonsko varstvo pravice posameznika zaradi nedopustnega posredovanja osebnih podatkov.</w:t>
      </w:r>
    </w:p>
    <w:p w14:paraId="4250A1A0" w14:textId="77777777" w:rsidR="007E5D33" w:rsidRDefault="007E5D33" w:rsidP="007E5D33">
      <w:pPr>
        <w:suppressAutoHyphens/>
        <w:spacing w:line="260" w:lineRule="atLeast"/>
        <w:jc w:val="both"/>
        <w:rPr>
          <w:rFonts w:ascii="Arial" w:hAnsi="Arial" w:cs="Arial"/>
          <w:sz w:val="20"/>
          <w:szCs w:val="20"/>
          <w:lang w:eastAsia="ar-SA"/>
        </w:rPr>
      </w:pPr>
    </w:p>
    <w:p w14:paraId="2A5561FA"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289C7383" w14:textId="77777777" w:rsidR="007E5D33" w:rsidRDefault="007E5D33" w:rsidP="007E5D33">
      <w:pPr>
        <w:suppressAutoHyphens/>
        <w:spacing w:line="260" w:lineRule="atLeast"/>
        <w:jc w:val="both"/>
        <w:rPr>
          <w:rFonts w:ascii="Arial" w:hAnsi="Arial" w:cs="Arial"/>
          <w:sz w:val="20"/>
          <w:szCs w:val="20"/>
          <w:lang w:eastAsia="ar-SA"/>
        </w:rPr>
      </w:pPr>
    </w:p>
    <w:p w14:paraId="15082B34"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17. člen</w:t>
      </w:r>
    </w:p>
    <w:p w14:paraId="756E2FB9"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Obdelovalec se zaveže, da bo upravljavcu povrnil stroške izrečenih glob in stroškov postopka, če se bom tekom </w:t>
      </w:r>
      <w:proofErr w:type="spellStart"/>
      <w:r>
        <w:rPr>
          <w:rFonts w:ascii="Arial" w:hAnsi="Arial" w:cs="Arial"/>
          <w:sz w:val="20"/>
          <w:szCs w:val="20"/>
          <w:lang w:eastAsia="ar-SA"/>
        </w:rPr>
        <w:t>prekrškovnega</w:t>
      </w:r>
      <w:proofErr w:type="spellEnd"/>
      <w:r>
        <w:rPr>
          <w:rFonts w:ascii="Arial" w:hAnsi="Arial" w:cs="Arial"/>
          <w:sz w:val="20"/>
          <w:szCs w:val="20"/>
          <w:lang w:eastAsia="ar-SA"/>
        </w:rPr>
        <w:t xml:space="preserve"> postopka izkazalo, da so bile upravljavcu izrečene zaradi nezakonitih ravnanj obdelovalca. </w:t>
      </w:r>
    </w:p>
    <w:p w14:paraId="1F29B123" w14:textId="77777777" w:rsidR="007E5D33" w:rsidRDefault="007E5D33" w:rsidP="007E5D33">
      <w:pPr>
        <w:suppressAutoHyphens/>
        <w:spacing w:line="260" w:lineRule="atLeast"/>
        <w:jc w:val="center"/>
        <w:rPr>
          <w:rFonts w:ascii="Arial" w:hAnsi="Arial" w:cs="Arial"/>
          <w:sz w:val="20"/>
          <w:szCs w:val="20"/>
          <w:lang w:eastAsia="ar-SA"/>
        </w:rPr>
      </w:pPr>
    </w:p>
    <w:p w14:paraId="1D7D58F8"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18. člen</w:t>
      </w:r>
    </w:p>
    <w:p w14:paraId="6CCADFFB"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w:t>
      </w:r>
    </w:p>
    <w:p w14:paraId="3DFFA1BC" w14:textId="77777777" w:rsidR="007E5D33" w:rsidRDefault="007E5D33" w:rsidP="007E5D33">
      <w:pPr>
        <w:suppressAutoHyphens/>
        <w:spacing w:line="260" w:lineRule="atLeast"/>
        <w:jc w:val="both"/>
        <w:rPr>
          <w:rFonts w:ascii="Arial" w:hAnsi="Arial" w:cs="Arial"/>
          <w:sz w:val="20"/>
          <w:szCs w:val="20"/>
          <w:lang w:eastAsia="ar-SA"/>
        </w:rPr>
      </w:pPr>
    </w:p>
    <w:p w14:paraId="12EC8563"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 pogodbe. </w:t>
      </w:r>
    </w:p>
    <w:p w14:paraId="16C5E382" w14:textId="77777777" w:rsidR="007E5D33" w:rsidRDefault="007E5D33" w:rsidP="007E5D33">
      <w:pPr>
        <w:suppressAutoHyphens/>
        <w:spacing w:line="260" w:lineRule="atLeast"/>
        <w:jc w:val="both"/>
        <w:rPr>
          <w:rFonts w:ascii="Arial" w:hAnsi="Arial" w:cs="Arial"/>
          <w:sz w:val="20"/>
          <w:szCs w:val="20"/>
          <w:lang w:eastAsia="ar-SA"/>
        </w:rPr>
      </w:pPr>
    </w:p>
    <w:p w14:paraId="40B5C313"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lastRenderedPageBreak/>
        <w:t>Obdelovalec podpisane izjave zaposlenih posreduje upravljavcu v petnajstih delovnih dneh. Obdelovalec v sedmih delovnih dneh, po začetku izvajanja delovnih nalog, upravljavcu posreduje tudi podpisane izjave tistih zaposlenih, ki bodo k izvajanju te pogodbe pristopili tekom izvajanja te pogodbe.</w:t>
      </w:r>
    </w:p>
    <w:p w14:paraId="1809895F" w14:textId="77777777" w:rsidR="007E5D33" w:rsidRDefault="007E5D33" w:rsidP="007E5D33">
      <w:pPr>
        <w:suppressAutoHyphens/>
        <w:spacing w:line="260" w:lineRule="atLeast"/>
        <w:jc w:val="both"/>
        <w:rPr>
          <w:rFonts w:ascii="Arial" w:hAnsi="Arial" w:cs="Arial"/>
          <w:sz w:val="20"/>
          <w:szCs w:val="20"/>
          <w:lang w:eastAsia="ar-SA"/>
        </w:rPr>
      </w:pPr>
    </w:p>
    <w:p w14:paraId="40E7B058"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19. člen</w:t>
      </w:r>
    </w:p>
    <w:p w14:paraId="1364E79A"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Obdelovalec je dolžan pri izpolnjevanju predmeta te pogodbe ravnati s skrbnostjo dobrega strokovnjaka.</w:t>
      </w:r>
    </w:p>
    <w:p w14:paraId="2115CB4D" w14:textId="77777777" w:rsidR="007E5D33" w:rsidRDefault="007E5D33" w:rsidP="007E5D33">
      <w:pPr>
        <w:suppressAutoHyphens/>
        <w:spacing w:line="260" w:lineRule="atLeast"/>
        <w:jc w:val="both"/>
        <w:rPr>
          <w:rFonts w:ascii="Arial" w:hAnsi="Arial" w:cs="Arial"/>
          <w:sz w:val="20"/>
          <w:szCs w:val="20"/>
          <w:lang w:eastAsia="ar-SA"/>
        </w:rPr>
      </w:pPr>
    </w:p>
    <w:p w14:paraId="5C24FFF8"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20. člen</w:t>
      </w:r>
    </w:p>
    <w:p w14:paraId="127CB360"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19EBBB61" w14:textId="77777777" w:rsidR="007E5D33" w:rsidRDefault="007E5D33" w:rsidP="007E5D33">
      <w:pPr>
        <w:suppressAutoHyphens/>
        <w:spacing w:line="260" w:lineRule="atLeast"/>
        <w:rPr>
          <w:rFonts w:ascii="Arial" w:hAnsi="Arial" w:cs="Arial"/>
          <w:sz w:val="20"/>
          <w:szCs w:val="20"/>
          <w:lang w:eastAsia="ar-SA"/>
        </w:rPr>
      </w:pPr>
    </w:p>
    <w:p w14:paraId="038037EE"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21. člen</w:t>
      </w:r>
    </w:p>
    <w:p w14:paraId="68EE6812"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Obdelovalec se zavezuje, da bo upravljavca nemudoma obvestil v primeru, da bo prejel zahtevo za dostop do osebnih podatkov iz te pogodbe, s strani kateregakoli tujega upravnega ali sodnega organa.</w:t>
      </w:r>
    </w:p>
    <w:p w14:paraId="1D1B66BD" w14:textId="77777777" w:rsidR="007E5D33" w:rsidRDefault="007E5D33" w:rsidP="007E5D33">
      <w:pPr>
        <w:suppressAutoHyphens/>
        <w:spacing w:line="260" w:lineRule="atLeast"/>
        <w:jc w:val="both"/>
        <w:rPr>
          <w:rFonts w:ascii="Arial" w:hAnsi="Arial" w:cs="Arial"/>
          <w:sz w:val="20"/>
          <w:szCs w:val="20"/>
          <w:lang w:eastAsia="ar-SA"/>
        </w:rPr>
      </w:pPr>
    </w:p>
    <w:p w14:paraId="3F411F3A"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22. člen</w:t>
      </w:r>
    </w:p>
    <w:p w14:paraId="4057C13F"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Pogodbeni stranki se zavezujeta, da bosta druga drugo obveščali o spremenjenih okoliščinah, ki bi lahko vplivale na vsebino te pogodbe.</w:t>
      </w:r>
    </w:p>
    <w:p w14:paraId="019D6B2D" w14:textId="77777777" w:rsidR="007E5D33" w:rsidRDefault="007E5D33" w:rsidP="007E5D33">
      <w:pPr>
        <w:suppressAutoHyphens/>
        <w:spacing w:line="260" w:lineRule="atLeast"/>
        <w:jc w:val="both"/>
        <w:rPr>
          <w:rFonts w:ascii="Arial" w:hAnsi="Arial" w:cs="Arial"/>
          <w:sz w:val="20"/>
          <w:szCs w:val="20"/>
          <w:lang w:eastAsia="ar-SA"/>
        </w:rPr>
      </w:pPr>
    </w:p>
    <w:p w14:paraId="0F25564C"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V primeru spremembe vsebine te pogodbe, bosta upravljavec in obdelovalec sklenila aneks k tej pogodbi.</w:t>
      </w:r>
    </w:p>
    <w:p w14:paraId="266C56E3" w14:textId="77777777" w:rsidR="007E5D33" w:rsidRDefault="007E5D33" w:rsidP="007E5D33">
      <w:pPr>
        <w:suppressAutoHyphens/>
        <w:spacing w:line="260" w:lineRule="atLeast"/>
        <w:jc w:val="both"/>
        <w:rPr>
          <w:rFonts w:ascii="Arial" w:hAnsi="Arial" w:cs="Arial"/>
          <w:sz w:val="20"/>
          <w:szCs w:val="20"/>
          <w:lang w:eastAsia="ar-SA"/>
        </w:rPr>
      </w:pPr>
    </w:p>
    <w:p w14:paraId="254E0710"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23. člen</w:t>
      </w:r>
    </w:p>
    <w:p w14:paraId="3D71C2AC"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Skrbnik pogodbe s strani upravljavca je _______________________, s strani obdelovalca pa _______________________.</w:t>
      </w:r>
    </w:p>
    <w:p w14:paraId="5046181D" w14:textId="77777777" w:rsidR="007E5D33" w:rsidRDefault="007E5D33" w:rsidP="007E5D33">
      <w:pPr>
        <w:suppressAutoHyphens/>
        <w:spacing w:line="260" w:lineRule="atLeast"/>
        <w:jc w:val="both"/>
        <w:rPr>
          <w:rFonts w:ascii="Arial" w:hAnsi="Arial" w:cs="Arial"/>
          <w:sz w:val="20"/>
          <w:szCs w:val="20"/>
          <w:highlight w:val="yellow"/>
          <w:lang w:eastAsia="ar-SA"/>
        </w:rPr>
      </w:pPr>
    </w:p>
    <w:p w14:paraId="2C17E79A"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Pooblaščena oseba za varstvo osebnih podatkov pri upravljavcu je Jaka Lapanja.</w:t>
      </w:r>
    </w:p>
    <w:p w14:paraId="2C1CDB55" w14:textId="77777777" w:rsidR="007E5D33" w:rsidRDefault="007E5D33" w:rsidP="007E5D33">
      <w:pPr>
        <w:suppressAutoHyphens/>
        <w:spacing w:line="260" w:lineRule="atLeast"/>
        <w:jc w:val="both"/>
        <w:rPr>
          <w:rFonts w:ascii="Arial" w:hAnsi="Arial" w:cs="Arial"/>
          <w:sz w:val="20"/>
          <w:szCs w:val="20"/>
          <w:lang w:eastAsia="ar-SA"/>
        </w:rPr>
      </w:pPr>
    </w:p>
    <w:p w14:paraId="6A17244B" w14:textId="77777777" w:rsidR="007E5D33" w:rsidRDefault="007E5D33" w:rsidP="007E5D33">
      <w:pPr>
        <w:suppressAutoHyphens/>
        <w:spacing w:line="260" w:lineRule="atLeast"/>
        <w:jc w:val="center"/>
        <w:rPr>
          <w:rFonts w:ascii="Arial" w:hAnsi="Arial" w:cs="Arial"/>
          <w:sz w:val="20"/>
          <w:szCs w:val="20"/>
          <w:lang w:eastAsia="ar-SA"/>
        </w:rPr>
      </w:pPr>
      <w:r>
        <w:rPr>
          <w:rFonts w:ascii="Arial" w:hAnsi="Arial" w:cs="Arial"/>
          <w:sz w:val="20"/>
          <w:szCs w:val="20"/>
          <w:lang w:eastAsia="ar-SA"/>
        </w:rPr>
        <w:t>24. člen</w:t>
      </w:r>
    </w:p>
    <w:p w14:paraId="14D837FA"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Pogodbeni stranki soglašata, da bosta spore reševali sporazumno, v kolikor to ne bo mogoče, je za reševanje sporov pristojno sodišče v Ljubljani.</w:t>
      </w:r>
    </w:p>
    <w:p w14:paraId="7616C457" w14:textId="77777777" w:rsidR="007E5D33" w:rsidRDefault="007E5D33" w:rsidP="007E5D33">
      <w:pPr>
        <w:tabs>
          <w:tab w:val="left" w:pos="1248"/>
        </w:tabs>
        <w:suppressAutoHyphens/>
        <w:spacing w:line="260" w:lineRule="atLeast"/>
        <w:jc w:val="center"/>
        <w:rPr>
          <w:rFonts w:ascii="Arial" w:hAnsi="Arial" w:cs="Arial"/>
          <w:sz w:val="20"/>
          <w:szCs w:val="20"/>
          <w:lang w:eastAsia="ar-SA"/>
        </w:rPr>
      </w:pPr>
    </w:p>
    <w:p w14:paraId="0FF60921" w14:textId="71C69481" w:rsidR="007E5D33" w:rsidRDefault="007E5D33" w:rsidP="001C69A0">
      <w:pPr>
        <w:tabs>
          <w:tab w:val="left" w:pos="1248"/>
        </w:tabs>
        <w:suppressAutoHyphens/>
        <w:spacing w:line="260" w:lineRule="atLeast"/>
        <w:jc w:val="center"/>
        <w:rPr>
          <w:rFonts w:ascii="Arial" w:hAnsi="Arial" w:cs="Arial"/>
          <w:sz w:val="20"/>
          <w:szCs w:val="20"/>
          <w:lang w:eastAsia="ar-SA"/>
        </w:rPr>
      </w:pPr>
      <w:r>
        <w:rPr>
          <w:rFonts w:ascii="Arial" w:hAnsi="Arial" w:cs="Arial"/>
          <w:sz w:val="20"/>
          <w:szCs w:val="20"/>
          <w:lang w:eastAsia="ar-SA"/>
        </w:rPr>
        <w:t>25. člen</w:t>
      </w:r>
    </w:p>
    <w:p w14:paraId="6CC8F447" w14:textId="77777777" w:rsidR="007E5D33" w:rsidRDefault="007E5D33" w:rsidP="007E5D33">
      <w:pPr>
        <w:suppressAutoHyphens/>
        <w:spacing w:line="260" w:lineRule="atLeast"/>
        <w:jc w:val="both"/>
        <w:rPr>
          <w:rFonts w:ascii="Arial" w:hAnsi="Arial" w:cs="Arial"/>
          <w:sz w:val="20"/>
          <w:szCs w:val="20"/>
          <w:lang w:eastAsia="ar-SA"/>
        </w:rPr>
      </w:pPr>
      <w:r>
        <w:rPr>
          <w:rFonts w:ascii="Arial" w:hAnsi="Arial" w:cs="Arial"/>
          <w:sz w:val="20"/>
          <w:szCs w:val="20"/>
          <w:lang w:eastAsia="ar-SA"/>
        </w:rPr>
        <w:t xml:space="preserve">Pogodba je sklenjena v štirih enakih izvodih, od katerih prejme tri izvode upravljavec, enega pa obdelovalec. </w:t>
      </w:r>
    </w:p>
    <w:p w14:paraId="745037F5" w14:textId="77777777" w:rsidR="007E5D33" w:rsidRDefault="007E5D33" w:rsidP="007E5D33">
      <w:pPr>
        <w:suppressAutoHyphens/>
        <w:spacing w:line="260" w:lineRule="atLeast"/>
        <w:jc w:val="both"/>
        <w:rPr>
          <w:rFonts w:ascii="Arial" w:hAnsi="Arial" w:cs="Arial"/>
          <w:sz w:val="20"/>
          <w:szCs w:val="20"/>
          <w:lang w:eastAsia="ar-SA"/>
        </w:rPr>
      </w:pPr>
    </w:p>
    <w:p w14:paraId="2FA3AC2A" w14:textId="5DE241EB" w:rsidR="00E96E33" w:rsidRDefault="007E5D33" w:rsidP="007E5D33">
      <w:pPr>
        <w:suppressAutoHyphens/>
        <w:spacing w:line="260" w:lineRule="atLeast"/>
        <w:jc w:val="both"/>
        <w:rPr>
          <w:rFonts w:ascii="Arial" w:hAnsi="Arial" w:cs="Arial"/>
          <w:sz w:val="20"/>
          <w:szCs w:val="20"/>
          <w:lang w:eastAsia="en-US"/>
        </w:rPr>
      </w:pPr>
      <w:r>
        <w:rPr>
          <w:rFonts w:ascii="Arial" w:hAnsi="Arial" w:cs="Arial"/>
          <w:sz w:val="20"/>
          <w:szCs w:val="20"/>
          <w:lang w:eastAsia="ar-SA"/>
        </w:rPr>
        <w:t xml:space="preserve">Pogodba začne veljati z dnem podpisa pogodbenih strank, pogodbeno razmerje pa traja določen čas, in sicer do veljavnosti pogodbe št. </w:t>
      </w:r>
      <w:r w:rsidR="005C0F2F">
        <w:rPr>
          <w:rFonts w:ascii="Arial" w:hAnsi="Arial" w:cs="Arial"/>
          <w:color w:val="000000"/>
          <w:sz w:val="20"/>
          <w:szCs w:val="20"/>
          <w:lang w:eastAsia="ar-SA"/>
        </w:rPr>
        <w:t>_________________.</w:t>
      </w:r>
    </w:p>
    <w:p w14:paraId="4BA919F3" w14:textId="77777777" w:rsidR="007E5D33" w:rsidRDefault="007E5D33" w:rsidP="007E5D33">
      <w:pPr>
        <w:suppressAutoHyphens/>
        <w:spacing w:line="260" w:lineRule="atLeast"/>
        <w:jc w:val="both"/>
        <w:rPr>
          <w:rFonts w:ascii="Arial" w:hAnsi="Arial" w:cs="Arial"/>
          <w:sz w:val="20"/>
          <w:szCs w:val="20"/>
          <w:lang w:eastAsia="en-US"/>
        </w:rPr>
      </w:pPr>
    </w:p>
    <w:tbl>
      <w:tblPr>
        <w:tblW w:w="9360" w:type="dxa"/>
        <w:tblInd w:w="-142" w:type="dxa"/>
        <w:tblLayout w:type="fixed"/>
        <w:tblCellMar>
          <w:left w:w="0" w:type="dxa"/>
          <w:right w:w="0" w:type="dxa"/>
        </w:tblCellMar>
        <w:tblLook w:val="04A0" w:firstRow="1" w:lastRow="0" w:firstColumn="1" w:lastColumn="0" w:noHBand="0" w:noVBand="1"/>
      </w:tblPr>
      <w:tblGrid>
        <w:gridCol w:w="5179"/>
        <w:gridCol w:w="4181"/>
      </w:tblGrid>
      <w:tr w:rsidR="007E5D33" w14:paraId="6F35D9F3" w14:textId="77777777">
        <w:trPr>
          <w:cantSplit/>
          <w:trHeight w:val="4354"/>
        </w:trPr>
        <w:tc>
          <w:tcPr>
            <w:tcW w:w="5176" w:type="dxa"/>
          </w:tcPr>
          <w:p w14:paraId="52448C7F" w14:textId="77777777" w:rsidR="00E96E33" w:rsidRDefault="00E96E33">
            <w:pPr>
              <w:tabs>
                <w:tab w:val="left" w:pos="4153"/>
                <w:tab w:val="left" w:pos="8306"/>
              </w:tabs>
              <w:suppressAutoHyphens/>
              <w:spacing w:line="260" w:lineRule="atLeast"/>
              <w:rPr>
                <w:rFonts w:ascii="Arial" w:hAnsi="Arial" w:cs="Arial"/>
                <w:sz w:val="20"/>
                <w:szCs w:val="20"/>
                <w:lang w:eastAsia="en-US"/>
              </w:rPr>
            </w:pPr>
          </w:p>
          <w:p w14:paraId="31556003" w14:textId="58911E4E" w:rsidR="007E5D33" w:rsidRDefault="007E5D33">
            <w:pPr>
              <w:tabs>
                <w:tab w:val="left" w:pos="4153"/>
                <w:tab w:val="left" w:pos="8306"/>
              </w:tabs>
              <w:suppressAutoHyphens/>
              <w:spacing w:line="260" w:lineRule="atLeast"/>
              <w:rPr>
                <w:rFonts w:ascii="Arial" w:hAnsi="Arial" w:cs="Arial"/>
                <w:sz w:val="20"/>
                <w:szCs w:val="20"/>
                <w:lang w:eastAsia="en-US"/>
              </w:rPr>
            </w:pPr>
            <w:r>
              <w:rPr>
                <w:rFonts w:ascii="Arial" w:hAnsi="Arial" w:cs="Arial"/>
                <w:sz w:val="20"/>
                <w:szCs w:val="20"/>
                <w:lang w:eastAsia="en-US"/>
              </w:rPr>
              <w:t>OBDELOVALEC:</w:t>
            </w:r>
          </w:p>
          <w:p w14:paraId="335119AC" w14:textId="77777777" w:rsidR="007E5D33" w:rsidRDefault="007E5D33">
            <w:pPr>
              <w:tabs>
                <w:tab w:val="left" w:pos="4153"/>
                <w:tab w:val="left" w:pos="8306"/>
              </w:tabs>
              <w:suppressAutoHyphens/>
              <w:spacing w:line="260" w:lineRule="atLeast"/>
              <w:rPr>
                <w:rFonts w:ascii="Arial" w:hAnsi="Arial" w:cs="Arial"/>
                <w:sz w:val="20"/>
                <w:szCs w:val="20"/>
                <w:lang w:eastAsia="en-US"/>
              </w:rPr>
            </w:pPr>
          </w:p>
          <w:p w14:paraId="4952B95F" w14:textId="477353B6" w:rsidR="007E5D33" w:rsidRDefault="007E5D33">
            <w:pPr>
              <w:tabs>
                <w:tab w:val="left" w:pos="4153"/>
                <w:tab w:val="left" w:pos="8306"/>
              </w:tabs>
              <w:suppressAutoHyphens/>
              <w:spacing w:line="260" w:lineRule="atLeast"/>
              <w:rPr>
                <w:rFonts w:ascii="Arial" w:hAnsi="Arial" w:cs="Arial"/>
                <w:sz w:val="20"/>
                <w:szCs w:val="20"/>
                <w:lang w:eastAsia="en-US"/>
              </w:rPr>
            </w:pPr>
            <w:r>
              <w:rPr>
                <w:rFonts w:ascii="Arial" w:hAnsi="Arial" w:cs="Arial"/>
                <w:sz w:val="20"/>
                <w:szCs w:val="20"/>
                <w:lang w:eastAsia="en-US"/>
              </w:rPr>
              <w:t>_____________________________________</w:t>
            </w:r>
          </w:p>
          <w:p w14:paraId="059E3BD8" w14:textId="5CD7DA61" w:rsidR="007E5D33" w:rsidRDefault="007E5D33">
            <w:pPr>
              <w:tabs>
                <w:tab w:val="left" w:pos="4153"/>
                <w:tab w:val="left" w:pos="8306"/>
              </w:tabs>
              <w:suppressAutoHyphens/>
              <w:spacing w:line="260" w:lineRule="atLeast"/>
              <w:rPr>
                <w:rFonts w:ascii="Arial" w:hAnsi="Arial" w:cs="Arial"/>
                <w:sz w:val="20"/>
                <w:szCs w:val="20"/>
                <w:lang w:eastAsia="en-US"/>
              </w:rPr>
            </w:pPr>
            <w:r>
              <w:rPr>
                <w:rFonts w:ascii="Arial" w:hAnsi="Arial" w:cs="Arial"/>
                <w:sz w:val="20"/>
                <w:szCs w:val="20"/>
                <w:lang w:eastAsia="en-US"/>
              </w:rPr>
              <w:t>_____________________________________</w:t>
            </w:r>
          </w:p>
          <w:p w14:paraId="226A8824" w14:textId="77777777" w:rsidR="007E5D33" w:rsidRDefault="007E5D33">
            <w:pPr>
              <w:tabs>
                <w:tab w:val="left" w:pos="4153"/>
                <w:tab w:val="left" w:pos="8306"/>
              </w:tabs>
              <w:suppressAutoHyphens/>
              <w:spacing w:line="260" w:lineRule="atLeast"/>
              <w:rPr>
                <w:rFonts w:ascii="Arial" w:hAnsi="Arial" w:cs="Arial"/>
                <w:sz w:val="20"/>
                <w:szCs w:val="20"/>
                <w:lang w:eastAsia="en-US"/>
              </w:rPr>
            </w:pPr>
          </w:p>
          <w:p w14:paraId="6BF5892B" w14:textId="77777777" w:rsidR="007E5D33" w:rsidRDefault="007E5D33">
            <w:pPr>
              <w:tabs>
                <w:tab w:val="left" w:pos="4153"/>
                <w:tab w:val="left" w:pos="8306"/>
              </w:tabs>
              <w:suppressAutoHyphens/>
              <w:spacing w:line="260" w:lineRule="atLeast"/>
              <w:rPr>
                <w:rFonts w:ascii="Arial" w:hAnsi="Arial" w:cs="Arial"/>
                <w:sz w:val="20"/>
                <w:szCs w:val="20"/>
                <w:lang w:eastAsia="en-US"/>
              </w:rPr>
            </w:pPr>
          </w:p>
          <w:p w14:paraId="459C2A63" w14:textId="77777777" w:rsidR="007E5D33" w:rsidRDefault="007E5D33">
            <w:pPr>
              <w:tabs>
                <w:tab w:val="left" w:pos="4153"/>
                <w:tab w:val="left" w:pos="8306"/>
              </w:tabs>
              <w:suppressAutoHyphens/>
              <w:spacing w:line="260" w:lineRule="atLeast"/>
              <w:rPr>
                <w:rFonts w:ascii="Arial" w:hAnsi="Arial" w:cs="Arial"/>
                <w:sz w:val="20"/>
                <w:szCs w:val="20"/>
                <w:lang w:eastAsia="en-US"/>
              </w:rPr>
            </w:pPr>
          </w:p>
          <w:p w14:paraId="1312E3DF" w14:textId="329AD176" w:rsidR="007E5D33" w:rsidRDefault="007E5D33">
            <w:pPr>
              <w:tabs>
                <w:tab w:val="left" w:pos="4153"/>
                <w:tab w:val="left" w:pos="8306"/>
              </w:tabs>
              <w:suppressAutoHyphens/>
              <w:spacing w:line="260" w:lineRule="atLeast"/>
              <w:rPr>
                <w:rFonts w:ascii="Arial" w:hAnsi="Arial" w:cs="Arial"/>
                <w:sz w:val="20"/>
                <w:szCs w:val="20"/>
                <w:lang w:eastAsia="en-US"/>
              </w:rPr>
            </w:pPr>
            <w:r>
              <w:rPr>
                <w:rFonts w:ascii="Arial" w:hAnsi="Arial" w:cs="Arial"/>
                <w:sz w:val="20"/>
                <w:szCs w:val="20"/>
                <w:lang w:eastAsia="en-US"/>
              </w:rPr>
              <w:t>Datum in kraj:</w:t>
            </w:r>
            <w:r w:rsidR="00E96E33">
              <w:rPr>
                <w:rFonts w:ascii="Arial" w:hAnsi="Arial" w:cs="Arial"/>
                <w:sz w:val="20"/>
                <w:szCs w:val="20"/>
                <w:lang w:eastAsia="en-US"/>
              </w:rPr>
              <w:t xml:space="preserve"> </w:t>
            </w:r>
            <w:r>
              <w:rPr>
                <w:rFonts w:ascii="Arial" w:hAnsi="Arial" w:cs="Arial"/>
                <w:sz w:val="20"/>
                <w:szCs w:val="20"/>
                <w:lang w:eastAsia="en-US"/>
              </w:rPr>
              <w:t>_______________________</w:t>
            </w:r>
            <w:r w:rsidR="00E96E33">
              <w:rPr>
                <w:rFonts w:ascii="Arial" w:hAnsi="Arial" w:cs="Arial"/>
                <w:sz w:val="20"/>
                <w:szCs w:val="20"/>
                <w:lang w:eastAsia="en-US"/>
              </w:rPr>
              <w:t>__</w:t>
            </w:r>
          </w:p>
          <w:p w14:paraId="56BC9590" w14:textId="77777777" w:rsidR="007E5D33" w:rsidRDefault="007E5D33">
            <w:pPr>
              <w:tabs>
                <w:tab w:val="left" w:pos="4153"/>
                <w:tab w:val="left" w:pos="8306"/>
              </w:tabs>
              <w:suppressAutoHyphens/>
              <w:spacing w:line="260" w:lineRule="atLeast"/>
              <w:rPr>
                <w:rFonts w:ascii="Arial" w:hAnsi="Arial" w:cs="Arial"/>
                <w:sz w:val="20"/>
                <w:szCs w:val="20"/>
                <w:lang w:eastAsia="en-US"/>
              </w:rPr>
            </w:pPr>
          </w:p>
          <w:p w14:paraId="1BC28DF5" w14:textId="77777777" w:rsidR="007E5D33" w:rsidRDefault="007E5D33">
            <w:pPr>
              <w:tabs>
                <w:tab w:val="left" w:pos="4153"/>
                <w:tab w:val="left" w:pos="8306"/>
              </w:tabs>
              <w:suppressAutoHyphens/>
              <w:spacing w:line="260" w:lineRule="atLeast"/>
              <w:rPr>
                <w:rFonts w:ascii="Arial" w:hAnsi="Arial" w:cs="Arial"/>
                <w:sz w:val="20"/>
                <w:szCs w:val="20"/>
                <w:lang w:eastAsia="en-US"/>
              </w:rPr>
            </w:pPr>
          </w:p>
          <w:p w14:paraId="3ADE8FBA" w14:textId="62D78A23" w:rsidR="007E5D33" w:rsidRDefault="007E5D33">
            <w:pPr>
              <w:tabs>
                <w:tab w:val="left" w:pos="4153"/>
                <w:tab w:val="left" w:pos="8306"/>
              </w:tabs>
              <w:suppressAutoHyphens/>
              <w:spacing w:line="260" w:lineRule="atLeast"/>
              <w:rPr>
                <w:rFonts w:ascii="Arial" w:hAnsi="Arial" w:cs="Arial"/>
                <w:sz w:val="20"/>
                <w:szCs w:val="20"/>
                <w:lang w:eastAsia="en-US"/>
              </w:rPr>
            </w:pPr>
            <w:r>
              <w:rPr>
                <w:rFonts w:ascii="Arial" w:hAnsi="Arial" w:cs="Arial"/>
                <w:sz w:val="20"/>
                <w:szCs w:val="20"/>
                <w:lang w:eastAsia="en-US"/>
              </w:rPr>
              <w:t>_____________________</w:t>
            </w:r>
            <w:r w:rsidR="00AB6092">
              <w:rPr>
                <w:rFonts w:ascii="Arial" w:hAnsi="Arial" w:cs="Arial"/>
                <w:sz w:val="20"/>
                <w:szCs w:val="20"/>
                <w:lang w:eastAsia="en-US"/>
              </w:rPr>
              <w:t>__</w:t>
            </w:r>
            <w:r>
              <w:rPr>
                <w:rFonts w:ascii="Arial" w:hAnsi="Arial" w:cs="Arial"/>
                <w:sz w:val="20"/>
                <w:szCs w:val="20"/>
                <w:lang w:eastAsia="en-US"/>
              </w:rPr>
              <w:t>______, direktor</w:t>
            </w:r>
          </w:p>
        </w:tc>
        <w:tc>
          <w:tcPr>
            <w:tcW w:w="4178" w:type="dxa"/>
          </w:tcPr>
          <w:p w14:paraId="5AED33E0" w14:textId="77777777" w:rsidR="00E96E33" w:rsidRDefault="00E96E33">
            <w:pPr>
              <w:suppressAutoHyphens/>
              <w:spacing w:line="260" w:lineRule="atLeast"/>
              <w:rPr>
                <w:rFonts w:ascii="Arial" w:hAnsi="Arial" w:cs="Arial"/>
                <w:sz w:val="20"/>
                <w:szCs w:val="20"/>
                <w:lang w:eastAsia="en-US"/>
              </w:rPr>
            </w:pPr>
          </w:p>
          <w:p w14:paraId="073CA765" w14:textId="2ACECF23" w:rsidR="007E5D33" w:rsidRDefault="007E5D33">
            <w:pPr>
              <w:suppressAutoHyphens/>
              <w:spacing w:line="260" w:lineRule="atLeast"/>
              <w:rPr>
                <w:rFonts w:ascii="Arial" w:hAnsi="Arial" w:cs="Arial"/>
                <w:sz w:val="20"/>
                <w:szCs w:val="20"/>
                <w:lang w:eastAsia="en-US"/>
              </w:rPr>
            </w:pPr>
            <w:r>
              <w:rPr>
                <w:rFonts w:ascii="Arial" w:hAnsi="Arial" w:cs="Arial"/>
                <w:sz w:val="20"/>
                <w:szCs w:val="20"/>
                <w:lang w:eastAsia="en-US"/>
              </w:rPr>
              <w:t>UPRAVLJAVEC:</w:t>
            </w:r>
          </w:p>
          <w:p w14:paraId="3CEE727B" w14:textId="77777777" w:rsidR="007E5D33" w:rsidRDefault="007E5D33">
            <w:pPr>
              <w:suppressAutoHyphens/>
              <w:spacing w:line="260" w:lineRule="atLeast"/>
              <w:rPr>
                <w:rFonts w:ascii="Arial" w:hAnsi="Arial" w:cs="Arial"/>
                <w:sz w:val="20"/>
                <w:szCs w:val="20"/>
                <w:lang w:eastAsia="en-US"/>
              </w:rPr>
            </w:pPr>
          </w:p>
          <w:p w14:paraId="22AAB9A5" w14:textId="77777777" w:rsidR="007E5D33" w:rsidRDefault="007E5D33">
            <w:pPr>
              <w:suppressAutoHyphens/>
              <w:spacing w:line="260" w:lineRule="atLeast"/>
              <w:rPr>
                <w:rFonts w:ascii="Arial" w:hAnsi="Arial" w:cs="Arial"/>
                <w:sz w:val="20"/>
                <w:szCs w:val="20"/>
                <w:lang w:eastAsia="en-US"/>
              </w:rPr>
            </w:pPr>
            <w:r>
              <w:rPr>
                <w:rFonts w:ascii="Arial" w:hAnsi="Arial" w:cs="Arial"/>
                <w:sz w:val="20"/>
                <w:szCs w:val="20"/>
                <w:lang w:eastAsia="en-US"/>
              </w:rPr>
              <w:t xml:space="preserve">Ministrstvo za infrastrukturo </w:t>
            </w:r>
          </w:p>
          <w:p w14:paraId="0AA0A412" w14:textId="77777777" w:rsidR="007E5D33" w:rsidRDefault="007E5D33">
            <w:pPr>
              <w:suppressAutoHyphens/>
              <w:spacing w:line="260" w:lineRule="atLeast"/>
              <w:rPr>
                <w:rFonts w:ascii="Arial" w:hAnsi="Arial" w:cs="Arial"/>
                <w:sz w:val="20"/>
                <w:szCs w:val="20"/>
                <w:lang w:eastAsia="en-US"/>
              </w:rPr>
            </w:pPr>
            <w:r>
              <w:rPr>
                <w:rFonts w:ascii="Arial" w:hAnsi="Arial" w:cs="Arial"/>
                <w:sz w:val="20"/>
                <w:szCs w:val="20"/>
                <w:lang w:eastAsia="en-US"/>
              </w:rPr>
              <w:t>Tržaška cesta 19, 1000 Ljubljana</w:t>
            </w:r>
          </w:p>
          <w:p w14:paraId="4FC2F1B2" w14:textId="77777777" w:rsidR="007E5D33" w:rsidRDefault="007E5D33">
            <w:pPr>
              <w:suppressAutoHyphens/>
              <w:spacing w:line="260" w:lineRule="atLeast"/>
              <w:rPr>
                <w:rFonts w:ascii="Arial" w:hAnsi="Arial" w:cs="Arial"/>
                <w:sz w:val="20"/>
                <w:szCs w:val="20"/>
                <w:lang w:eastAsia="en-US"/>
              </w:rPr>
            </w:pPr>
          </w:p>
          <w:p w14:paraId="04BF2B7C" w14:textId="77777777" w:rsidR="007E5D33" w:rsidRDefault="007E5D33">
            <w:pPr>
              <w:suppressAutoHyphens/>
              <w:spacing w:line="260" w:lineRule="atLeast"/>
              <w:rPr>
                <w:rFonts w:ascii="Arial" w:hAnsi="Arial" w:cs="Arial"/>
                <w:sz w:val="20"/>
                <w:szCs w:val="20"/>
                <w:lang w:eastAsia="en-US"/>
              </w:rPr>
            </w:pPr>
          </w:p>
          <w:p w14:paraId="34F3E427" w14:textId="77777777" w:rsidR="007E5D33" w:rsidRDefault="007E5D33">
            <w:pPr>
              <w:suppressAutoHyphens/>
              <w:spacing w:line="260" w:lineRule="atLeast"/>
              <w:rPr>
                <w:rFonts w:ascii="Arial" w:hAnsi="Arial" w:cs="Arial"/>
                <w:sz w:val="20"/>
                <w:szCs w:val="20"/>
                <w:lang w:eastAsia="en-US"/>
              </w:rPr>
            </w:pPr>
          </w:p>
          <w:p w14:paraId="0B84772D" w14:textId="143DBA6C" w:rsidR="007E5D33" w:rsidRDefault="007E5D33">
            <w:pPr>
              <w:suppressAutoHyphens/>
              <w:spacing w:line="260" w:lineRule="atLeast"/>
              <w:rPr>
                <w:rFonts w:ascii="Arial" w:hAnsi="Arial" w:cs="Arial"/>
                <w:sz w:val="20"/>
                <w:szCs w:val="20"/>
                <w:lang w:eastAsia="en-US"/>
              </w:rPr>
            </w:pPr>
            <w:r>
              <w:rPr>
                <w:rFonts w:ascii="Arial" w:hAnsi="Arial" w:cs="Arial"/>
                <w:sz w:val="20"/>
                <w:szCs w:val="20"/>
                <w:lang w:eastAsia="en-US"/>
              </w:rPr>
              <w:t>Datum in kraj:</w:t>
            </w:r>
            <w:r w:rsidR="00E96E33">
              <w:rPr>
                <w:rFonts w:ascii="Arial" w:hAnsi="Arial" w:cs="Arial"/>
                <w:sz w:val="20"/>
                <w:szCs w:val="20"/>
                <w:lang w:eastAsia="en-US"/>
              </w:rPr>
              <w:t xml:space="preserve"> </w:t>
            </w:r>
            <w:r>
              <w:rPr>
                <w:rFonts w:ascii="Arial" w:hAnsi="Arial" w:cs="Arial"/>
                <w:sz w:val="20"/>
                <w:szCs w:val="20"/>
                <w:lang w:eastAsia="en-US"/>
              </w:rPr>
              <w:t>_______________________</w:t>
            </w:r>
            <w:r w:rsidR="00E96E33">
              <w:rPr>
                <w:rFonts w:ascii="Arial" w:hAnsi="Arial" w:cs="Arial"/>
                <w:sz w:val="20"/>
                <w:szCs w:val="20"/>
                <w:lang w:eastAsia="en-US"/>
              </w:rPr>
              <w:t>__</w:t>
            </w:r>
          </w:p>
          <w:p w14:paraId="73DCA601" w14:textId="77777777" w:rsidR="007E5D33" w:rsidRDefault="007E5D33">
            <w:pPr>
              <w:suppressAutoHyphens/>
              <w:spacing w:line="260" w:lineRule="atLeast"/>
              <w:rPr>
                <w:rFonts w:ascii="Arial" w:hAnsi="Arial" w:cs="Arial"/>
                <w:sz w:val="20"/>
                <w:szCs w:val="20"/>
                <w:lang w:eastAsia="en-US"/>
              </w:rPr>
            </w:pPr>
          </w:p>
          <w:p w14:paraId="72D95817" w14:textId="77777777" w:rsidR="007E5D33" w:rsidRDefault="007E5D33">
            <w:pPr>
              <w:suppressAutoHyphens/>
              <w:spacing w:line="260" w:lineRule="atLeast"/>
              <w:rPr>
                <w:rFonts w:ascii="Arial" w:hAnsi="Arial" w:cs="Arial"/>
                <w:sz w:val="20"/>
                <w:szCs w:val="20"/>
                <w:lang w:eastAsia="en-US"/>
              </w:rPr>
            </w:pPr>
          </w:p>
          <w:p w14:paraId="17156192" w14:textId="0CB04CF9" w:rsidR="007E5D33" w:rsidRDefault="007E5D33">
            <w:pPr>
              <w:suppressAutoHyphens/>
              <w:spacing w:line="260" w:lineRule="atLeast"/>
              <w:rPr>
                <w:rFonts w:ascii="Arial" w:hAnsi="Arial" w:cs="Arial"/>
                <w:sz w:val="20"/>
                <w:szCs w:val="20"/>
                <w:lang w:eastAsia="en-US"/>
              </w:rPr>
            </w:pPr>
            <w:r>
              <w:rPr>
                <w:rFonts w:ascii="Arial" w:hAnsi="Arial" w:cs="Arial"/>
                <w:sz w:val="20"/>
                <w:szCs w:val="20"/>
                <w:lang w:eastAsia="en-US"/>
              </w:rPr>
              <w:t>________________</w:t>
            </w:r>
            <w:r w:rsidR="005C0F2F">
              <w:rPr>
                <w:rFonts w:ascii="Arial" w:hAnsi="Arial" w:cs="Arial"/>
                <w:sz w:val="20"/>
                <w:szCs w:val="20"/>
                <w:lang w:eastAsia="en-US"/>
              </w:rPr>
              <w:t>__</w:t>
            </w:r>
            <w:r>
              <w:rPr>
                <w:rFonts w:ascii="Arial" w:hAnsi="Arial" w:cs="Arial"/>
                <w:sz w:val="20"/>
                <w:szCs w:val="20"/>
                <w:lang w:eastAsia="en-US"/>
              </w:rPr>
              <w:t>_</w:t>
            </w:r>
            <w:r w:rsidR="00E96E33">
              <w:rPr>
                <w:rFonts w:ascii="Arial" w:hAnsi="Arial" w:cs="Arial"/>
                <w:sz w:val="20"/>
                <w:szCs w:val="20"/>
                <w:lang w:eastAsia="en-US"/>
              </w:rPr>
              <w:t>__</w:t>
            </w:r>
            <w:r>
              <w:rPr>
                <w:rFonts w:ascii="Arial" w:hAnsi="Arial" w:cs="Arial"/>
                <w:sz w:val="20"/>
                <w:szCs w:val="20"/>
                <w:lang w:eastAsia="en-US"/>
              </w:rPr>
              <w:t>, generaln</w:t>
            </w:r>
            <w:r w:rsidR="005C0F2F">
              <w:rPr>
                <w:rFonts w:ascii="Arial" w:hAnsi="Arial" w:cs="Arial"/>
                <w:sz w:val="20"/>
                <w:szCs w:val="20"/>
                <w:lang w:eastAsia="en-US"/>
              </w:rPr>
              <w:t>i</w:t>
            </w:r>
            <w:r>
              <w:rPr>
                <w:rFonts w:ascii="Arial" w:hAnsi="Arial" w:cs="Arial"/>
                <w:sz w:val="20"/>
                <w:szCs w:val="20"/>
                <w:lang w:eastAsia="en-US"/>
              </w:rPr>
              <w:t xml:space="preserve"> sekretar</w:t>
            </w:r>
          </w:p>
          <w:p w14:paraId="2A4CD137" w14:textId="77777777" w:rsidR="007E5D33" w:rsidRDefault="007E5D33">
            <w:pPr>
              <w:suppressAutoHyphens/>
              <w:spacing w:line="260" w:lineRule="atLeast"/>
              <w:rPr>
                <w:rFonts w:ascii="Arial" w:hAnsi="Arial" w:cs="Arial"/>
                <w:sz w:val="20"/>
                <w:szCs w:val="20"/>
                <w:lang w:eastAsia="en-US"/>
              </w:rPr>
            </w:pPr>
          </w:p>
          <w:p w14:paraId="60030724" w14:textId="77777777" w:rsidR="007E5D33" w:rsidRDefault="007E5D33">
            <w:pPr>
              <w:suppressAutoHyphens/>
              <w:spacing w:line="260" w:lineRule="atLeast"/>
              <w:rPr>
                <w:rFonts w:ascii="Arial" w:hAnsi="Arial" w:cs="Arial"/>
                <w:sz w:val="20"/>
                <w:szCs w:val="20"/>
                <w:lang w:eastAsia="en-US"/>
              </w:rPr>
            </w:pPr>
          </w:p>
        </w:tc>
      </w:tr>
    </w:tbl>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82E7D" w:rsidRPr="00D80C52" w14:paraId="029E4AC0" w14:textId="77777777" w:rsidTr="005E75BE">
        <w:tc>
          <w:tcPr>
            <w:tcW w:w="9214" w:type="dxa"/>
          </w:tcPr>
          <w:p w14:paraId="5301AEDE" w14:textId="55EBF4F8" w:rsidR="005E75BE" w:rsidRPr="00D80C52" w:rsidRDefault="00E82E7D" w:rsidP="00681AC1">
            <w:pPr>
              <w:rPr>
                <w:rFonts w:ascii="Arial" w:hAnsi="Arial" w:cs="Arial"/>
                <w:b/>
                <w:bCs/>
                <w:sz w:val="20"/>
                <w:szCs w:val="20"/>
              </w:rPr>
            </w:pPr>
            <w:r w:rsidRPr="005E75BE">
              <w:rPr>
                <w:rFonts w:ascii="Arial" w:hAnsi="Arial" w:cs="Arial"/>
                <w:b/>
                <w:bCs/>
                <w:sz w:val="20"/>
                <w:szCs w:val="20"/>
              </w:rPr>
              <w:lastRenderedPageBreak/>
              <w:t>Obrazec 10: IZJAVA O VARSTVU OSEBNIH PODATKO</w:t>
            </w:r>
            <w:r w:rsidR="005E75BE" w:rsidRPr="005E75BE">
              <w:rPr>
                <w:rFonts w:ascii="Arial" w:hAnsi="Arial" w:cs="Arial"/>
                <w:b/>
                <w:bCs/>
                <w:sz w:val="20"/>
                <w:szCs w:val="20"/>
              </w:rPr>
              <w:t>V</w:t>
            </w:r>
          </w:p>
        </w:tc>
      </w:tr>
    </w:tbl>
    <w:p w14:paraId="2FAA0565" w14:textId="77777777" w:rsidR="005E75BE" w:rsidRDefault="005E75BE" w:rsidP="005E75BE">
      <w:pPr>
        <w:suppressAutoHyphens/>
        <w:rPr>
          <w:rFonts w:ascii="Arial" w:hAnsi="Arial" w:cs="Arial"/>
          <w:b/>
          <w:sz w:val="20"/>
          <w:szCs w:val="20"/>
          <w:lang w:eastAsia="en-US"/>
        </w:rPr>
      </w:pPr>
    </w:p>
    <w:p w14:paraId="702623AD" w14:textId="430CF945" w:rsidR="005E75BE" w:rsidRPr="00D80C52" w:rsidRDefault="005E75BE" w:rsidP="005E75BE">
      <w:pPr>
        <w:suppressAutoHyphens/>
        <w:rPr>
          <w:rFonts w:ascii="Arial" w:hAnsi="Arial" w:cs="Arial"/>
          <w:b/>
          <w:sz w:val="20"/>
          <w:szCs w:val="20"/>
          <w:lang w:eastAsia="ar-SA"/>
        </w:rPr>
      </w:pPr>
      <w:r w:rsidRPr="00D80C52">
        <w:rPr>
          <w:rFonts w:ascii="Arial" w:hAnsi="Arial" w:cs="Arial"/>
          <w:b/>
          <w:sz w:val="20"/>
          <w:szCs w:val="20"/>
          <w:lang w:eastAsia="en-US"/>
        </w:rPr>
        <w:t xml:space="preserve">Predmet javnega naročila: </w:t>
      </w:r>
      <w:r w:rsidR="009E617B" w:rsidRPr="009E617B">
        <w:rPr>
          <w:rFonts w:ascii="Arial" w:hAnsi="Arial" w:cs="Arial"/>
          <w:b/>
          <w:sz w:val="20"/>
          <w:szCs w:val="20"/>
          <w:lang w:eastAsia="en-US"/>
        </w:rPr>
        <w:t>Zagotavljanje celovitih storitev stacionarne telefonije</w:t>
      </w:r>
    </w:p>
    <w:p w14:paraId="02339FEF" w14:textId="77777777" w:rsidR="005E75BE" w:rsidRPr="00D80C52" w:rsidRDefault="005E75BE" w:rsidP="005E75BE">
      <w:pPr>
        <w:spacing w:line="260" w:lineRule="atLeast"/>
        <w:jc w:val="both"/>
        <w:rPr>
          <w:rFonts w:ascii="Arial" w:hAnsi="Arial" w:cs="Arial"/>
          <w:b/>
        </w:rPr>
      </w:pPr>
    </w:p>
    <w:p w14:paraId="118B3F83" w14:textId="77777777" w:rsidR="005E75BE" w:rsidRPr="00D80C52" w:rsidRDefault="005E75BE" w:rsidP="005E75BE">
      <w:pPr>
        <w:rPr>
          <w:rFonts w:ascii="Arial" w:hAnsi="Arial" w:cs="Arial"/>
          <w:b/>
          <w:bCs/>
          <w:sz w:val="22"/>
          <w:szCs w:val="20"/>
        </w:rPr>
      </w:pPr>
    </w:p>
    <w:p w14:paraId="26103419" w14:textId="77777777" w:rsidR="005E75BE" w:rsidRPr="00D80C52" w:rsidRDefault="005E75BE" w:rsidP="005E75BE">
      <w:pPr>
        <w:rPr>
          <w:rFonts w:ascii="Arial" w:hAnsi="Arial" w:cs="Arial"/>
          <w:b/>
          <w:bCs/>
          <w:sz w:val="22"/>
          <w:szCs w:val="20"/>
        </w:rPr>
      </w:pPr>
    </w:p>
    <w:p w14:paraId="56AB73B4" w14:textId="77777777" w:rsidR="005E75BE" w:rsidRPr="00D80C52" w:rsidRDefault="005E75BE" w:rsidP="005E75BE">
      <w:pPr>
        <w:spacing w:line="260" w:lineRule="atLeast"/>
        <w:rPr>
          <w:rFonts w:ascii="Arial" w:hAnsi="Arial" w:cs="Arial"/>
          <w:sz w:val="20"/>
          <w:szCs w:val="20"/>
        </w:rPr>
      </w:pPr>
      <w:r w:rsidRPr="00D80C52">
        <w:rPr>
          <w:rFonts w:ascii="Arial" w:hAnsi="Arial" w:cs="Arial"/>
          <w:sz w:val="20"/>
          <w:szCs w:val="20"/>
        </w:rPr>
        <w:t>Ministrstvo za infrastrukturo</w:t>
      </w:r>
    </w:p>
    <w:p w14:paraId="0A82AB51" w14:textId="77777777" w:rsidR="005E75BE" w:rsidRPr="00D80C52" w:rsidRDefault="005E75BE" w:rsidP="005E75BE">
      <w:pPr>
        <w:spacing w:line="260" w:lineRule="atLeast"/>
        <w:rPr>
          <w:rFonts w:ascii="Arial" w:hAnsi="Arial" w:cs="Arial"/>
          <w:sz w:val="20"/>
          <w:szCs w:val="20"/>
        </w:rPr>
      </w:pPr>
      <w:r>
        <w:rPr>
          <w:rFonts w:ascii="Arial" w:hAnsi="Arial" w:cs="Arial"/>
          <w:sz w:val="20"/>
          <w:szCs w:val="20"/>
        </w:rPr>
        <w:t>Tržaška cesta 19</w:t>
      </w:r>
    </w:p>
    <w:p w14:paraId="51F2FD9E" w14:textId="77777777" w:rsidR="005E75BE" w:rsidRPr="00D80C52" w:rsidRDefault="005E75BE" w:rsidP="005E75BE">
      <w:pPr>
        <w:spacing w:line="260" w:lineRule="atLeast"/>
        <w:rPr>
          <w:rFonts w:ascii="Arial" w:hAnsi="Arial" w:cs="Arial"/>
          <w:b/>
          <w:bCs/>
          <w:sz w:val="20"/>
          <w:szCs w:val="20"/>
        </w:rPr>
      </w:pPr>
      <w:r w:rsidRPr="00D80C52">
        <w:rPr>
          <w:rFonts w:ascii="Arial" w:hAnsi="Arial" w:cs="Arial"/>
          <w:sz w:val="20"/>
          <w:szCs w:val="20"/>
        </w:rPr>
        <w:t>1000 Ljubljana</w:t>
      </w:r>
    </w:p>
    <w:p w14:paraId="71F88344" w14:textId="77777777" w:rsidR="005E75BE" w:rsidRPr="00D80C52" w:rsidRDefault="005E75BE" w:rsidP="005E75BE">
      <w:pPr>
        <w:spacing w:line="260" w:lineRule="atLeast"/>
        <w:jc w:val="right"/>
        <w:rPr>
          <w:rFonts w:ascii="Arial" w:hAnsi="Arial" w:cs="Arial"/>
          <w:b/>
          <w:bCs/>
          <w:sz w:val="20"/>
          <w:szCs w:val="20"/>
        </w:rPr>
      </w:pPr>
    </w:p>
    <w:p w14:paraId="65D0C4FB" w14:textId="77777777" w:rsidR="005E75BE" w:rsidRPr="00D80C52" w:rsidRDefault="005E75BE" w:rsidP="005E75BE">
      <w:pPr>
        <w:spacing w:line="260" w:lineRule="atLeast"/>
        <w:rPr>
          <w:rFonts w:ascii="Arial" w:hAnsi="Arial" w:cs="Arial"/>
          <w:b/>
          <w:bCs/>
          <w:sz w:val="20"/>
          <w:szCs w:val="20"/>
        </w:rPr>
      </w:pPr>
    </w:p>
    <w:p w14:paraId="1521C600" w14:textId="77777777" w:rsidR="005E75BE" w:rsidRPr="00D80C52" w:rsidRDefault="005E75BE" w:rsidP="005E75BE">
      <w:pPr>
        <w:spacing w:line="260" w:lineRule="atLeast"/>
        <w:rPr>
          <w:rFonts w:ascii="Arial" w:hAnsi="Arial" w:cs="Arial"/>
          <w:b/>
          <w:bCs/>
          <w:sz w:val="20"/>
          <w:szCs w:val="20"/>
        </w:rPr>
      </w:pPr>
    </w:p>
    <w:p w14:paraId="4BB5A84B" w14:textId="77777777" w:rsidR="005E75BE" w:rsidRPr="00D80C52" w:rsidRDefault="005E75BE" w:rsidP="005E75BE">
      <w:pPr>
        <w:spacing w:line="260" w:lineRule="atLeast"/>
        <w:rPr>
          <w:rFonts w:ascii="Arial" w:hAnsi="Arial" w:cs="Arial"/>
          <w:sz w:val="20"/>
          <w:szCs w:val="20"/>
        </w:rPr>
      </w:pPr>
      <w:r w:rsidRPr="00D80C52">
        <w:rPr>
          <w:rFonts w:ascii="Arial" w:hAnsi="Arial" w:cs="Arial"/>
          <w:sz w:val="20"/>
          <w:szCs w:val="20"/>
        </w:rPr>
        <w:t>Podpisani / ime in priimek/_______________________, zaposlen pri ___________________/naziv obdelovalca/, izjavljam :</w:t>
      </w:r>
    </w:p>
    <w:p w14:paraId="13062B3A" w14:textId="77777777" w:rsidR="005E75BE" w:rsidRPr="00D80C52" w:rsidRDefault="005E75BE" w:rsidP="007836BC">
      <w:pPr>
        <w:numPr>
          <w:ilvl w:val="0"/>
          <w:numId w:val="45"/>
        </w:numPr>
        <w:suppressAutoHyphens/>
        <w:spacing w:line="260" w:lineRule="atLeast"/>
        <w:rPr>
          <w:rFonts w:ascii="Arial" w:hAnsi="Arial" w:cs="Arial"/>
          <w:sz w:val="20"/>
          <w:szCs w:val="20"/>
        </w:rPr>
      </w:pPr>
      <w:r w:rsidRPr="00D80C52">
        <w:rPr>
          <w:rFonts w:ascii="Arial" w:hAnsi="Arial" w:cs="Arial"/>
          <w:sz w:val="20"/>
          <w:szCs w:val="20"/>
        </w:rPr>
        <w:t xml:space="preserve">da sem seznanjen z vsemi predpisi in postopki, ki urejajo področje varovanja osebnih podatkov v Republiki Sloveniji;  </w:t>
      </w:r>
    </w:p>
    <w:p w14:paraId="6EB50BB6" w14:textId="77777777" w:rsidR="005E75BE" w:rsidRPr="00D80C52" w:rsidRDefault="005E75BE" w:rsidP="007836BC">
      <w:pPr>
        <w:numPr>
          <w:ilvl w:val="0"/>
          <w:numId w:val="45"/>
        </w:numPr>
        <w:suppressAutoHyphens/>
        <w:spacing w:line="260" w:lineRule="atLeast"/>
        <w:rPr>
          <w:rFonts w:ascii="Arial" w:hAnsi="Arial" w:cs="Arial"/>
          <w:sz w:val="20"/>
          <w:szCs w:val="20"/>
        </w:rPr>
      </w:pPr>
      <w:r w:rsidRPr="00D80C52">
        <w:rPr>
          <w:rFonts w:ascii="Arial" w:hAnsi="Arial" w:cs="Arial"/>
          <w:sz w:val="20"/>
          <w:szCs w:val="20"/>
        </w:rPr>
        <w:t>da bom osebne podatke Ministrstva za infrastrukturo obdeloval samo za pogodbeno dogovorjene namene;</w:t>
      </w:r>
    </w:p>
    <w:p w14:paraId="328F3570" w14:textId="77777777" w:rsidR="005E75BE" w:rsidRPr="00D80C52" w:rsidRDefault="005E75BE" w:rsidP="007836BC">
      <w:pPr>
        <w:numPr>
          <w:ilvl w:val="0"/>
          <w:numId w:val="45"/>
        </w:numPr>
        <w:suppressAutoHyphens/>
        <w:spacing w:line="260" w:lineRule="atLeast"/>
        <w:rPr>
          <w:rFonts w:ascii="Arial" w:hAnsi="Arial" w:cs="Arial"/>
          <w:sz w:val="20"/>
          <w:szCs w:val="20"/>
        </w:rPr>
      </w:pPr>
      <w:r w:rsidRPr="00D80C52">
        <w:rPr>
          <w:rFonts w:ascii="Arial" w:hAnsi="Arial" w:cs="Arial"/>
          <w:sz w:val="20"/>
          <w:szCs w:val="20"/>
        </w:rPr>
        <w:t>da bom osebne podatke Ministrstva za infrastrukturo varoval ves čas trajanja te pogodbe ter tudi po prenehanju te pogodbe ali mojega delovnega razmerja pri obdelovalcu;</w:t>
      </w:r>
    </w:p>
    <w:p w14:paraId="3B01C7F4" w14:textId="77777777" w:rsidR="005E75BE" w:rsidRPr="00D80C52" w:rsidRDefault="005E75BE" w:rsidP="007836BC">
      <w:pPr>
        <w:numPr>
          <w:ilvl w:val="0"/>
          <w:numId w:val="45"/>
        </w:numPr>
        <w:suppressAutoHyphens/>
        <w:spacing w:line="260" w:lineRule="atLeast"/>
        <w:rPr>
          <w:rFonts w:ascii="Arial" w:hAnsi="Arial" w:cs="Arial"/>
          <w:sz w:val="20"/>
          <w:szCs w:val="20"/>
        </w:rPr>
      </w:pPr>
      <w:r w:rsidRPr="00D80C52">
        <w:rPr>
          <w:rFonts w:ascii="Arial" w:hAnsi="Arial" w:cs="Arial"/>
          <w:sz w:val="20"/>
          <w:szCs w:val="20"/>
        </w:rPr>
        <w:t xml:space="preserve">da osebnih podatkov Ministrstva za infrastrukturo ne bom razkril tretjim osebam. </w:t>
      </w:r>
    </w:p>
    <w:p w14:paraId="4E60B34E" w14:textId="77777777" w:rsidR="005E75BE" w:rsidRPr="00D80C52" w:rsidRDefault="005E75BE" w:rsidP="005E75BE">
      <w:pPr>
        <w:spacing w:line="260" w:lineRule="atLeast"/>
        <w:rPr>
          <w:rFonts w:ascii="Arial" w:hAnsi="Arial" w:cs="Arial"/>
          <w:sz w:val="20"/>
          <w:szCs w:val="20"/>
        </w:rPr>
      </w:pPr>
    </w:p>
    <w:p w14:paraId="6ECBA51A" w14:textId="77777777" w:rsidR="005E75BE" w:rsidRPr="00D80C52" w:rsidRDefault="005E75BE" w:rsidP="005E75BE">
      <w:pPr>
        <w:spacing w:line="260" w:lineRule="atLeast"/>
        <w:rPr>
          <w:rFonts w:ascii="Arial" w:hAnsi="Arial" w:cs="Arial"/>
          <w:sz w:val="20"/>
          <w:szCs w:val="20"/>
        </w:rPr>
      </w:pPr>
    </w:p>
    <w:p w14:paraId="1589DA9F" w14:textId="77777777" w:rsidR="005E75BE" w:rsidRPr="00D80C52" w:rsidRDefault="005E75BE" w:rsidP="005E75BE">
      <w:pPr>
        <w:spacing w:line="260" w:lineRule="atLeast"/>
        <w:rPr>
          <w:rFonts w:ascii="Arial" w:hAnsi="Arial" w:cs="Arial"/>
          <w:sz w:val="20"/>
          <w:szCs w:val="20"/>
        </w:rPr>
      </w:pPr>
      <w:r w:rsidRPr="00D80C52">
        <w:rPr>
          <w:rFonts w:ascii="Arial" w:hAnsi="Arial" w:cs="Arial"/>
          <w:sz w:val="20"/>
          <w:szCs w:val="20"/>
        </w:rPr>
        <w:t xml:space="preserve"> </w:t>
      </w:r>
    </w:p>
    <w:p w14:paraId="6494C91F" w14:textId="77777777" w:rsidR="005E75BE" w:rsidRPr="00D80C52" w:rsidRDefault="005E75BE" w:rsidP="005E75BE">
      <w:pPr>
        <w:spacing w:line="260" w:lineRule="atLeast"/>
        <w:rPr>
          <w:rFonts w:ascii="Arial" w:hAnsi="Arial" w:cs="Arial"/>
          <w:sz w:val="20"/>
          <w:szCs w:val="20"/>
        </w:rPr>
      </w:pPr>
    </w:p>
    <w:p w14:paraId="3AF48F6A" w14:textId="77777777" w:rsidR="005E75BE" w:rsidRPr="00D80C52" w:rsidRDefault="005E75BE" w:rsidP="005E75BE">
      <w:pPr>
        <w:spacing w:line="260" w:lineRule="atLeast"/>
        <w:rPr>
          <w:rFonts w:ascii="Arial" w:hAnsi="Arial" w:cs="Arial"/>
          <w:sz w:val="20"/>
          <w:szCs w:val="20"/>
        </w:rPr>
      </w:pPr>
      <w:r w:rsidRPr="00D80C52">
        <w:rPr>
          <w:rFonts w:ascii="Arial" w:hAnsi="Arial" w:cs="Arial"/>
          <w:sz w:val="20"/>
          <w:szCs w:val="20"/>
        </w:rPr>
        <w:t>Kraj in datum</w:t>
      </w:r>
      <w:r>
        <w:rPr>
          <w:rFonts w:ascii="Arial" w:hAnsi="Arial" w:cs="Arial"/>
          <w:sz w:val="20"/>
          <w:szCs w:val="20"/>
        </w:rPr>
        <w:t xml:space="preserve">: </w:t>
      </w:r>
      <w:r w:rsidRPr="00D80C52">
        <w:rPr>
          <w:rFonts w:ascii="Arial" w:hAnsi="Arial" w:cs="Arial"/>
          <w:sz w:val="20"/>
          <w:szCs w:val="20"/>
        </w:rPr>
        <w:t>_______________________</w:t>
      </w:r>
    </w:p>
    <w:p w14:paraId="532EB797" w14:textId="77777777" w:rsidR="005E75BE" w:rsidRPr="00D80C52" w:rsidRDefault="005E75BE" w:rsidP="005E75BE">
      <w:pPr>
        <w:spacing w:line="260" w:lineRule="atLeast"/>
        <w:rPr>
          <w:rFonts w:ascii="Arial" w:hAnsi="Arial" w:cs="Arial"/>
          <w:sz w:val="20"/>
          <w:szCs w:val="20"/>
        </w:rPr>
      </w:pPr>
    </w:p>
    <w:p w14:paraId="4245ECC7" w14:textId="77777777" w:rsidR="005E75BE" w:rsidRPr="00D80C52" w:rsidRDefault="005E75BE" w:rsidP="005E75BE">
      <w:pPr>
        <w:spacing w:line="260" w:lineRule="atLeast"/>
        <w:jc w:val="center"/>
        <w:rPr>
          <w:rFonts w:ascii="Arial" w:hAnsi="Arial" w:cs="Arial"/>
          <w:sz w:val="20"/>
          <w:szCs w:val="20"/>
        </w:rPr>
      </w:pPr>
      <w:r w:rsidRPr="00D80C52">
        <w:rPr>
          <w:rFonts w:ascii="Arial" w:hAnsi="Arial" w:cs="Arial"/>
          <w:sz w:val="20"/>
          <w:szCs w:val="20"/>
        </w:rPr>
        <w:t xml:space="preserve">                                                                                     </w:t>
      </w:r>
      <w:r>
        <w:rPr>
          <w:rFonts w:ascii="Arial" w:hAnsi="Arial" w:cs="Arial"/>
          <w:sz w:val="20"/>
          <w:szCs w:val="20"/>
        </w:rPr>
        <w:t xml:space="preserve">              </w:t>
      </w:r>
      <w:r w:rsidRPr="00D80C52">
        <w:rPr>
          <w:rFonts w:ascii="Arial" w:hAnsi="Arial" w:cs="Arial"/>
          <w:sz w:val="20"/>
          <w:szCs w:val="20"/>
        </w:rPr>
        <w:t>/ime in priimek/</w:t>
      </w:r>
    </w:p>
    <w:p w14:paraId="0F996EBB" w14:textId="77777777" w:rsidR="005E75BE" w:rsidRPr="00D80C52" w:rsidRDefault="005E75BE" w:rsidP="005E75BE">
      <w:pPr>
        <w:spacing w:line="260" w:lineRule="atLeast"/>
        <w:jc w:val="center"/>
        <w:rPr>
          <w:rFonts w:ascii="Arial" w:hAnsi="Arial" w:cs="Arial"/>
          <w:sz w:val="20"/>
          <w:szCs w:val="20"/>
        </w:rPr>
      </w:pPr>
      <w:r w:rsidRPr="00D80C52">
        <w:rPr>
          <w:rFonts w:ascii="Arial" w:hAnsi="Arial" w:cs="Arial"/>
          <w:sz w:val="20"/>
          <w:szCs w:val="20"/>
        </w:rPr>
        <w:t xml:space="preserve">                                                                                           </w:t>
      </w:r>
      <w:r>
        <w:rPr>
          <w:rFonts w:ascii="Arial" w:hAnsi="Arial" w:cs="Arial"/>
          <w:sz w:val="20"/>
          <w:szCs w:val="20"/>
        </w:rPr>
        <w:t xml:space="preserve">       </w:t>
      </w:r>
      <w:r w:rsidRPr="00D80C52">
        <w:rPr>
          <w:rFonts w:ascii="Arial" w:hAnsi="Arial" w:cs="Arial"/>
          <w:sz w:val="20"/>
          <w:szCs w:val="20"/>
        </w:rPr>
        <w:t>_____________________</w:t>
      </w:r>
    </w:p>
    <w:p w14:paraId="0C39A6A5" w14:textId="77777777" w:rsidR="005E75BE" w:rsidRPr="00D80C52" w:rsidRDefault="005E75BE" w:rsidP="005E75BE">
      <w:pPr>
        <w:spacing w:line="260" w:lineRule="atLeast"/>
        <w:rPr>
          <w:rFonts w:ascii="Arial" w:hAnsi="Arial" w:cs="Arial"/>
          <w:sz w:val="20"/>
          <w:szCs w:val="20"/>
        </w:rPr>
      </w:pP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r>
      <w:r w:rsidRPr="00D80C52">
        <w:rPr>
          <w:rFonts w:ascii="Arial" w:hAnsi="Arial" w:cs="Arial"/>
          <w:sz w:val="20"/>
          <w:szCs w:val="20"/>
        </w:rPr>
        <w:tab/>
        <w:t xml:space="preserve">              (lastnoročni podpis)</w:t>
      </w:r>
    </w:p>
    <w:p w14:paraId="1ABACFF3" w14:textId="77777777" w:rsidR="005E75BE" w:rsidRPr="00D80C52" w:rsidRDefault="005E75BE" w:rsidP="005E75BE">
      <w:pPr>
        <w:spacing w:line="260" w:lineRule="atLeast"/>
        <w:jc w:val="both"/>
        <w:rPr>
          <w:rFonts w:ascii="Arial" w:hAnsi="Arial" w:cs="Arial"/>
          <w:b/>
          <w:bCs/>
          <w:sz w:val="20"/>
          <w:szCs w:val="20"/>
          <w:lang w:eastAsia="en-US"/>
        </w:rPr>
      </w:pPr>
    </w:p>
    <w:p w14:paraId="0BC8661C" w14:textId="77777777" w:rsidR="005E75BE" w:rsidRDefault="005E75BE" w:rsidP="005E75BE">
      <w:pPr>
        <w:spacing w:line="260" w:lineRule="atLeast"/>
        <w:jc w:val="both"/>
        <w:rPr>
          <w:rFonts w:ascii="Arial" w:hAnsi="Arial" w:cs="Arial"/>
          <w:b/>
          <w:bCs/>
          <w:sz w:val="20"/>
          <w:szCs w:val="20"/>
          <w:lang w:eastAsia="en-US"/>
        </w:rPr>
      </w:pPr>
    </w:p>
    <w:p w14:paraId="220208EE" w14:textId="77777777" w:rsidR="005E75BE" w:rsidRDefault="005E75BE" w:rsidP="005E75BE">
      <w:pPr>
        <w:spacing w:line="260" w:lineRule="atLeast"/>
        <w:jc w:val="both"/>
        <w:rPr>
          <w:rFonts w:ascii="Arial" w:hAnsi="Arial" w:cs="Arial"/>
          <w:b/>
          <w:bCs/>
          <w:sz w:val="20"/>
          <w:szCs w:val="20"/>
          <w:lang w:eastAsia="en-US"/>
        </w:rPr>
      </w:pPr>
    </w:p>
    <w:p w14:paraId="431D5440" w14:textId="77777777" w:rsidR="005E75BE" w:rsidRDefault="005E75BE" w:rsidP="005E75BE">
      <w:pPr>
        <w:spacing w:line="260" w:lineRule="atLeast"/>
        <w:jc w:val="both"/>
        <w:rPr>
          <w:rFonts w:ascii="Arial" w:hAnsi="Arial" w:cs="Arial"/>
          <w:b/>
          <w:bCs/>
          <w:sz w:val="20"/>
          <w:szCs w:val="20"/>
          <w:lang w:eastAsia="en-US"/>
        </w:rPr>
      </w:pPr>
    </w:p>
    <w:p w14:paraId="5735E128" w14:textId="77777777" w:rsidR="005E75BE" w:rsidRDefault="005E75BE" w:rsidP="005E75BE">
      <w:pPr>
        <w:spacing w:line="260" w:lineRule="atLeast"/>
        <w:jc w:val="both"/>
        <w:rPr>
          <w:rFonts w:ascii="Arial" w:hAnsi="Arial" w:cs="Arial"/>
          <w:b/>
          <w:bCs/>
          <w:sz w:val="20"/>
          <w:szCs w:val="20"/>
          <w:lang w:eastAsia="en-US"/>
        </w:rPr>
      </w:pPr>
    </w:p>
    <w:p w14:paraId="490BA76E" w14:textId="77777777" w:rsidR="005E75BE" w:rsidRDefault="005E75BE" w:rsidP="005E75BE">
      <w:pPr>
        <w:spacing w:line="260" w:lineRule="atLeast"/>
        <w:jc w:val="both"/>
        <w:rPr>
          <w:rFonts w:ascii="Arial" w:hAnsi="Arial" w:cs="Arial"/>
          <w:b/>
          <w:bCs/>
          <w:sz w:val="20"/>
          <w:szCs w:val="20"/>
          <w:lang w:eastAsia="en-US"/>
        </w:rPr>
      </w:pPr>
    </w:p>
    <w:p w14:paraId="5F22F004" w14:textId="77777777" w:rsidR="005E75BE" w:rsidRDefault="005E75BE" w:rsidP="005E75BE">
      <w:pPr>
        <w:spacing w:line="260" w:lineRule="atLeast"/>
        <w:jc w:val="both"/>
        <w:rPr>
          <w:rFonts w:ascii="Arial" w:hAnsi="Arial" w:cs="Arial"/>
          <w:b/>
          <w:bCs/>
          <w:sz w:val="20"/>
          <w:szCs w:val="20"/>
          <w:lang w:eastAsia="en-US"/>
        </w:rPr>
      </w:pPr>
    </w:p>
    <w:p w14:paraId="5A5EA71D" w14:textId="77777777" w:rsidR="005E75BE" w:rsidRDefault="005E75BE" w:rsidP="005E75BE">
      <w:pPr>
        <w:spacing w:line="260" w:lineRule="atLeast"/>
        <w:jc w:val="both"/>
        <w:rPr>
          <w:rFonts w:ascii="Arial" w:hAnsi="Arial" w:cs="Arial"/>
          <w:b/>
          <w:bCs/>
          <w:sz w:val="20"/>
          <w:szCs w:val="20"/>
          <w:lang w:eastAsia="en-US"/>
        </w:rPr>
      </w:pPr>
    </w:p>
    <w:p w14:paraId="7C3DDF52" w14:textId="77777777" w:rsidR="005E75BE" w:rsidRDefault="005E75BE" w:rsidP="005E75BE">
      <w:pPr>
        <w:spacing w:line="260" w:lineRule="atLeast"/>
        <w:jc w:val="both"/>
        <w:rPr>
          <w:rFonts w:ascii="Arial" w:hAnsi="Arial" w:cs="Arial"/>
          <w:b/>
          <w:bCs/>
          <w:sz w:val="20"/>
          <w:szCs w:val="20"/>
          <w:lang w:eastAsia="en-US"/>
        </w:rPr>
      </w:pPr>
    </w:p>
    <w:p w14:paraId="6CAD3A2F" w14:textId="77777777" w:rsidR="005E75BE" w:rsidRDefault="005E75BE" w:rsidP="005E75BE">
      <w:pPr>
        <w:spacing w:line="260" w:lineRule="atLeast"/>
        <w:jc w:val="both"/>
        <w:rPr>
          <w:rFonts w:ascii="Arial" w:hAnsi="Arial" w:cs="Arial"/>
          <w:b/>
          <w:bCs/>
          <w:sz w:val="20"/>
          <w:szCs w:val="20"/>
          <w:lang w:eastAsia="en-US"/>
        </w:rPr>
      </w:pPr>
    </w:p>
    <w:p w14:paraId="4C9DFE68" w14:textId="77777777" w:rsidR="005E75BE" w:rsidRDefault="005E75BE" w:rsidP="005E75BE">
      <w:pPr>
        <w:spacing w:line="260" w:lineRule="atLeast"/>
        <w:jc w:val="both"/>
        <w:rPr>
          <w:rFonts w:ascii="Arial" w:hAnsi="Arial" w:cs="Arial"/>
          <w:b/>
          <w:bCs/>
          <w:sz w:val="20"/>
          <w:szCs w:val="20"/>
          <w:lang w:eastAsia="en-US"/>
        </w:rPr>
      </w:pPr>
    </w:p>
    <w:p w14:paraId="6435B3D2" w14:textId="77777777" w:rsidR="005E75BE" w:rsidRDefault="005E75BE" w:rsidP="005E75BE">
      <w:pPr>
        <w:spacing w:line="260" w:lineRule="atLeast"/>
        <w:jc w:val="both"/>
        <w:rPr>
          <w:rFonts w:ascii="Arial" w:hAnsi="Arial" w:cs="Arial"/>
          <w:b/>
          <w:bCs/>
          <w:sz w:val="20"/>
          <w:szCs w:val="20"/>
          <w:lang w:eastAsia="en-US"/>
        </w:rPr>
      </w:pPr>
    </w:p>
    <w:p w14:paraId="7B406989" w14:textId="77777777" w:rsidR="005E75BE" w:rsidRDefault="005E75BE" w:rsidP="005E75BE">
      <w:pPr>
        <w:spacing w:line="260" w:lineRule="atLeast"/>
        <w:jc w:val="both"/>
        <w:rPr>
          <w:rFonts w:ascii="Arial" w:hAnsi="Arial" w:cs="Arial"/>
          <w:b/>
          <w:bCs/>
          <w:sz w:val="20"/>
          <w:szCs w:val="20"/>
          <w:lang w:eastAsia="en-US"/>
        </w:rPr>
      </w:pPr>
    </w:p>
    <w:p w14:paraId="711D9C56" w14:textId="77777777" w:rsidR="005E75BE" w:rsidRDefault="005E75BE" w:rsidP="005E75BE">
      <w:pPr>
        <w:spacing w:line="260" w:lineRule="atLeast"/>
        <w:jc w:val="both"/>
        <w:rPr>
          <w:rFonts w:ascii="Arial" w:hAnsi="Arial" w:cs="Arial"/>
          <w:b/>
          <w:bCs/>
          <w:sz w:val="20"/>
          <w:szCs w:val="20"/>
          <w:lang w:eastAsia="en-US"/>
        </w:rPr>
      </w:pPr>
    </w:p>
    <w:p w14:paraId="18037AEB" w14:textId="77777777" w:rsidR="005E75BE" w:rsidRDefault="005E75BE" w:rsidP="005E75BE">
      <w:pPr>
        <w:spacing w:line="260" w:lineRule="atLeast"/>
        <w:jc w:val="both"/>
        <w:rPr>
          <w:rFonts w:ascii="Arial" w:hAnsi="Arial" w:cs="Arial"/>
          <w:b/>
          <w:bCs/>
          <w:sz w:val="20"/>
          <w:szCs w:val="20"/>
          <w:lang w:eastAsia="en-US"/>
        </w:rPr>
      </w:pPr>
    </w:p>
    <w:p w14:paraId="588F3D98" w14:textId="77777777" w:rsidR="005E75BE" w:rsidRDefault="005E75BE" w:rsidP="005E75BE">
      <w:pPr>
        <w:spacing w:line="260" w:lineRule="atLeast"/>
        <w:jc w:val="both"/>
        <w:rPr>
          <w:rFonts w:ascii="Arial" w:hAnsi="Arial" w:cs="Arial"/>
          <w:b/>
          <w:bCs/>
          <w:sz w:val="20"/>
          <w:szCs w:val="20"/>
          <w:lang w:eastAsia="en-US"/>
        </w:rPr>
      </w:pPr>
    </w:p>
    <w:p w14:paraId="0A3AE137" w14:textId="77777777" w:rsidR="005E75BE" w:rsidRDefault="005E75BE" w:rsidP="005E75BE">
      <w:pPr>
        <w:spacing w:line="260" w:lineRule="atLeast"/>
        <w:jc w:val="both"/>
        <w:rPr>
          <w:rFonts w:ascii="Arial" w:hAnsi="Arial" w:cs="Arial"/>
          <w:b/>
          <w:bCs/>
          <w:sz w:val="20"/>
          <w:szCs w:val="20"/>
          <w:lang w:eastAsia="en-US"/>
        </w:rPr>
      </w:pPr>
    </w:p>
    <w:p w14:paraId="3952E613" w14:textId="4EF4ADFA" w:rsidR="005E75BE" w:rsidRDefault="005E75BE">
      <w:pPr>
        <w:rPr>
          <w:rFonts w:ascii="Arial" w:hAnsi="Arial" w:cs="Arial"/>
          <w:b/>
          <w:sz w:val="20"/>
          <w:szCs w:val="20"/>
          <w:lang w:eastAsia="ar-SA"/>
        </w:rPr>
      </w:pPr>
      <w:r>
        <w:rPr>
          <w:rFonts w:ascii="Arial" w:hAnsi="Arial" w:cs="Arial"/>
          <w:b/>
          <w:sz w:val="20"/>
          <w:szCs w:val="20"/>
          <w:lang w:eastAsia="ar-SA"/>
        </w:rPr>
        <w:br w:type="page"/>
      </w:r>
    </w:p>
    <w:p w14:paraId="724C9473" w14:textId="5EE40AE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436DA4">
        <w:rPr>
          <w:rFonts w:ascii="Arial" w:hAnsi="Arial" w:cs="Arial"/>
          <w:b/>
          <w:sz w:val="20"/>
          <w:szCs w:val="20"/>
          <w:lang w:eastAsia="ar-SA"/>
        </w:rPr>
        <w:t>1</w:t>
      </w:r>
      <w:r w:rsidR="00E82E7D">
        <w:rPr>
          <w:rFonts w:ascii="Arial" w:hAnsi="Arial" w:cs="Arial"/>
          <w:b/>
          <w:sz w:val="20"/>
          <w:szCs w:val="20"/>
          <w:lang w:eastAsia="ar-SA"/>
        </w:rPr>
        <w:t>1</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0" w:name="__RefHeading__13108_758074437"/>
      <w:bookmarkStart w:id="1" w:name="_Toc534192829"/>
      <w:bookmarkStart w:id="2" w:name="_Toc534026546"/>
      <w:bookmarkEnd w:id="0"/>
      <w:r w:rsidRPr="00AF7209">
        <w:rPr>
          <w:rFonts w:ascii="Arial" w:hAnsi="Arial" w:cs="Arial"/>
          <w:b/>
          <w:bCs/>
          <w:sz w:val="16"/>
          <w:szCs w:val="16"/>
          <w:lang w:eastAsia="ar-SA"/>
        </w:rPr>
        <w:t>Obrazec zavarovanja za resnost ponudbe po EPGP-758</w:t>
      </w:r>
      <w:bookmarkEnd w:id="1"/>
      <w:bookmarkEnd w:id="2"/>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2F02AE5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xml:space="preserve">, </w:t>
      </w:r>
      <w:r w:rsidR="00CD6DE1">
        <w:rPr>
          <w:rFonts w:ascii="Arial" w:hAnsi="Arial" w:cs="Arial"/>
          <w:b/>
          <w:sz w:val="16"/>
          <w:szCs w:val="16"/>
          <w:lang w:eastAsia="ar-SA"/>
        </w:rPr>
        <w:t xml:space="preserve">1000 </w:t>
      </w:r>
      <w:r w:rsidRPr="00227D0A">
        <w:rPr>
          <w:rFonts w:ascii="Arial" w:hAnsi="Arial" w:cs="Arial"/>
          <w:b/>
          <w:sz w:val="16"/>
          <w:szCs w:val="16"/>
          <w:lang w:eastAsia="ar-SA"/>
        </w:rPr>
        <w:t>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14E83F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Datum:</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2CD7809D"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626DCC58"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2945267C"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5CE226B5"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3D6600D0"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xml:space="preserve">, </w:t>
      </w:r>
      <w:r w:rsidR="00CD6DE1">
        <w:rPr>
          <w:rFonts w:ascii="Arial" w:hAnsi="Arial" w:cs="Arial"/>
          <w:b/>
          <w:sz w:val="16"/>
          <w:szCs w:val="16"/>
          <w:lang w:eastAsia="ar-SA"/>
        </w:rPr>
        <w:t xml:space="preserve">1000 </w:t>
      </w:r>
      <w:r w:rsidRPr="00227D0A">
        <w:rPr>
          <w:rFonts w:ascii="Arial" w:hAnsi="Arial" w:cs="Arial"/>
          <w:b/>
          <w:sz w:val="16"/>
          <w:szCs w:val="16"/>
          <w:lang w:eastAsia="ar-SA"/>
        </w:rPr>
        <w:t>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57A04CD2" w:rsidR="00A74B5C" w:rsidRPr="000823D0" w:rsidRDefault="00AF7209" w:rsidP="000823D0">
      <w:pPr>
        <w:spacing w:line="260" w:lineRule="atLeast"/>
        <w:jc w:val="both"/>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A74B5C" w:rsidRPr="00227D0A">
        <w:rPr>
          <w:rFonts w:ascii="Arial" w:hAnsi="Arial" w:cs="Arial"/>
          <w:i/>
          <w:sz w:val="16"/>
          <w:szCs w:val="16"/>
          <w:lang w:eastAsia="ar-SA"/>
        </w:rPr>
        <w:t xml:space="preserve"> </w:t>
      </w:r>
      <w:r w:rsidR="00F52B40" w:rsidRPr="008B40FB">
        <w:rPr>
          <w:rFonts w:ascii="Arial" w:hAnsi="Arial" w:cs="Arial"/>
          <w:b/>
          <w:i/>
          <w:sz w:val="16"/>
          <w:szCs w:val="16"/>
          <w:lang w:eastAsia="ar-SA"/>
        </w:rPr>
        <w:t>»</w:t>
      </w:r>
      <w:r w:rsidR="000823D0" w:rsidRPr="000823D0">
        <w:rPr>
          <w:rFonts w:ascii="Arial" w:hAnsi="Arial" w:cs="Arial"/>
          <w:b/>
          <w:i/>
          <w:sz w:val="16"/>
          <w:szCs w:val="16"/>
          <w:lang w:eastAsia="ar-SA"/>
        </w:rPr>
        <w:t>Zagotavljanje celovitih storitev stacionarne telefonije</w:t>
      </w:r>
      <w:r w:rsidR="000823D0">
        <w:rPr>
          <w:rFonts w:ascii="Arial" w:hAnsi="Arial" w:cs="Arial"/>
          <w:b/>
          <w:i/>
          <w:sz w:val="16"/>
          <w:szCs w:val="16"/>
          <w:lang w:eastAsia="ar-SA"/>
        </w:rPr>
        <w:t>«</w:t>
      </w:r>
    </w:p>
    <w:p w14:paraId="6C248C4A"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131A07DD"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 xml:space="preserve">: </w:t>
      </w:r>
      <w:r w:rsidR="0030142F">
        <w:rPr>
          <w:rFonts w:ascii="Arial" w:hAnsi="Arial" w:cs="Arial"/>
          <w:b/>
          <w:sz w:val="16"/>
          <w:szCs w:val="16"/>
          <w:lang w:eastAsia="ar-SA"/>
        </w:rPr>
        <w:t>4</w:t>
      </w:r>
      <w:r w:rsidR="008B40FB" w:rsidRPr="00364DD8">
        <w:rPr>
          <w:rFonts w:ascii="Arial" w:hAnsi="Arial" w:cs="Arial"/>
          <w:b/>
          <w:sz w:val="16"/>
          <w:szCs w:val="16"/>
          <w:lang w:eastAsia="ar-SA"/>
        </w:rPr>
        <w:t>.</w:t>
      </w:r>
      <w:r w:rsidR="0030142F">
        <w:rPr>
          <w:rFonts w:ascii="Arial" w:hAnsi="Arial" w:cs="Arial"/>
          <w:b/>
          <w:sz w:val="16"/>
          <w:szCs w:val="16"/>
          <w:lang w:eastAsia="ar-SA"/>
        </w:rPr>
        <w:t>0</w:t>
      </w:r>
      <w:r w:rsidRPr="00364DD8">
        <w:rPr>
          <w:rFonts w:ascii="Arial" w:hAnsi="Arial" w:cs="Arial"/>
          <w:b/>
          <w:sz w:val="16"/>
          <w:szCs w:val="16"/>
          <w:lang w:eastAsia="ar-SA"/>
        </w:rPr>
        <w:t>00,00 EUR</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45D8E8B1"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EDB9041" w14:textId="2839F205" w:rsidR="00C241F0" w:rsidRPr="00C241F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1F3AB86E"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A60124">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A60124">
      <w:pPr>
        <w:numPr>
          <w:ilvl w:val="0"/>
          <w:numId w:val="20"/>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A60124">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A60124">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429278D"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CF461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948BD12"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B6027C0"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D78D9C1"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7D806E"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02737E0"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1F3ED1"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060285"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1684C04"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B3DB6BD"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40FAF6C"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FAD2F1" w14:textId="77777777" w:rsidR="00CF461A" w:rsidRPr="00227D0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49DF32A6"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(navede se SWIFT naslova garanta)«</w:t>
      </w:r>
    </w:p>
    <w:p w14:paraId="57E0F88A"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505D373E" w14:textId="77777777" w:rsidR="00CF461A" w:rsidRDefault="00CF461A">
      <w:pPr>
        <w:rPr>
          <w:rFonts w:ascii="Arial" w:hAnsi="Arial" w:cs="Arial"/>
          <w:b/>
          <w:sz w:val="20"/>
          <w:szCs w:val="20"/>
          <w:lang w:eastAsia="en-US"/>
        </w:rPr>
      </w:pPr>
      <w:r>
        <w:rPr>
          <w:rFonts w:ascii="Arial" w:hAnsi="Arial" w:cs="Arial"/>
          <w:b/>
          <w:sz w:val="20"/>
          <w:szCs w:val="20"/>
          <w:lang w:eastAsia="en-US"/>
        </w:rPr>
        <w:br w:type="page"/>
      </w:r>
    </w:p>
    <w:p w14:paraId="13243718" w14:textId="2CEF54E2"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436DA4">
        <w:rPr>
          <w:rFonts w:ascii="Arial" w:hAnsi="Arial" w:cs="Arial"/>
          <w:b/>
          <w:sz w:val="20"/>
          <w:szCs w:val="20"/>
          <w:lang w:eastAsia="en-US"/>
        </w:rPr>
        <w:t>1</w:t>
      </w:r>
      <w:r w:rsidR="00E82E7D">
        <w:rPr>
          <w:rFonts w:ascii="Arial" w:hAnsi="Arial" w:cs="Arial"/>
          <w:b/>
          <w:sz w:val="20"/>
          <w:szCs w:val="20"/>
          <w:lang w:eastAsia="en-US"/>
        </w:rPr>
        <w:t>1</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3BBBEEC0" w14:textId="77777777" w:rsidR="00B8692C" w:rsidRDefault="00B8692C" w:rsidP="00B8692C">
      <w:pPr>
        <w:keepNext/>
        <w:spacing w:after="60" w:line="260" w:lineRule="atLeast"/>
        <w:outlineLvl w:val="2"/>
        <w:rPr>
          <w:rFonts w:ascii="Arial" w:hAnsi="Arial" w:cs="Arial"/>
          <w:b/>
          <w:bCs/>
          <w:sz w:val="16"/>
          <w:szCs w:val="16"/>
          <w:lang w:eastAsia="en-US"/>
        </w:rPr>
      </w:pPr>
      <w:bookmarkStart w:id="3" w:name="_Toc534026547"/>
      <w:bookmarkStart w:id="4" w:name="_Toc534192830"/>
    </w:p>
    <w:p w14:paraId="6F623D9A" w14:textId="7E451823" w:rsidR="00E74A6D" w:rsidRPr="00161C6E" w:rsidRDefault="00E74A6D" w:rsidP="00B8692C">
      <w:pPr>
        <w:keepNext/>
        <w:spacing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3"/>
      <w:bookmarkEnd w:id="4"/>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525F67F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Za:</w:t>
      </w:r>
      <w:r w:rsidR="008D4A94">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w:t>
      </w:r>
      <w:r w:rsidR="008D4A94">
        <w:rPr>
          <w:rFonts w:ascii="Arial" w:hAnsi="Arial" w:cs="Arial"/>
          <w:b/>
          <w:sz w:val="16"/>
          <w:szCs w:val="16"/>
          <w:lang w:eastAsia="en-US"/>
        </w:rPr>
        <w:t xml:space="preserve">1000 </w:t>
      </w:r>
      <w:r w:rsidRPr="00161C6E">
        <w:rPr>
          <w:rFonts w:ascii="Arial" w:hAnsi="Arial" w:cs="Arial"/>
          <w:b/>
          <w:sz w:val="16"/>
          <w:szCs w:val="16"/>
          <w:lang w:eastAsia="en-US"/>
        </w:rPr>
        <w:t xml:space="preserve">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5B4834F2"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0FF631AA"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B1EACD9"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5D362CBE"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2146B915"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33D309C5"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xml:space="preserve">, </w:t>
      </w:r>
      <w:r w:rsidR="008D4A94">
        <w:rPr>
          <w:rFonts w:ascii="Arial" w:hAnsi="Arial" w:cs="Arial"/>
          <w:b/>
          <w:sz w:val="16"/>
          <w:szCs w:val="16"/>
          <w:lang w:eastAsia="en-US"/>
        </w:rPr>
        <w:t xml:space="preserve">1000 </w:t>
      </w:r>
      <w:r w:rsidRPr="00161C6E">
        <w:rPr>
          <w:rFonts w:ascii="Arial" w:hAnsi="Arial" w:cs="Arial"/>
          <w:b/>
          <w:sz w:val="16"/>
          <w:szCs w:val="16"/>
          <w:lang w:eastAsia="en-US"/>
        </w:rPr>
        <w:t>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477A5912" w:rsidR="00E74A6D" w:rsidRPr="001B799E" w:rsidRDefault="00E74A6D" w:rsidP="004B3354">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4B3354" w:rsidRPr="004B3354">
        <w:rPr>
          <w:rFonts w:ascii="Arial" w:hAnsi="Arial" w:cs="Arial"/>
          <w:b/>
          <w:sz w:val="16"/>
          <w:szCs w:val="16"/>
          <w:lang w:eastAsia="en-US"/>
        </w:rPr>
        <w:t>Zagotavljanje celovitih storitev stacionarne telefonije</w:t>
      </w:r>
      <w:r w:rsidR="004B3354">
        <w:rPr>
          <w:rFonts w:ascii="Arial" w:hAnsi="Arial" w:cs="Arial"/>
          <w:b/>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4AC62A11"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13B86F3B"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1D99CA4A"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635E2128"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008D4A94">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61847572"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01EE42D2"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008D4A94">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517D6482" w14:textId="77777777" w:rsidR="001F77CB" w:rsidRDefault="001F77CB" w:rsidP="00E74A6D">
      <w:pPr>
        <w:spacing w:line="260" w:lineRule="atLeast"/>
        <w:jc w:val="both"/>
        <w:rPr>
          <w:rFonts w:ascii="Arial" w:hAnsi="Arial" w:cs="Arial"/>
          <w:sz w:val="16"/>
          <w:szCs w:val="16"/>
          <w:lang w:eastAsia="en-US"/>
        </w:rPr>
      </w:pPr>
    </w:p>
    <w:p w14:paraId="709935F8" w14:textId="77777777" w:rsidR="001F77CB" w:rsidRDefault="001F77CB" w:rsidP="00E74A6D">
      <w:pPr>
        <w:spacing w:line="260" w:lineRule="atLeast"/>
        <w:jc w:val="both"/>
        <w:rPr>
          <w:rFonts w:ascii="Arial" w:hAnsi="Arial" w:cs="Arial"/>
          <w:sz w:val="16"/>
          <w:szCs w:val="16"/>
          <w:lang w:eastAsia="en-US"/>
        </w:rPr>
      </w:pPr>
    </w:p>
    <w:p w14:paraId="7C52874A" w14:textId="77777777" w:rsidR="001F77CB" w:rsidRDefault="001F77CB" w:rsidP="00E74A6D">
      <w:pPr>
        <w:spacing w:line="260" w:lineRule="atLeast"/>
        <w:jc w:val="both"/>
        <w:rPr>
          <w:rFonts w:ascii="Arial" w:hAnsi="Arial" w:cs="Arial"/>
          <w:sz w:val="16"/>
          <w:szCs w:val="16"/>
          <w:lang w:eastAsia="en-US"/>
        </w:rPr>
      </w:pPr>
    </w:p>
    <w:p w14:paraId="486CA66D" w14:textId="77777777" w:rsidR="001F77CB" w:rsidRDefault="001F77CB" w:rsidP="00E74A6D">
      <w:pPr>
        <w:spacing w:line="260" w:lineRule="atLeast"/>
        <w:jc w:val="both"/>
        <w:rPr>
          <w:rFonts w:ascii="Arial" w:hAnsi="Arial" w:cs="Arial"/>
          <w:sz w:val="16"/>
          <w:szCs w:val="16"/>
          <w:lang w:eastAsia="en-US"/>
        </w:rPr>
      </w:pPr>
    </w:p>
    <w:p w14:paraId="33DC056D" w14:textId="77777777" w:rsidR="008D4A94" w:rsidRPr="00161C6E" w:rsidRDefault="008D4A94"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lastRenderedPageBreak/>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Default="00E74A6D" w:rsidP="00E74A6D">
      <w:pPr>
        <w:spacing w:line="260" w:lineRule="atLeast"/>
        <w:jc w:val="both"/>
        <w:rPr>
          <w:rFonts w:ascii="Arial" w:hAnsi="Arial" w:cs="Arial"/>
          <w:sz w:val="16"/>
          <w:szCs w:val="16"/>
          <w:lang w:eastAsia="en-US"/>
        </w:rPr>
      </w:pPr>
    </w:p>
    <w:p w14:paraId="3A5F82E6" w14:textId="77777777" w:rsidR="001F77CB" w:rsidRPr="00161C6E" w:rsidRDefault="001F77CB" w:rsidP="00E74A6D">
      <w:pPr>
        <w:spacing w:line="260" w:lineRule="atLeast"/>
        <w:jc w:val="both"/>
        <w:rPr>
          <w:rFonts w:ascii="Arial" w:hAnsi="Arial" w:cs="Arial"/>
          <w:sz w:val="16"/>
          <w:szCs w:val="16"/>
          <w:lang w:eastAsia="en-US"/>
        </w:rPr>
      </w:pPr>
    </w:p>
    <w:p w14:paraId="153060E4" w14:textId="5E35115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8D4A94">
        <w:rPr>
          <w:rFonts w:ascii="Arial" w:hAnsi="Arial" w:cs="Arial"/>
          <w:sz w:val="16"/>
          <w:szCs w:val="16"/>
          <w:lang w:eastAsia="en-US"/>
        </w:rPr>
        <w:t xml:space="preserve">   </w:t>
      </w:r>
      <w:r w:rsidRPr="00161C6E">
        <w:rPr>
          <w:rFonts w:ascii="Arial" w:hAnsi="Arial" w:cs="Arial"/>
          <w:sz w:val="16"/>
          <w:szCs w:val="16"/>
          <w:lang w:eastAsia="en-US"/>
        </w:rPr>
        <w:t xml:space="preserve"> (žig in podpis)</w:t>
      </w:r>
    </w:p>
    <w:p w14:paraId="7C01D96D" w14:textId="77777777" w:rsidR="00A13840" w:rsidRDefault="00A13840" w:rsidP="00E74A6D">
      <w:pPr>
        <w:spacing w:line="260" w:lineRule="atLeast"/>
        <w:rPr>
          <w:rFonts w:ascii="Arial" w:hAnsi="Arial" w:cs="Arial"/>
          <w:sz w:val="16"/>
          <w:szCs w:val="16"/>
          <w:lang w:eastAsia="en-US"/>
        </w:rPr>
      </w:pPr>
    </w:p>
    <w:p w14:paraId="6DFF1930" w14:textId="77777777" w:rsidR="00A13840" w:rsidRDefault="00A13840" w:rsidP="00E74A6D">
      <w:pPr>
        <w:spacing w:line="260" w:lineRule="atLeast"/>
        <w:rPr>
          <w:rFonts w:ascii="Arial" w:hAnsi="Arial" w:cs="Arial"/>
          <w:sz w:val="16"/>
          <w:szCs w:val="16"/>
          <w:lang w:eastAsia="en-US"/>
        </w:rPr>
      </w:pPr>
    </w:p>
    <w:p w14:paraId="2C4FBA9C" w14:textId="77777777" w:rsidR="00217D26" w:rsidRDefault="00217D26" w:rsidP="00E74A6D">
      <w:pPr>
        <w:spacing w:line="260" w:lineRule="atLeast"/>
        <w:rPr>
          <w:rFonts w:ascii="Arial" w:hAnsi="Arial" w:cs="Arial"/>
          <w:sz w:val="16"/>
          <w:szCs w:val="16"/>
          <w:lang w:eastAsia="en-US"/>
        </w:rPr>
      </w:pPr>
    </w:p>
    <w:p w14:paraId="44047872" w14:textId="77777777" w:rsidR="00217D26" w:rsidRDefault="00217D26" w:rsidP="00E74A6D">
      <w:pPr>
        <w:spacing w:line="260" w:lineRule="atLeast"/>
        <w:rPr>
          <w:rFonts w:ascii="Arial" w:hAnsi="Arial" w:cs="Arial"/>
          <w:sz w:val="16"/>
          <w:szCs w:val="16"/>
          <w:lang w:eastAsia="en-US"/>
        </w:rPr>
      </w:pPr>
    </w:p>
    <w:p w14:paraId="205453C4" w14:textId="77777777" w:rsidR="00217D26" w:rsidRDefault="00217D26" w:rsidP="00E74A6D">
      <w:pPr>
        <w:spacing w:line="260" w:lineRule="atLeast"/>
        <w:rPr>
          <w:rFonts w:ascii="Arial" w:hAnsi="Arial" w:cs="Arial"/>
          <w:sz w:val="16"/>
          <w:szCs w:val="16"/>
          <w:lang w:eastAsia="en-US"/>
        </w:rPr>
      </w:pPr>
    </w:p>
    <w:p w14:paraId="4977CFCC" w14:textId="77777777" w:rsidR="00217D26" w:rsidRDefault="00217D26" w:rsidP="00E74A6D">
      <w:pPr>
        <w:spacing w:line="260" w:lineRule="atLeast"/>
        <w:rPr>
          <w:rFonts w:ascii="Arial" w:hAnsi="Arial" w:cs="Arial"/>
          <w:sz w:val="16"/>
          <w:szCs w:val="16"/>
          <w:lang w:eastAsia="en-US"/>
        </w:rPr>
      </w:pPr>
    </w:p>
    <w:p w14:paraId="7D7EBBD0" w14:textId="77777777" w:rsidR="00217D26" w:rsidRDefault="00217D26" w:rsidP="00E74A6D">
      <w:pPr>
        <w:spacing w:line="260" w:lineRule="atLeast"/>
        <w:rPr>
          <w:rFonts w:ascii="Arial" w:hAnsi="Arial" w:cs="Arial"/>
          <w:sz w:val="16"/>
          <w:szCs w:val="16"/>
          <w:lang w:eastAsia="en-US"/>
        </w:rPr>
      </w:pPr>
    </w:p>
    <w:p w14:paraId="231F85DF" w14:textId="77777777" w:rsidR="00217D26" w:rsidRDefault="00217D26" w:rsidP="00E74A6D">
      <w:pPr>
        <w:spacing w:line="260" w:lineRule="atLeast"/>
        <w:rPr>
          <w:rFonts w:ascii="Arial" w:hAnsi="Arial" w:cs="Arial"/>
          <w:sz w:val="16"/>
          <w:szCs w:val="16"/>
          <w:lang w:eastAsia="en-US"/>
        </w:rPr>
      </w:pPr>
    </w:p>
    <w:p w14:paraId="6844CB93" w14:textId="77777777" w:rsidR="00217D26" w:rsidRDefault="00217D26" w:rsidP="00E74A6D">
      <w:pPr>
        <w:spacing w:line="260" w:lineRule="atLeast"/>
        <w:rPr>
          <w:rFonts w:ascii="Arial" w:hAnsi="Arial" w:cs="Arial"/>
          <w:sz w:val="16"/>
          <w:szCs w:val="16"/>
          <w:lang w:eastAsia="en-US"/>
        </w:rPr>
      </w:pPr>
    </w:p>
    <w:p w14:paraId="4223EF86" w14:textId="77777777" w:rsidR="00217D26" w:rsidRDefault="00217D26" w:rsidP="00E74A6D">
      <w:pPr>
        <w:spacing w:line="260" w:lineRule="atLeast"/>
        <w:rPr>
          <w:rFonts w:ascii="Arial" w:hAnsi="Arial" w:cs="Arial"/>
          <w:sz w:val="16"/>
          <w:szCs w:val="16"/>
          <w:lang w:eastAsia="en-US"/>
        </w:rPr>
      </w:pPr>
    </w:p>
    <w:p w14:paraId="1CFB80AF" w14:textId="77777777" w:rsidR="00217D26" w:rsidRDefault="00217D26" w:rsidP="00E74A6D">
      <w:pPr>
        <w:spacing w:line="260" w:lineRule="atLeast"/>
        <w:rPr>
          <w:rFonts w:ascii="Arial" w:hAnsi="Arial" w:cs="Arial"/>
          <w:sz w:val="16"/>
          <w:szCs w:val="16"/>
          <w:lang w:eastAsia="en-US"/>
        </w:rPr>
      </w:pPr>
    </w:p>
    <w:p w14:paraId="320732FA" w14:textId="77777777" w:rsidR="00217D26" w:rsidRDefault="00217D26" w:rsidP="00E74A6D">
      <w:pPr>
        <w:spacing w:line="260" w:lineRule="atLeast"/>
        <w:rPr>
          <w:rFonts w:ascii="Arial" w:hAnsi="Arial" w:cs="Arial"/>
          <w:sz w:val="16"/>
          <w:szCs w:val="16"/>
          <w:lang w:eastAsia="en-US"/>
        </w:rPr>
      </w:pPr>
    </w:p>
    <w:p w14:paraId="5879071A" w14:textId="77777777" w:rsidR="00217D26" w:rsidRDefault="00217D26" w:rsidP="00E74A6D">
      <w:pPr>
        <w:spacing w:line="260" w:lineRule="atLeast"/>
        <w:rPr>
          <w:rFonts w:ascii="Arial" w:hAnsi="Arial" w:cs="Arial"/>
          <w:sz w:val="16"/>
          <w:szCs w:val="16"/>
          <w:lang w:eastAsia="en-US"/>
        </w:rPr>
      </w:pPr>
    </w:p>
    <w:p w14:paraId="787ECFC1" w14:textId="77777777" w:rsidR="00217D26" w:rsidRDefault="00217D26" w:rsidP="00E74A6D">
      <w:pPr>
        <w:spacing w:line="260" w:lineRule="atLeast"/>
        <w:rPr>
          <w:rFonts w:ascii="Arial" w:hAnsi="Arial" w:cs="Arial"/>
          <w:sz w:val="16"/>
          <w:szCs w:val="16"/>
          <w:lang w:eastAsia="en-US"/>
        </w:rPr>
      </w:pPr>
    </w:p>
    <w:p w14:paraId="5DD63723" w14:textId="77777777" w:rsidR="00217D26" w:rsidRDefault="00217D26" w:rsidP="00E74A6D">
      <w:pPr>
        <w:spacing w:line="260" w:lineRule="atLeast"/>
        <w:rPr>
          <w:rFonts w:ascii="Arial" w:hAnsi="Arial" w:cs="Arial"/>
          <w:sz w:val="16"/>
          <w:szCs w:val="16"/>
          <w:lang w:eastAsia="en-US"/>
        </w:rPr>
      </w:pPr>
    </w:p>
    <w:p w14:paraId="7EDA0BB1" w14:textId="77777777" w:rsidR="00217D26" w:rsidRDefault="00217D26" w:rsidP="00E74A6D">
      <w:pPr>
        <w:spacing w:line="260" w:lineRule="atLeast"/>
        <w:rPr>
          <w:rFonts w:ascii="Arial" w:hAnsi="Arial" w:cs="Arial"/>
          <w:sz w:val="16"/>
          <w:szCs w:val="16"/>
          <w:lang w:eastAsia="en-US"/>
        </w:rPr>
      </w:pPr>
    </w:p>
    <w:p w14:paraId="1E2D3D90" w14:textId="77777777" w:rsidR="00217D26" w:rsidRDefault="00217D26" w:rsidP="00E74A6D">
      <w:pPr>
        <w:spacing w:line="260" w:lineRule="atLeast"/>
        <w:rPr>
          <w:rFonts w:ascii="Arial" w:hAnsi="Arial" w:cs="Arial"/>
          <w:sz w:val="16"/>
          <w:szCs w:val="16"/>
          <w:lang w:eastAsia="en-US"/>
        </w:rPr>
      </w:pPr>
    </w:p>
    <w:p w14:paraId="285A9FAF" w14:textId="77777777" w:rsidR="00217D26" w:rsidRDefault="00217D26" w:rsidP="00E74A6D">
      <w:pPr>
        <w:spacing w:line="260" w:lineRule="atLeast"/>
        <w:rPr>
          <w:rFonts w:ascii="Arial" w:hAnsi="Arial" w:cs="Arial"/>
          <w:sz w:val="16"/>
          <w:szCs w:val="16"/>
          <w:lang w:eastAsia="en-US"/>
        </w:rPr>
      </w:pPr>
    </w:p>
    <w:p w14:paraId="7BE41B1A" w14:textId="77777777" w:rsidR="00217D26" w:rsidRDefault="00217D26" w:rsidP="00E74A6D">
      <w:pPr>
        <w:spacing w:line="260" w:lineRule="atLeast"/>
        <w:rPr>
          <w:rFonts w:ascii="Arial" w:hAnsi="Arial" w:cs="Arial"/>
          <w:sz w:val="16"/>
          <w:szCs w:val="16"/>
          <w:lang w:eastAsia="en-US"/>
        </w:rPr>
      </w:pPr>
    </w:p>
    <w:p w14:paraId="41DC9DAE" w14:textId="77777777" w:rsidR="00217D26" w:rsidRDefault="00217D26" w:rsidP="00E74A6D">
      <w:pPr>
        <w:spacing w:line="260" w:lineRule="atLeast"/>
        <w:rPr>
          <w:rFonts w:ascii="Arial" w:hAnsi="Arial" w:cs="Arial"/>
          <w:sz w:val="16"/>
          <w:szCs w:val="16"/>
          <w:lang w:eastAsia="en-US"/>
        </w:rPr>
      </w:pPr>
    </w:p>
    <w:p w14:paraId="78532476" w14:textId="77777777" w:rsidR="00217D26" w:rsidRDefault="00217D26" w:rsidP="00E74A6D">
      <w:pPr>
        <w:spacing w:line="260" w:lineRule="atLeast"/>
        <w:rPr>
          <w:rFonts w:ascii="Arial" w:hAnsi="Arial" w:cs="Arial"/>
          <w:sz w:val="16"/>
          <w:szCs w:val="16"/>
          <w:lang w:eastAsia="en-US"/>
        </w:rPr>
      </w:pPr>
    </w:p>
    <w:p w14:paraId="385B2EAF" w14:textId="77777777" w:rsidR="00217D26" w:rsidRDefault="00217D26" w:rsidP="00E74A6D">
      <w:pPr>
        <w:spacing w:line="260" w:lineRule="atLeast"/>
        <w:rPr>
          <w:rFonts w:ascii="Arial" w:hAnsi="Arial" w:cs="Arial"/>
          <w:sz w:val="16"/>
          <w:szCs w:val="16"/>
          <w:lang w:eastAsia="en-US"/>
        </w:rPr>
      </w:pPr>
    </w:p>
    <w:p w14:paraId="294E866E" w14:textId="77777777" w:rsidR="00217D26" w:rsidRDefault="00217D26" w:rsidP="00E74A6D">
      <w:pPr>
        <w:spacing w:line="260" w:lineRule="atLeast"/>
        <w:rPr>
          <w:rFonts w:ascii="Arial" w:hAnsi="Arial" w:cs="Arial"/>
          <w:sz w:val="16"/>
          <w:szCs w:val="16"/>
          <w:lang w:eastAsia="en-US"/>
        </w:rPr>
      </w:pPr>
    </w:p>
    <w:p w14:paraId="2DA56813" w14:textId="77777777" w:rsidR="00217D26" w:rsidRDefault="00217D26" w:rsidP="00E74A6D">
      <w:pPr>
        <w:spacing w:line="260" w:lineRule="atLeast"/>
        <w:rPr>
          <w:rFonts w:ascii="Arial" w:hAnsi="Arial" w:cs="Arial"/>
          <w:sz w:val="16"/>
          <w:szCs w:val="16"/>
          <w:lang w:eastAsia="en-US"/>
        </w:rPr>
      </w:pPr>
    </w:p>
    <w:p w14:paraId="4D0A2992" w14:textId="77777777" w:rsidR="00217D26" w:rsidRDefault="00217D26" w:rsidP="00E74A6D">
      <w:pPr>
        <w:spacing w:line="260" w:lineRule="atLeast"/>
        <w:rPr>
          <w:rFonts w:ascii="Arial" w:hAnsi="Arial" w:cs="Arial"/>
          <w:sz w:val="16"/>
          <w:szCs w:val="16"/>
          <w:lang w:eastAsia="en-US"/>
        </w:rPr>
      </w:pPr>
    </w:p>
    <w:p w14:paraId="342B5AF4" w14:textId="77777777" w:rsidR="00217D26" w:rsidRDefault="00217D26" w:rsidP="00E74A6D">
      <w:pPr>
        <w:spacing w:line="260" w:lineRule="atLeast"/>
        <w:rPr>
          <w:rFonts w:ascii="Arial" w:hAnsi="Arial" w:cs="Arial"/>
          <w:sz w:val="16"/>
          <w:szCs w:val="16"/>
          <w:lang w:eastAsia="en-US"/>
        </w:rPr>
      </w:pPr>
    </w:p>
    <w:p w14:paraId="6C566E5E" w14:textId="77777777" w:rsidR="00217D26" w:rsidRDefault="00217D26" w:rsidP="00E74A6D">
      <w:pPr>
        <w:spacing w:line="260" w:lineRule="atLeast"/>
        <w:rPr>
          <w:rFonts w:ascii="Arial" w:hAnsi="Arial" w:cs="Arial"/>
          <w:sz w:val="16"/>
          <w:szCs w:val="16"/>
          <w:lang w:eastAsia="en-US"/>
        </w:rPr>
      </w:pPr>
    </w:p>
    <w:p w14:paraId="65EC5C9E" w14:textId="77777777" w:rsidR="00217D26" w:rsidRDefault="00217D26" w:rsidP="00E74A6D">
      <w:pPr>
        <w:spacing w:line="260" w:lineRule="atLeast"/>
        <w:rPr>
          <w:rFonts w:ascii="Arial" w:hAnsi="Arial" w:cs="Arial"/>
          <w:sz w:val="16"/>
          <w:szCs w:val="16"/>
          <w:lang w:eastAsia="en-US"/>
        </w:rPr>
      </w:pPr>
    </w:p>
    <w:p w14:paraId="12C7A494" w14:textId="77777777" w:rsidR="00217D26" w:rsidRDefault="00217D26" w:rsidP="00E74A6D">
      <w:pPr>
        <w:spacing w:line="260" w:lineRule="atLeast"/>
        <w:rPr>
          <w:rFonts w:ascii="Arial" w:hAnsi="Arial" w:cs="Arial"/>
          <w:sz w:val="16"/>
          <w:szCs w:val="16"/>
          <w:lang w:eastAsia="en-US"/>
        </w:rPr>
      </w:pPr>
    </w:p>
    <w:p w14:paraId="2479EBFF" w14:textId="77777777" w:rsidR="00217D26" w:rsidRDefault="00217D26" w:rsidP="00E74A6D">
      <w:pPr>
        <w:spacing w:line="260" w:lineRule="atLeast"/>
        <w:rPr>
          <w:rFonts w:ascii="Arial" w:hAnsi="Arial" w:cs="Arial"/>
          <w:sz w:val="16"/>
          <w:szCs w:val="16"/>
          <w:lang w:eastAsia="en-US"/>
        </w:rPr>
      </w:pPr>
    </w:p>
    <w:p w14:paraId="0A8CA0C8" w14:textId="77777777" w:rsidR="00217D26" w:rsidRDefault="00217D26" w:rsidP="00E74A6D">
      <w:pPr>
        <w:spacing w:line="260" w:lineRule="atLeast"/>
        <w:rPr>
          <w:rFonts w:ascii="Arial" w:hAnsi="Arial" w:cs="Arial"/>
          <w:sz w:val="16"/>
          <w:szCs w:val="16"/>
          <w:lang w:eastAsia="en-US"/>
        </w:rPr>
      </w:pPr>
    </w:p>
    <w:p w14:paraId="4C16A9D4" w14:textId="77777777" w:rsidR="00217D26" w:rsidRDefault="00217D26" w:rsidP="00E74A6D">
      <w:pPr>
        <w:spacing w:line="260" w:lineRule="atLeast"/>
        <w:rPr>
          <w:rFonts w:ascii="Arial" w:hAnsi="Arial" w:cs="Arial"/>
          <w:sz w:val="16"/>
          <w:szCs w:val="16"/>
          <w:lang w:eastAsia="en-US"/>
        </w:rPr>
      </w:pPr>
    </w:p>
    <w:p w14:paraId="2CAE1478" w14:textId="77777777" w:rsidR="00217D26" w:rsidRDefault="00217D26" w:rsidP="00E74A6D">
      <w:pPr>
        <w:spacing w:line="260" w:lineRule="atLeast"/>
        <w:rPr>
          <w:rFonts w:ascii="Arial" w:hAnsi="Arial" w:cs="Arial"/>
          <w:sz w:val="16"/>
          <w:szCs w:val="16"/>
          <w:lang w:eastAsia="en-US"/>
        </w:rPr>
      </w:pPr>
    </w:p>
    <w:p w14:paraId="0C32E217" w14:textId="77777777" w:rsidR="00217D26" w:rsidRDefault="00217D26" w:rsidP="00E74A6D">
      <w:pPr>
        <w:spacing w:line="260" w:lineRule="atLeast"/>
        <w:rPr>
          <w:rFonts w:ascii="Arial" w:hAnsi="Arial" w:cs="Arial"/>
          <w:sz w:val="16"/>
          <w:szCs w:val="16"/>
          <w:lang w:eastAsia="en-US"/>
        </w:rPr>
      </w:pPr>
    </w:p>
    <w:p w14:paraId="1758AB6F" w14:textId="77777777" w:rsidR="00217D26" w:rsidRDefault="00217D26" w:rsidP="00E74A6D">
      <w:pPr>
        <w:spacing w:line="260" w:lineRule="atLeast"/>
        <w:rPr>
          <w:rFonts w:ascii="Arial" w:hAnsi="Arial" w:cs="Arial"/>
          <w:sz w:val="16"/>
          <w:szCs w:val="16"/>
          <w:lang w:eastAsia="en-US"/>
        </w:rPr>
      </w:pPr>
    </w:p>
    <w:p w14:paraId="31D850EB" w14:textId="77777777" w:rsidR="00217D26" w:rsidRDefault="00217D26" w:rsidP="00E74A6D">
      <w:pPr>
        <w:spacing w:line="260" w:lineRule="atLeast"/>
        <w:rPr>
          <w:rFonts w:ascii="Arial" w:hAnsi="Arial" w:cs="Arial"/>
          <w:sz w:val="16"/>
          <w:szCs w:val="16"/>
          <w:lang w:eastAsia="en-US"/>
        </w:rPr>
      </w:pPr>
    </w:p>
    <w:p w14:paraId="224E796E" w14:textId="77777777" w:rsidR="00217D26" w:rsidRDefault="00217D26" w:rsidP="00E74A6D">
      <w:pPr>
        <w:spacing w:line="260" w:lineRule="atLeast"/>
        <w:rPr>
          <w:rFonts w:ascii="Arial" w:hAnsi="Arial" w:cs="Arial"/>
          <w:sz w:val="16"/>
          <w:szCs w:val="16"/>
          <w:lang w:eastAsia="en-US"/>
        </w:rPr>
      </w:pPr>
    </w:p>
    <w:p w14:paraId="74BCB3A4" w14:textId="77777777" w:rsidR="00217D26" w:rsidRDefault="00217D26" w:rsidP="00E74A6D">
      <w:pPr>
        <w:spacing w:line="260" w:lineRule="atLeast"/>
        <w:rPr>
          <w:rFonts w:ascii="Arial" w:hAnsi="Arial" w:cs="Arial"/>
          <w:sz w:val="16"/>
          <w:szCs w:val="16"/>
          <w:lang w:eastAsia="en-US"/>
        </w:rPr>
      </w:pPr>
    </w:p>
    <w:p w14:paraId="1234ADEC" w14:textId="77777777" w:rsidR="00217D26" w:rsidRDefault="00217D26" w:rsidP="00E74A6D">
      <w:pPr>
        <w:spacing w:line="260" w:lineRule="atLeast"/>
        <w:rPr>
          <w:rFonts w:ascii="Arial" w:hAnsi="Arial" w:cs="Arial"/>
          <w:sz w:val="16"/>
          <w:szCs w:val="16"/>
          <w:lang w:eastAsia="en-US"/>
        </w:rPr>
      </w:pPr>
    </w:p>
    <w:p w14:paraId="06A5E340" w14:textId="77777777" w:rsidR="00217D26" w:rsidRDefault="00217D26" w:rsidP="00E74A6D">
      <w:pPr>
        <w:spacing w:line="260" w:lineRule="atLeast"/>
        <w:rPr>
          <w:rFonts w:ascii="Arial" w:hAnsi="Arial" w:cs="Arial"/>
          <w:sz w:val="16"/>
          <w:szCs w:val="16"/>
          <w:lang w:eastAsia="en-US"/>
        </w:rPr>
      </w:pPr>
    </w:p>
    <w:p w14:paraId="4FB4C700" w14:textId="77777777" w:rsidR="00217D26" w:rsidRDefault="00217D26" w:rsidP="00E74A6D">
      <w:pPr>
        <w:spacing w:line="260" w:lineRule="atLeast"/>
        <w:rPr>
          <w:rFonts w:ascii="Arial" w:hAnsi="Arial" w:cs="Arial"/>
          <w:sz w:val="16"/>
          <w:szCs w:val="16"/>
          <w:lang w:eastAsia="en-US"/>
        </w:rPr>
      </w:pPr>
    </w:p>
    <w:p w14:paraId="30355D5F" w14:textId="77777777" w:rsidR="00D4717D" w:rsidRDefault="00D4717D" w:rsidP="00E74A6D">
      <w:pPr>
        <w:spacing w:line="260" w:lineRule="atLeast"/>
        <w:rPr>
          <w:rFonts w:ascii="Arial" w:hAnsi="Arial" w:cs="Arial"/>
          <w:sz w:val="16"/>
          <w:szCs w:val="16"/>
          <w:lang w:eastAsia="en-US"/>
        </w:rPr>
      </w:pPr>
    </w:p>
    <w:p w14:paraId="2075171F" w14:textId="77777777" w:rsidR="00217D26" w:rsidRDefault="00217D26" w:rsidP="00E74A6D">
      <w:pPr>
        <w:spacing w:line="260" w:lineRule="atLeast"/>
        <w:rPr>
          <w:rFonts w:ascii="Arial" w:hAnsi="Arial" w:cs="Arial"/>
          <w:sz w:val="16"/>
          <w:szCs w:val="16"/>
          <w:lang w:eastAsia="en-US"/>
        </w:rPr>
      </w:pPr>
    </w:p>
    <w:p w14:paraId="1D3ECB01" w14:textId="77777777" w:rsidR="00217D26" w:rsidRDefault="00217D26"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6508FA42" w14:textId="28802EB6" w:rsidR="001470FE" w:rsidRPr="00217D26" w:rsidRDefault="00A13840" w:rsidP="00217D26">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sectPr w:rsidR="001470FE" w:rsidRPr="00217D26" w:rsidSect="00311DE6">
          <w:headerReference w:type="default" r:id="rId12"/>
          <w:footerReference w:type="default" r:id="rId13"/>
          <w:headerReference w:type="first" r:id="rId14"/>
          <w:footerReference w:type="first" r:id="rId15"/>
          <w:pgSz w:w="11906" w:h="16838"/>
          <w:pgMar w:top="902" w:right="1418" w:bottom="902" w:left="1418" w:header="709" w:footer="709" w:gutter="0"/>
          <w:cols w:space="708"/>
          <w:docGrid w:linePitch="360"/>
        </w:sect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i/>
          <w:sz w:val="16"/>
          <w:szCs w:val="16"/>
          <w:lang w:eastAsia="en-US"/>
        </w:rPr>
        <w:t>(navede se SWIFT naslova garanta)</w:t>
      </w:r>
      <w:r w:rsidR="001F77CB" w:rsidRPr="001F77CB">
        <w:rPr>
          <w:rFonts w:ascii="Arial" w:hAnsi="Arial" w:cs="Arial"/>
          <w:i/>
          <w:sz w:val="16"/>
          <w:szCs w:val="16"/>
          <w:lang w:eastAsia="en-US"/>
        </w:rPr>
        <w:t>«</w:t>
      </w:r>
    </w:p>
    <w:p w14:paraId="10C7E14F" w14:textId="6D79248A" w:rsidR="00185F91" w:rsidRPr="00185F91" w:rsidRDefault="00185F91" w:rsidP="00185F91">
      <w:pPr>
        <w:pBdr>
          <w:top w:val="single" w:sz="4" w:space="1" w:color="auto"/>
          <w:left w:val="single" w:sz="4" w:space="4" w:color="auto"/>
          <w:bottom w:val="single" w:sz="4" w:space="1" w:color="auto"/>
          <w:right w:val="single" w:sz="4" w:space="0"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 xml:space="preserve">Obrazec </w:t>
      </w:r>
      <w:r>
        <w:rPr>
          <w:rFonts w:ascii="Arial" w:hAnsi="Arial" w:cs="Arial"/>
          <w:b/>
          <w:sz w:val="20"/>
          <w:szCs w:val="20"/>
          <w:lang w:eastAsia="en-US"/>
        </w:rPr>
        <w:t>1</w:t>
      </w:r>
      <w:r w:rsidRPr="00DF443B">
        <w:rPr>
          <w:rFonts w:ascii="Arial" w:hAnsi="Arial" w:cs="Arial"/>
          <w:b/>
          <w:sz w:val="20"/>
          <w:szCs w:val="20"/>
          <w:lang w:eastAsia="en-US"/>
        </w:rPr>
        <w:t>2:</w:t>
      </w:r>
      <w:r w:rsidRPr="00D65ACA">
        <w:rPr>
          <w:rFonts w:ascii="Arial" w:hAnsi="Arial" w:cs="Arial"/>
          <w:b/>
          <w:sz w:val="20"/>
          <w:szCs w:val="20"/>
          <w:lang w:eastAsia="en-US"/>
        </w:rPr>
        <w:t xml:space="preserve"> </w:t>
      </w:r>
      <w:r w:rsidRPr="00185F91">
        <w:rPr>
          <w:rFonts w:ascii="Arial" w:hAnsi="Arial" w:cs="Arial"/>
          <w:b/>
          <w:sz w:val="20"/>
          <w:szCs w:val="20"/>
          <w:lang w:eastAsia="en-US"/>
        </w:rPr>
        <w:t xml:space="preserve">IZJAVA o izpolnjevanju tehničnih zahtev za strežnik </w:t>
      </w:r>
      <w:r>
        <w:rPr>
          <w:rFonts w:ascii="Arial" w:hAnsi="Arial" w:cs="Arial"/>
          <w:b/>
          <w:sz w:val="20"/>
          <w:szCs w:val="20"/>
          <w:lang w:eastAsia="en-US"/>
        </w:rPr>
        <w:t>IP</w:t>
      </w:r>
      <w:r w:rsidRPr="00185F91">
        <w:rPr>
          <w:rFonts w:ascii="Arial" w:hAnsi="Arial" w:cs="Arial"/>
          <w:b/>
          <w:sz w:val="20"/>
          <w:szCs w:val="20"/>
          <w:lang w:eastAsia="en-US"/>
        </w:rPr>
        <w:t xml:space="preserve"> telefonskega sistema</w:t>
      </w:r>
    </w:p>
    <w:p w14:paraId="5F1B57F5" w14:textId="5A6CE73F" w:rsidR="00185F91" w:rsidRPr="00185F91" w:rsidRDefault="00185F91" w:rsidP="00185F91">
      <w:pPr>
        <w:rPr>
          <w:rFonts w:ascii="Arial" w:hAnsi="Arial" w:cs="Arial"/>
          <w:b/>
          <w:sz w:val="20"/>
          <w:szCs w:val="20"/>
          <w:lang w:eastAsia="en-US"/>
        </w:rPr>
      </w:pPr>
    </w:p>
    <w:tbl>
      <w:tblPr>
        <w:tblW w:w="91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47"/>
        <w:gridCol w:w="5826"/>
      </w:tblGrid>
      <w:tr w:rsidR="00185F91" w:rsidRPr="00185F91" w14:paraId="2A2DF4E6" w14:textId="77777777" w:rsidTr="004B5F7E">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370A3E0D" w14:textId="77777777" w:rsidR="00185F91" w:rsidRPr="00185F91" w:rsidRDefault="00185F91" w:rsidP="00185F91">
            <w:pPr>
              <w:rPr>
                <w:rFonts w:ascii="Arial" w:hAnsi="Arial" w:cs="Arial"/>
                <w:b/>
                <w:sz w:val="20"/>
                <w:szCs w:val="20"/>
                <w:lang w:eastAsia="en-US"/>
              </w:rPr>
            </w:pPr>
            <w:r w:rsidRPr="00185F91">
              <w:rPr>
                <w:rFonts w:ascii="Arial" w:hAnsi="Arial" w:cs="Arial"/>
                <w:b/>
                <w:bCs/>
                <w:sz w:val="20"/>
                <w:szCs w:val="20"/>
                <w:lang w:eastAsia="en-US"/>
              </w:rPr>
              <w:t>Predmet javnega naročila: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1EFB4FB7" w14:textId="77777777" w:rsidR="00185F91" w:rsidRPr="00185F91" w:rsidRDefault="00185F91" w:rsidP="00185F91">
            <w:pPr>
              <w:rPr>
                <w:rFonts w:ascii="Arial" w:hAnsi="Arial" w:cs="Arial"/>
                <w:b/>
                <w:sz w:val="20"/>
                <w:szCs w:val="20"/>
                <w:lang w:eastAsia="en-US"/>
              </w:rPr>
            </w:pPr>
            <w:r w:rsidRPr="00185F91">
              <w:rPr>
                <w:rFonts w:ascii="Arial" w:hAnsi="Arial" w:cs="Arial"/>
                <w:b/>
                <w:sz w:val="20"/>
                <w:szCs w:val="20"/>
                <w:lang w:eastAsia="en-US"/>
              </w:rPr>
              <w:t>Zagotavljanje celovitih storitev stacionarne telefonije</w:t>
            </w:r>
          </w:p>
        </w:tc>
      </w:tr>
      <w:tr w:rsidR="00185F91" w:rsidRPr="00185F91" w14:paraId="27DAAE3E" w14:textId="77777777" w:rsidTr="004B5F7E">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4018F817" w14:textId="77777777" w:rsidR="00185F91" w:rsidRPr="00185F91" w:rsidRDefault="00185F91" w:rsidP="00185F91">
            <w:pPr>
              <w:rPr>
                <w:rFonts w:ascii="Arial" w:hAnsi="Arial" w:cs="Arial"/>
                <w:b/>
                <w:sz w:val="20"/>
                <w:szCs w:val="20"/>
                <w:lang w:eastAsia="en-US"/>
              </w:rPr>
            </w:pPr>
            <w:r w:rsidRPr="00185F91">
              <w:rPr>
                <w:rFonts w:ascii="Arial" w:hAnsi="Arial" w:cs="Arial"/>
                <w:b/>
                <w:bCs/>
                <w:sz w:val="20"/>
                <w:szCs w:val="20"/>
                <w:lang w:eastAsia="en-US"/>
              </w:rPr>
              <w:t>Številka javnega naročila: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18F270B6" w14:textId="77777777" w:rsidR="00185F91" w:rsidRPr="00185F91" w:rsidRDefault="00185F91" w:rsidP="00185F91">
            <w:pPr>
              <w:rPr>
                <w:rFonts w:ascii="Arial" w:hAnsi="Arial" w:cs="Arial"/>
                <w:b/>
                <w:sz w:val="20"/>
                <w:szCs w:val="20"/>
                <w:lang w:eastAsia="en-US"/>
              </w:rPr>
            </w:pPr>
            <w:r w:rsidRPr="00185F91">
              <w:rPr>
                <w:rFonts w:ascii="Arial" w:hAnsi="Arial" w:cs="Arial"/>
                <w:b/>
                <w:sz w:val="20"/>
                <w:szCs w:val="20"/>
                <w:lang w:eastAsia="en-US"/>
              </w:rPr>
              <w:t>2430-26-004</w:t>
            </w:r>
          </w:p>
        </w:tc>
      </w:tr>
      <w:tr w:rsidR="00185F91" w:rsidRPr="00185F91" w14:paraId="26B4B824" w14:textId="77777777" w:rsidTr="004B5F7E">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0B5B35E0" w14:textId="77777777" w:rsidR="00185F91" w:rsidRPr="00185F91" w:rsidRDefault="00185F91" w:rsidP="00185F91">
            <w:pPr>
              <w:rPr>
                <w:rFonts w:ascii="Arial" w:hAnsi="Arial" w:cs="Arial"/>
                <w:b/>
                <w:sz w:val="20"/>
                <w:szCs w:val="20"/>
                <w:lang w:eastAsia="en-US"/>
              </w:rPr>
            </w:pPr>
            <w:r w:rsidRPr="00185F91">
              <w:rPr>
                <w:rFonts w:ascii="Arial" w:hAnsi="Arial" w:cs="Arial"/>
                <w:b/>
                <w:bCs/>
                <w:sz w:val="20"/>
                <w:szCs w:val="20"/>
                <w:lang w:eastAsia="en-US"/>
              </w:rPr>
              <w:t>Naročnik:</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452E9270" w14:textId="77777777" w:rsidR="00185F91" w:rsidRPr="00185F91" w:rsidRDefault="00185F91" w:rsidP="00185F91">
            <w:pPr>
              <w:rPr>
                <w:rFonts w:ascii="Arial" w:hAnsi="Arial" w:cs="Arial"/>
                <w:b/>
                <w:sz w:val="20"/>
                <w:szCs w:val="20"/>
                <w:lang w:eastAsia="en-US"/>
              </w:rPr>
            </w:pPr>
            <w:r w:rsidRPr="00185F91">
              <w:rPr>
                <w:rFonts w:ascii="Arial" w:hAnsi="Arial" w:cs="Arial"/>
                <w:b/>
                <w:sz w:val="20"/>
                <w:szCs w:val="20"/>
                <w:lang w:eastAsia="en-US"/>
              </w:rPr>
              <w:t>Ministrstvo za infrastrukturo, Tržaška cesta 19, 1000 Ljubljana</w:t>
            </w:r>
          </w:p>
        </w:tc>
      </w:tr>
    </w:tbl>
    <w:p w14:paraId="7E0914AA" w14:textId="77777777" w:rsidR="00185F91" w:rsidRPr="00185F91" w:rsidRDefault="00185F91" w:rsidP="00185F91">
      <w:pPr>
        <w:rPr>
          <w:rFonts w:ascii="Arial" w:hAnsi="Arial" w:cs="Arial"/>
          <w:b/>
          <w:sz w:val="20"/>
          <w:szCs w:val="20"/>
          <w:lang w:eastAsia="en-US"/>
        </w:rPr>
      </w:pPr>
    </w:p>
    <w:tbl>
      <w:tblPr>
        <w:tblW w:w="91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47"/>
        <w:gridCol w:w="5826"/>
      </w:tblGrid>
      <w:tr w:rsidR="00185F91" w:rsidRPr="00185F91" w14:paraId="6B01E01B" w14:textId="77777777" w:rsidTr="004B5F7E">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3D6ACAEC" w14:textId="77777777" w:rsidR="00185F91" w:rsidRPr="00185F91" w:rsidRDefault="00185F91" w:rsidP="00185F91">
            <w:pPr>
              <w:rPr>
                <w:rFonts w:ascii="Arial" w:hAnsi="Arial" w:cs="Arial"/>
                <w:b/>
                <w:sz w:val="20"/>
                <w:szCs w:val="20"/>
                <w:lang w:eastAsia="en-US"/>
              </w:rPr>
            </w:pPr>
            <w:r w:rsidRPr="00185F91">
              <w:rPr>
                <w:rFonts w:ascii="Arial" w:hAnsi="Arial" w:cs="Arial"/>
                <w:b/>
                <w:sz w:val="20"/>
                <w:szCs w:val="20"/>
                <w:lang w:eastAsia="en-US"/>
              </w:rPr>
              <w:t>Gospodarski subjekt (ponudnik):</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44F7A1AA" w14:textId="77777777" w:rsidR="00185F91" w:rsidRPr="00185F91" w:rsidRDefault="00185F91" w:rsidP="00185F91">
            <w:pPr>
              <w:rPr>
                <w:rFonts w:ascii="Arial" w:hAnsi="Arial" w:cs="Arial"/>
                <w:b/>
                <w:sz w:val="20"/>
                <w:szCs w:val="20"/>
                <w:lang w:eastAsia="en-US"/>
              </w:rPr>
            </w:pPr>
          </w:p>
        </w:tc>
      </w:tr>
      <w:tr w:rsidR="00185F91" w:rsidRPr="00185F91" w14:paraId="1D00906F" w14:textId="77777777" w:rsidTr="004B5F7E">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41FF547C" w14:textId="77777777" w:rsidR="00185F91" w:rsidRPr="00185F91" w:rsidRDefault="00185F91" w:rsidP="00185F91">
            <w:pPr>
              <w:rPr>
                <w:rFonts w:ascii="Arial" w:hAnsi="Arial" w:cs="Arial"/>
                <w:b/>
                <w:sz w:val="20"/>
                <w:szCs w:val="20"/>
                <w:lang w:eastAsia="en-US"/>
              </w:rPr>
            </w:pPr>
            <w:r w:rsidRPr="00185F91">
              <w:rPr>
                <w:rFonts w:ascii="Arial" w:hAnsi="Arial" w:cs="Arial"/>
                <w:b/>
                <w:sz w:val="20"/>
                <w:szCs w:val="20"/>
                <w:lang w:eastAsia="en-US"/>
              </w:rPr>
              <w:t>Naslov:</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7B58E971" w14:textId="77777777" w:rsidR="00185F91" w:rsidRPr="00185F91" w:rsidRDefault="00185F91" w:rsidP="00185F91">
            <w:pPr>
              <w:rPr>
                <w:rFonts w:ascii="Arial" w:hAnsi="Arial" w:cs="Arial"/>
                <w:b/>
                <w:sz w:val="20"/>
                <w:szCs w:val="20"/>
                <w:lang w:eastAsia="en-US"/>
              </w:rPr>
            </w:pPr>
          </w:p>
        </w:tc>
      </w:tr>
      <w:tr w:rsidR="00185F91" w:rsidRPr="00185F91" w14:paraId="7061EE87" w14:textId="77777777" w:rsidTr="004B5F7E">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39B1B9E2" w14:textId="77777777" w:rsidR="00185F91" w:rsidRPr="00185F91" w:rsidRDefault="00185F91" w:rsidP="00185F91">
            <w:pPr>
              <w:rPr>
                <w:rFonts w:ascii="Arial" w:hAnsi="Arial" w:cs="Arial"/>
                <w:b/>
                <w:sz w:val="20"/>
                <w:szCs w:val="20"/>
                <w:lang w:eastAsia="en-US"/>
              </w:rPr>
            </w:pPr>
            <w:r w:rsidRPr="00185F91">
              <w:rPr>
                <w:rFonts w:ascii="Arial" w:hAnsi="Arial" w:cs="Arial"/>
                <w:b/>
                <w:sz w:val="20"/>
                <w:szCs w:val="20"/>
                <w:lang w:eastAsia="en-US"/>
              </w:rPr>
              <w:t>Matična številka: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7234D87C" w14:textId="77777777" w:rsidR="00185F91" w:rsidRPr="00185F91" w:rsidRDefault="00185F91" w:rsidP="00185F91">
            <w:pPr>
              <w:rPr>
                <w:rFonts w:ascii="Arial" w:hAnsi="Arial" w:cs="Arial"/>
                <w:b/>
                <w:sz w:val="20"/>
                <w:szCs w:val="20"/>
                <w:lang w:eastAsia="en-US"/>
              </w:rPr>
            </w:pPr>
          </w:p>
        </w:tc>
      </w:tr>
      <w:tr w:rsidR="00185F91" w:rsidRPr="00185F91" w14:paraId="3442548E" w14:textId="77777777" w:rsidTr="004B5F7E">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78089704" w14:textId="77777777" w:rsidR="00185F91" w:rsidRPr="00185F91" w:rsidRDefault="00185F91" w:rsidP="00185F91">
            <w:pPr>
              <w:rPr>
                <w:rFonts w:ascii="Arial" w:hAnsi="Arial" w:cs="Arial"/>
                <w:b/>
                <w:sz w:val="20"/>
                <w:szCs w:val="20"/>
                <w:lang w:eastAsia="en-US"/>
              </w:rPr>
            </w:pPr>
            <w:r w:rsidRPr="00185F91">
              <w:rPr>
                <w:rFonts w:ascii="Arial" w:hAnsi="Arial" w:cs="Arial"/>
                <w:b/>
                <w:sz w:val="20"/>
                <w:szCs w:val="20"/>
                <w:lang w:eastAsia="en-US"/>
              </w:rPr>
              <w:t>Davčna številka: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7C967CE5" w14:textId="77777777" w:rsidR="00185F91" w:rsidRPr="00185F91" w:rsidRDefault="00185F91" w:rsidP="00185F91">
            <w:pPr>
              <w:rPr>
                <w:rFonts w:ascii="Arial" w:hAnsi="Arial" w:cs="Arial"/>
                <w:b/>
                <w:sz w:val="20"/>
                <w:szCs w:val="20"/>
                <w:lang w:eastAsia="en-US"/>
              </w:rPr>
            </w:pPr>
          </w:p>
        </w:tc>
      </w:tr>
      <w:tr w:rsidR="00185F91" w:rsidRPr="00185F91" w14:paraId="53C86889" w14:textId="77777777" w:rsidTr="004B5F7E">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6FB28CB2" w14:textId="77777777" w:rsidR="00185F91" w:rsidRPr="00185F91" w:rsidRDefault="00185F91" w:rsidP="00185F91">
            <w:pPr>
              <w:rPr>
                <w:rFonts w:ascii="Arial" w:hAnsi="Arial" w:cs="Arial"/>
                <w:b/>
                <w:sz w:val="20"/>
                <w:szCs w:val="20"/>
                <w:lang w:eastAsia="en-US"/>
              </w:rPr>
            </w:pPr>
            <w:r w:rsidRPr="00185F91">
              <w:rPr>
                <w:rFonts w:ascii="Arial" w:hAnsi="Arial" w:cs="Arial"/>
                <w:b/>
                <w:sz w:val="20"/>
                <w:szCs w:val="20"/>
                <w:lang w:eastAsia="en-US"/>
              </w:rPr>
              <w:t>Zakoniti zastopnik:</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2FCC82F3" w14:textId="77777777" w:rsidR="00185F91" w:rsidRPr="00185F91" w:rsidRDefault="00185F91" w:rsidP="00185F91">
            <w:pPr>
              <w:rPr>
                <w:rFonts w:ascii="Arial" w:hAnsi="Arial" w:cs="Arial"/>
                <w:b/>
                <w:sz w:val="20"/>
                <w:szCs w:val="20"/>
                <w:lang w:eastAsia="en-US"/>
              </w:rPr>
            </w:pPr>
          </w:p>
        </w:tc>
      </w:tr>
    </w:tbl>
    <w:p w14:paraId="4119B871" w14:textId="77777777" w:rsidR="004B5F7E" w:rsidRPr="00185F91" w:rsidRDefault="004B5F7E" w:rsidP="00185F91">
      <w:pPr>
        <w:rPr>
          <w:rFonts w:ascii="Arial" w:hAnsi="Arial" w:cs="Arial"/>
          <w:b/>
          <w:sz w:val="20"/>
          <w:szCs w:val="20"/>
          <w:lang w:eastAsia="en-US"/>
        </w:rPr>
      </w:pPr>
    </w:p>
    <w:p w14:paraId="428697EB" w14:textId="77777777" w:rsidR="00185F91" w:rsidRDefault="00185F91" w:rsidP="00185F91">
      <w:pPr>
        <w:jc w:val="center"/>
        <w:rPr>
          <w:rFonts w:ascii="Arial" w:hAnsi="Arial" w:cs="Arial"/>
          <w:b/>
          <w:bCs/>
          <w:sz w:val="20"/>
          <w:szCs w:val="20"/>
          <w:lang w:eastAsia="en-US"/>
        </w:rPr>
      </w:pPr>
      <w:r w:rsidRPr="00185F91">
        <w:rPr>
          <w:rFonts w:ascii="Arial" w:hAnsi="Arial" w:cs="Arial"/>
          <w:b/>
          <w:bCs/>
          <w:sz w:val="20"/>
          <w:szCs w:val="20"/>
          <w:lang w:eastAsia="en-US"/>
        </w:rPr>
        <w:t>I Z J A V A</w:t>
      </w:r>
    </w:p>
    <w:p w14:paraId="437AB3D6" w14:textId="77777777" w:rsidR="004B5F7E" w:rsidRPr="00185F91" w:rsidRDefault="004B5F7E" w:rsidP="00185F91">
      <w:pPr>
        <w:jc w:val="both"/>
        <w:rPr>
          <w:rFonts w:ascii="Arial" w:hAnsi="Arial" w:cs="Arial"/>
          <w:bCs/>
          <w:sz w:val="20"/>
          <w:szCs w:val="20"/>
          <w:lang w:eastAsia="en-US"/>
        </w:rPr>
      </w:pPr>
    </w:p>
    <w:p w14:paraId="407EE7CA" w14:textId="77777777" w:rsidR="00185F91" w:rsidRPr="00185F91" w:rsidRDefault="00185F91" w:rsidP="00185F91">
      <w:pPr>
        <w:jc w:val="both"/>
        <w:rPr>
          <w:rFonts w:ascii="Arial" w:hAnsi="Arial" w:cs="Arial"/>
          <w:bCs/>
          <w:sz w:val="20"/>
          <w:szCs w:val="20"/>
          <w:lang w:eastAsia="en-US"/>
        </w:rPr>
      </w:pPr>
      <w:r w:rsidRPr="00185F91">
        <w:rPr>
          <w:rFonts w:ascii="Arial" w:hAnsi="Arial" w:cs="Arial"/>
          <w:bCs/>
          <w:sz w:val="20"/>
          <w:szCs w:val="20"/>
          <w:lang w:eastAsia="en-US"/>
        </w:rPr>
        <w:t>Pod materialno in kazensko odgovornostjo izjavljamo, da bomo v ponudbi in v primeru izbire ves čas trajanja pogodbe izpolnjevali vse tehnične zahteve iz točke 2.2.4 tehničnih specifikacij (Strežnik IP telefonskega sistema), in sicer:</w:t>
      </w:r>
    </w:p>
    <w:p w14:paraId="5F8F0CEB" w14:textId="77777777" w:rsidR="00185F91" w:rsidRPr="00185F91" w:rsidRDefault="00185F91" w:rsidP="007836BC">
      <w:pPr>
        <w:numPr>
          <w:ilvl w:val="0"/>
          <w:numId w:val="46"/>
        </w:numPr>
        <w:jc w:val="both"/>
        <w:rPr>
          <w:rFonts w:ascii="Arial" w:hAnsi="Arial" w:cs="Arial"/>
          <w:bCs/>
          <w:sz w:val="20"/>
          <w:szCs w:val="20"/>
          <w:lang w:eastAsia="en-US"/>
        </w:rPr>
      </w:pPr>
      <w:r w:rsidRPr="00185F91">
        <w:rPr>
          <w:rFonts w:ascii="Arial" w:hAnsi="Arial" w:cs="Arial"/>
          <w:bCs/>
          <w:sz w:val="20"/>
          <w:szCs w:val="20"/>
          <w:lang w:eastAsia="en-US"/>
        </w:rPr>
        <w:t>ponujamo najem IP telefonske centrale (strežnika), pri čemer se storitev izvaja na opremi, nameščeni na lokaciji ponudnika;</w:t>
      </w:r>
    </w:p>
    <w:p w14:paraId="0DEF79BA" w14:textId="77777777" w:rsidR="00185F91" w:rsidRPr="00185F91" w:rsidRDefault="00185F91" w:rsidP="007836BC">
      <w:pPr>
        <w:numPr>
          <w:ilvl w:val="0"/>
          <w:numId w:val="46"/>
        </w:numPr>
        <w:jc w:val="both"/>
        <w:rPr>
          <w:rFonts w:ascii="Arial" w:hAnsi="Arial" w:cs="Arial"/>
          <w:bCs/>
          <w:sz w:val="20"/>
          <w:szCs w:val="20"/>
          <w:lang w:eastAsia="en-US"/>
        </w:rPr>
      </w:pPr>
      <w:r w:rsidRPr="00185F91">
        <w:rPr>
          <w:rFonts w:ascii="Arial" w:hAnsi="Arial" w:cs="Arial"/>
          <w:bCs/>
          <w:sz w:val="20"/>
          <w:szCs w:val="20"/>
          <w:lang w:eastAsia="en-US"/>
        </w:rPr>
        <w:t>v komunikacijskih omaricah naročnika se od aktivne opreme nahajajo le omrežni zaključek in LAN stikala, potrebna za delovanje IP telefonije;</w:t>
      </w:r>
    </w:p>
    <w:p w14:paraId="371D8CB1" w14:textId="77777777" w:rsidR="00185F91" w:rsidRPr="00185F91" w:rsidRDefault="00185F91" w:rsidP="007836BC">
      <w:pPr>
        <w:numPr>
          <w:ilvl w:val="0"/>
          <w:numId w:val="46"/>
        </w:numPr>
        <w:jc w:val="both"/>
        <w:rPr>
          <w:rFonts w:ascii="Arial" w:hAnsi="Arial" w:cs="Arial"/>
          <w:bCs/>
          <w:sz w:val="20"/>
          <w:szCs w:val="20"/>
          <w:lang w:eastAsia="en-US"/>
        </w:rPr>
      </w:pPr>
      <w:r w:rsidRPr="00185F91">
        <w:rPr>
          <w:rFonts w:ascii="Arial" w:hAnsi="Arial" w:cs="Arial"/>
          <w:bCs/>
          <w:sz w:val="20"/>
          <w:szCs w:val="20"/>
          <w:lang w:eastAsia="en-US"/>
        </w:rPr>
        <w:t>zagotavljamo delovanje IP telefonske centrale v najmanj 99,5 % časa in redundantno IP centralo na sekundarni lokaciji;</w:t>
      </w:r>
    </w:p>
    <w:p w14:paraId="03AB3E04" w14:textId="77777777" w:rsidR="00185F91" w:rsidRPr="00185F91" w:rsidRDefault="00185F91" w:rsidP="007836BC">
      <w:pPr>
        <w:numPr>
          <w:ilvl w:val="0"/>
          <w:numId w:val="46"/>
        </w:numPr>
        <w:jc w:val="both"/>
        <w:rPr>
          <w:rFonts w:ascii="Arial" w:hAnsi="Arial" w:cs="Arial"/>
          <w:bCs/>
          <w:sz w:val="20"/>
          <w:szCs w:val="20"/>
          <w:lang w:eastAsia="en-US"/>
        </w:rPr>
      </w:pPr>
      <w:r w:rsidRPr="00185F91">
        <w:rPr>
          <w:rFonts w:ascii="Arial" w:hAnsi="Arial" w:cs="Arial"/>
          <w:bCs/>
          <w:sz w:val="20"/>
          <w:szCs w:val="20"/>
          <w:lang w:eastAsia="en-US"/>
        </w:rPr>
        <w:t>strežniki so nameščeni v klimatiziranem prostoru, z zagotovljeno ustrezno avtonomijo napajanja in urejenimi požarno varnostnimi ukrepi.</w:t>
      </w:r>
    </w:p>
    <w:p w14:paraId="5B76DF84" w14:textId="77777777" w:rsidR="00185F91" w:rsidRPr="00185F91" w:rsidRDefault="00185F91" w:rsidP="00185F91">
      <w:pPr>
        <w:jc w:val="both"/>
        <w:rPr>
          <w:rFonts w:ascii="Arial" w:hAnsi="Arial" w:cs="Arial"/>
          <w:b/>
          <w:sz w:val="20"/>
          <w:szCs w:val="20"/>
          <w:lang w:eastAsia="en-US"/>
        </w:rPr>
      </w:pPr>
    </w:p>
    <w:p w14:paraId="7A69B067" w14:textId="77777777" w:rsidR="00185F91" w:rsidRPr="00185F91" w:rsidRDefault="00185F91" w:rsidP="00185F91">
      <w:pPr>
        <w:jc w:val="both"/>
        <w:rPr>
          <w:rFonts w:ascii="Arial" w:hAnsi="Arial" w:cs="Arial"/>
          <w:sz w:val="20"/>
          <w:szCs w:val="20"/>
          <w:lang w:eastAsia="en-US"/>
        </w:rPr>
      </w:pPr>
      <w:r w:rsidRPr="00185F91">
        <w:rPr>
          <w:rFonts w:ascii="Arial" w:hAnsi="Arial" w:cs="Arial"/>
          <w:b/>
          <w:bCs/>
          <w:sz w:val="20"/>
          <w:szCs w:val="20"/>
          <w:lang w:eastAsia="en-US"/>
        </w:rPr>
        <w:t>Priloga te izjave:</w:t>
      </w:r>
      <w:r w:rsidRPr="00185F91">
        <w:rPr>
          <w:rFonts w:ascii="Arial" w:hAnsi="Arial" w:cs="Arial"/>
          <w:sz w:val="20"/>
          <w:szCs w:val="20"/>
          <w:lang w:eastAsia="en-US"/>
        </w:rPr>
        <w:t xml:space="preserve"> grafični in tekstovni opis tehnične rešitve, iz katere je razvidna skladnost izpolnjevanja zgoraj navedenih zahtev (skica/diagram arhitekture rešitve z navedbo primarne in sekundarne lokacije IP centrale, opis pogojev v strežniški sobi – klimatizacija, neprekinjeno napajanje, požarna varnost – ter opis aktivne opreme v komunikacijskih omaricah naročnika).</w:t>
      </w:r>
    </w:p>
    <w:p w14:paraId="43A15D5F" w14:textId="77777777" w:rsidR="00185F91" w:rsidRPr="00185F91" w:rsidRDefault="00185F91" w:rsidP="00185F91">
      <w:pPr>
        <w:jc w:val="both"/>
        <w:rPr>
          <w:rFonts w:ascii="Arial" w:hAnsi="Arial" w:cs="Arial"/>
          <w:b/>
          <w:sz w:val="20"/>
          <w:szCs w:val="20"/>
          <w:lang w:eastAsia="en-US"/>
        </w:rPr>
      </w:pPr>
    </w:p>
    <w:p w14:paraId="2087EC64" w14:textId="77777777" w:rsidR="00185F91" w:rsidRPr="00185F91" w:rsidRDefault="00185F91" w:rsidP="00185F91">
      <w:pPr>
        <w:jc w:val="both"/>
        <w:rPr>
          <w:rFonts w:ascii="Arial" w:hAnsi="Arial" w:cs="Arial"/>
          <w:bCs/>
          <w:sz w:val="20"/>
          <w:szCs w:val="20"/>
          <w:lang w:eastAsia="en-US"/>
        </w:rPr>
      </w:pPr>
      <w:r w:rsidRPr="00185F91">
        <w:rPr>
          <w:rFonts w:ascii="Arial" w:hAnsi="Arial" w:cs="Arial"/>
          <w:bCs/>
          <w:sz w:val="20"/>
          <w:szCs w:val="20"/>
          <w:lang w:eastAsia="en-US"/>
        </w:rPr>
        <w:t>Naziv in oznaka priloge: _________________________________________________ (npr. »Priloga 1 – Tehnični opis rešitve k točki 2.2.4«)</w:t>
      </w:r>
    </w:p>
    <w:p w14:paraId="19847ADE" w14:textId="77777777" w:rsidR="00185F91" w:rsidRPr="00185F91" w:rsidRDefault="00185F91" w:rsidP="00185F91">
      <w:pPr>
        <w:jc w:val="both"/>
        <w:rPr>
          <w:rFonts w:ascii="Arial" w:hAnsi="Arial" w:cs="Arial"/>
          <w:b/>
          <w:sz w:val="20"/>
          <w:szCs w:val="20"/>
          <w:lang w:eastAsia="en-US"/>
        </w:rPr>
      </w:pPr>
    </w:p>
    <w:p w14:paraId="0A6A5584" w14:textId="77777777" w:rsidR="00185F91" w:rsidRPr="00185F91" w:rsidRDefault="00185F91" w:rsidP="00185F91">
      <w:pPr>
        <w:jc w:val="both"/>
        <w:rPr>
          <w:rFonts w:ascii="Arial" w:hAnsi="Arial" w:cs="Arial"/>
          <w:bCs/>
          <w:sz w:val="20"/>
          <w:szCs w:val="20"/>
          <w:lang w:eastAsia="en-US"/>
        </w:rPr>
      </w:pPr>
      <w:r w:rsidRPr="00185F91">
        <w:rPr>
          <w:rFonts w:ascii="Arial" w:hAnsi="Arial" w:cs="Arial"/>
          <w:bCs/>
          <w:sz w:val="20"/>
          <w:szCs w:val="20"/>
          <w:lang w:eastAsia="en-US"/>
        </w:rPr>
        <w:t>Zavedamo se, da v primeru, če se v postopku preverjanja ponudbe ali kasneje v fazi izvajanja pogodbe ugotovi neresničnost te izjave oziroma neskladnost s prilogo, lahko naročnik našo ponudbo izloči oziroma uveljavi posledice, ki jih določata razpisna dokumentacija in pogodba o izvedbi javnega naročila.</w:t>
      </w:r>
    </w:p>
    <w:p w14:paraId="2C5F6BA4" w14:textId="77777777" w:rsidR="00185F91" w:rsidRDefault="00185F91" w:rsidP="00185F91">
      <w:pPr>
        <w:rPr>
          <w:rFonts w:ascii="Arial" w:hAnsi="Arial" w:cs="Arial"/>
          <w:b/>
          <w:sz w:val="20"/>
          <w:szCs w:val="20"/>
          <w:lang w:eastAsia="en-US"/>
        </w:rPr>
      </w:pPr>
    </w:p>
    <w:p w14:paraId="522ABF63" w14:textId="77777777" w:rsidR="004B5F7E" w:rsidRPr="00185F91" w:rsidRDefault="004B5F7E" w:rsidP="00185F91">
      <w:pPr>
        <w:rPr>
          <w:rFonts w:ascii="Arial" w:hAnsi="Arial" w:cs="Arial"/>
          <w:b/>
          <w:sz w:val="20"/>
          <w:szCs w:val="20"/>
          <w:lang w:eastAsia="en-US"/>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3"/>
        <w:gridCol w:w="4513"/>
      </w:tblGrid>
      <w:tr w:rsidR="00185F91" w:rsidRPr="00185F91" w14:paraId="42D6CE58" w14:textId="77777777" w:rsidTr="005276F1">
        <w:tc>
          <w:tcPr>
            <w:tcW w:w="4513" w:type="dxa"/>
            <w:tcBorders>
              <w:top w:val="none" w:sz="0" w:space="0" w:color="FFFFFF"/>
              <w:left w:val="none" w:sz="0" w:space="0" w:color="FFFFFF"/>
              <w:bottom w:val="none" w:sz="0" w:space="0" w:color="FFFFFF"/>
              <w:right w:val="none" w:sz="0" w:space="0" w:color="FFFFFF"/>
            </w:tcBorders>
            <w:tcMar>
              <w:top w:w="100" w:type="dxa"/>
              <w:left w:w="0" w:type="dxa"/>
              <w:bottom w:w="100" w:type="dxa"/>
              <w:right w:w="0" w:type="dxa"/>
            </w:tcMar>
          </w:tcPr>
          <w:p w14:paraId="63B13F61" w14:textId="77777777" w:rsidR="00185F91" w:rsidRPr="00185F91" w:rsidRDefault="00185F91" w:rsidP="00185F91">
            <w:pPr>
              <w:rPr>
                <w:rFonts w:ascii="Arial" w:hAnsi="Arial" w:cs="Arial"/>
                <w:bCs/>
                <w:sz w:val="20"/>
                <w:szCs w:val="20"/>
                <w:lang w:eastAsia="en-US"/>
              </w:rPr>
            </w:pPr>
            <w:r w:rsidRPr="00185F91">
              <w:rPr>
                <w:rFonts w:ascii="Arial" w:hAnsi="Arial" w:cs="Arial"/>
                <w:bCs/>
                <w:sz w:val="20"/>
                <w:szCs w:val="20"/>
                <w:lang w:eastAsia="en-US"/>
              </w:rPr>
              <w:t>Kraj in datum:</w:t>
            </w:r>
          </w:p>
          <w:p w14:paraId="21D94D0C" w14:textId="77777777" w:rsidR="00185F91" w:rsidRPr="00185F91" w:rsidRDefault="00185F91" w:rsidP="00185F91">
            <w:pPr>
              <w:rPr>
                <w:rFonts w:ascii="Arial" w:hAnsi="Arial" w:cs="Arial"/>
                <w:bCs/>
                <w:sz w:val="20"/>
                <w:szCs w:val="20"/>
                <w:lang w:eastAsia="en-US"/>
              </w:rPr>
            </w:pPr>
            <w:r w:rsidRPr="00185F91">
              <w:rPr>
                <w:rFonts w:ascii="Arial" w:hAnsi="Arial" w:cs="Arial"/>
                <w:bCs/>
                <w:sz w:val="20"/>
                <w:szCs w:val="20"/>
                <w:lang w:eastAsia="en-US"/>
              </w:rPr>
              <w:t>_______________________________</w:t>
            </w:r>
          </w:p>
        </w:tc>
        <w:tc>
          <w:tcPr>
            <w:tcW w:w="4513" w:type="dxa"/>
            <w:tcBorders>
              <w:top w:val="none" w:sz="0" w:space="0" w:color="FFFFFF"/>
              <w:left w:val="none" w:sz="0" w:space="0" w:color="FFFFFF"/>
              <w:bottom w:val="none" w:sz="0" w:space="0" w:color="FFFFFF"/>
              <w:right w:val="none" w:sz="0" w:space="0" w:color="FFFFFF"/>
            </w:tcBorders>
            <w:tcMar>
              <w:top w:w="100" w:type="dxa"/>
              <w:left w:w="0" w:type="dxa"/>
              <w:bottom w:w="100" w:type="dxa"/>
              <w:right w:w="0" w:type="dxa"/>
            </w:tcMar>
          </w:tcPr>
          <w:p w14:paraId="286D92E9" w14:textId="77777777" w:rsidR="00185F91" w:rsidRPr="00185F91" w:rsidRDefault="00185F91" w:rsidP="00185F91">
            <w:pPr>
              <w:rPr>
                <w:rFonts w:ascii="Arial" w:hAnsi="Arial" w:cs="Arial"/>
                <w:bCs/>
                <w:sz w:val="20"/>
                <w:szCs w:val="20"/>
                <w:lang w:eastAsia="en-US"/>
              </w:rPr>
            </w:pPr>
            <w:r w:rsidRPr="00185F91">
              <w:rPr>
                <w:rFonts w:ascii="Arial" w:hAnsi="Arial" w:cs="Arial"/>
                <w:bCs/>
                <w:sz w:val="20"/>
                <w:szCs w:val="20"/>
                <w:lang w:eastAsia="en-US"/>
              </w:rPr>
              <w:t>Žig in podpis pooblaščene osebe ponudnika:</w:t>
            </w:r>
          </w:p>
          <w:p w14:paraId="2B81C189" w14:textId="2BEA710C" w:rsidR="00185F91" w:rsidRPr="00185F91" w:rsidRDefault="00185F91" w:rsidP="00185F91">
            <w:pPr>
              <w:rPr>
                <w:rFonts w:ascii="Arial" w:hAnsi="Arial" w:cs="Arial"/>
                <w:bCs/>
                <w:i/>
                <w:iCs/>
                <w:sz w:val="20"/>
                <w:szCs w:val="20"/>
                <w:lang w:eastAsia="en-US"/>
              </w:rPr>
            </w:pPr>
            <w:r w:rsidRPr="00185F91">
              <w:rPr>
                <w:rFonts w:ascii="Arial" w:hAnsi="Arial" w:cs="Arial"/>
                <w:bCs/>
                <w:i/>
                <w:iCs/>
                <w:sz w:val="20"/>
                <w:szCs w:val="20"/>
                <w:lang w:eastAsia="en-US"/>
              </w:rPr>
              <w:t>(ime, priimek, lastnoročni ali elektronski podpis)</w:t>
            </w:r>
          </w:p>
          <w:p w14:paraId="697751DE" w14:textId="77777777" w:rsidR="00185F91" w:rsidRPr="00185F91" w:rsidRDefault="00185F91" w:rsidP="00185F91">
            <w:pPr>
              <w:rPr>
                <w:rFonts w:ascii="Arial" w:hAnsi="Arial" w:cs="Arial"/>
                <w:bCs/>
                <w:sz w:val="20"/>
                <w:szCs w:val="20"/>
                <w:lang w:eastAsia="en-US"/>
              </w:rPr>
            </w:pPr>
          </w:p>
          <w:p w14:paraId="23605CDA" w14:textId="0B174102" w:rsidR="00185F91" w:rsidRPr="00185F91" w:rsidRDefault="00185F91" w:rsidP="00185F91">
            <w:pPr>
              <w:rPr>
                <w:rFonts w:ascii="Arial" w:hAnsi="Arial" w:cs="Arial"/>
                <w:bCs/>
                <w:sz w:val="20"/>
                <w:szCs w:val="20"/>
                <w:lang w:eastAsia="en-US"/>
              </w:rPr>
            </w:pPr>
            <w:r w:rsidRPr="00185F91">
              <w:rPr>
                <w:rFonts w:ascii="Arial" w:hAnsi="Arial" w:cs="Arial"/>
                <w:bCs/>
                <w:sz w:val="20"/>
                <w:szCs w:val="20"/>
                <w:lang w:eastAsia="en-US"/>
              </w:rPr>
              <w:t>_______________________________</w:t>
            </w:r>
            <w:r>
              <w:rPr>
                <w:rFonts w:ascii="Arial" w:hAnsi="Arial" w:cs="Arial"/>
                <w:bCs/>
                <w:sz w:val="20"/>
                <w:szCs w:val="20"/>
                <w:lang w:eastAsia="en-US"/>
              </w:rPr>
              <w:t>_____</w:t>
            </w:r>
          </w:p>
        </w:tc>
      </w:tr>
    </w:tbl>
    <w:p w14:paraId="45B6D3D2" w14:textId="77777777" w:rsidR="00185F91" w:rsidRPr="00185F91" w:rsidRDefault="00185F91" w:rsidP="00185F91">
      <w:pPr>
        <w:rPr>
          <w:rFonts w:ascii="Arial" w:hAnsi="Arial" w:cs="Arial"/>
          <w:b/>
          <w:sz w:val="20"/>
          <w:szCs w:val="20"/>
          <w:lang w:eastAsia="en-US"/>
        </w:rPr>
      </w:pPr>
    </w:p>
    <w:p w14:paraId="702E78E5" w14:textId="77777777" w:rsidR="00185F91" w:rsidRDefault="00185F91">
      <w:pPr>
        <w:rPr>
          <w:rFonts w:ascii="Arial" w:hAnsi="Arial" w:cs="Arial"/>
          <w:b/>
          <w:sz w:val="20"/>
          <w:szCs w:val="20"/>
          <w:lang w:eastAsia="en-US"/>
        </w:rPr>
      </w:pPr>
      <w:r>
        <w:rPr>
          <w:rFonts w:ascii="Arial" w:hAnsi="Arial" w:cs="Arial"/>
          <w:b/>
          <w:sz w:val="20"/>
          <w:szCs w:val="20"/>
          <w:lang w:eastAsia="en-US"/>
        </w:rPr>
        <w:br w:type="page"/>
      </w:r>
    </w:p>
    <w:p w14:paraId="59FAA4B5" w14:textId="415DF3FC" w:rsidR="00A05E12" w:rsidRPr="00185F91" w:rsidRDefault="00A05E12" w:rsidP="00A05E12">
      <w:pPr>
        <w:pBdr>
          <w:top w:val="single" w:sz="4" w:space="1" w:color="auto"/>
          <w:left w:val="single" w:sz="4" w:space="4" w:color="auto"/>
          <w:bottom w:val="single" w:sz="4" w:space="1" w:color="auto"/>
          <w:right w:val="single" w:sz="4" w:space="0"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 xml:space="preserve">Obrazec </w:t>
      </w:r>
      <w:r>
        <w:rPr>
          <w:rFonts w:ascii="Arial" w:hAnsi="Arial" w:cs="Arial"/>
          <w:b/>
          <w:sz w:val="20"/>
          <w:szCs w:val="20"/>
          <w:lang w:eastAsia="en-US"/>
        </w:rPr>
        <w:t>13</w:t>
      </w:r>
      <w:r w:rsidRPr="00DF443B">
        <w:rPr>
          <w:rFonts w:ascii="Arial" w:hAnsi="Arial" w:cs="Arial"/>
          <w:b/>
          <w:sz w:val="20"/>
          <w:szCs w:val="20"/>
          <w:lang w:eastAsia="en-US"/>
        </w:rPr>
        <w:t>:</w:t>
      </w:r>
      <w:r w:rsidRPr="00D65ACA">
        <w:rPr>
          <w:rFonts w:ascii="Arial" w:hAnsi="Arial" w:cs="Arial"/>
          <w:b/>
          <w:sz w:val="20"/>
          <w:szCs w:val="20"/>
          <w:lang w:eastAsia="en-US"/>
        </w:rPr>
        <w:t xml:space="preserve"> </w:t>
      </w:r>
      <w:r w:rsidRPr="00185F91">
        <w:rPr>
          <w:rFonts w:ascii="Arial" w:hAnsi="Arial" w:cs="Arial"/>
          <w:b/>
          <w:sz w:val="20"/>
          <w:szCs w:val="20"/>
          <w:lang w:eastAsia="en-US"/>
        </w:rPr>
        <w:t xml:space="preserve">IZJAVA o </w:t>
      </w:r>
      <w:r w:rsidRPr="00A05E12">
        <w:rPr>
          <w:rFonts w:ascii="Arial" w:hAnsi="Arial" w:cs="Arial"/>
          <w:b/>
          <w:sz w:val="20"/>
          <w:szCs w:val="20"/>
          <w:lang w:eastAsia="en-US"/>
        </w:rPr>
        <w:t xml:space="preserve">izpolnjevanju tehničnih zahtev za podatkovno povezavo za </w:t>
      </w:r>
      <w:r>
        <w:rPr>
          <w:rFonts w:ascii="Arial" w:hAnsi="Arial" w:cs="Arial"/>
          <w:b/>
          <w:sz w:val="20"/>
          <w:szCs w:val="20"/>
          <w:lang w:eastAsia="en-US"/>
        </w:rPr>
        <w:t xml:space="preserve">IP </w:t>
      </w:r>
      <w:r w:rsidRPr="00A05E12">
        <w:rPr>
          <w:rFonts w:ascii="Arial" w:hAnsi="Arial" w:cs="Arial"/>
          <w:b/>
          <w:sz w:val="20"/>
          <w:szCs w:val="20"/>
          <w:lang w:eastAsia="en-US"/>
        </w:rPr>
        <w:t>telefonijo in varnost sistema</w:t>
      </w:r>
    </w:p>
    <w:p w14:paraId="64B38F5E" w14:textId="75B351EC" w:rsidR="00A05E12" w:rsidRPr="00A05E12" w:rsidRDefault="00A05E12" w:rsidP="00A05E12">
      <w:pPr>
        <w:rPr>
          <w:rFonts w:ascii="Arial" w:hAnsi="Arial" w:cs="Arial"/>
          <w:b/>
          <w:sz w:val="20"/>
          <w:szCs w:val="20"/>
          <w:lang w:eastAsia="en-US"/>
        </w:rPr>
      </w:pPr>
    </w:p>
    <w:tbl>
      <w:tblPr>
        <w:tblW w:w="91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47"/>
        <w:gridCol w:w="5826"/>
      </w:tblGrid>
      <w:tr w:rsidR="00A05E12" w:rsidRPr="00A05E12" w14:paraId="3F799DA1" w14:textId="77777777" w:rsidTr="00A05E12">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578FE7B5" w14:textId="77777777" w:rsidR="00A05E12" w:rsidRPr="00A05E12" w:rsidRDefault="00A05E12" w:rsidP="00A05E12">
            <w:pPr>
              <w:rPr>
                <w:rFonts w:ascii="Arial" w:hAnsi="Arial" w:cs="Arial"/>
                <w:b/>
                <w:sz w:val="20"/>
                <w:szCs w:val="20"/>
                <w:lang w:eastAsia="en-US"/>
              </w:rPr>
            </w:pPr>
            <w:r w:rsidRPr="00A05E12">
              <w:rPr>
                <w:rFonts w:ascii="Arial" w:hAnsi="Arial" w:cs="Arial"/>
                <w:b/>
                <w:bCs/>
                <w:sz w:val="20"/>
                <w:szCs w:val="20"/>
                <w:lang w:eastAsia="en-US"/>
              </w:rPr>
              <w:t>Predmet javnega naročila: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46B8ED6F" w14:textId="77777777" w:rsidR="00A05E12" w:rsidRPr="00A05E12" w:rsidRDefault="00A05E12" w:rsidP="00A05E12">
            <w:pPr>
              <w:rPr>
                <w:rFonts w:ascii="Arial" w:hAnsi="Arial" w:cs="Arial"/>
                <w:b/>
                <w:sz w:val="20"/>
                <w:szCs w:val="20"/>
                <w:lang w:eastAsia="en-US"/>
              </w:rPr>
            </w:pPr>
            <w:r w:rsidRPr="00A05E12">
              <w:rPr>
                <w:rFonts w:ascii="Arial" w:hAnsi="Arial" w:cs="Arial"/>
                <w:b/>
                <w:sz w:val="20"/>
                <w:szCs w:val="20"/>
                <w:lang w:eastAsia="en-US"/>
              </w:rPr>
              <w:t>Zagotavljanje celovitih storitev stacionarne telefonije</w:t>
            </w:r>
          </w:p>
        </w:tc>
      </w:tr>
      <w:tr w:rsidR="00A05E12" w:rsidRPr="00A05E12" w14:paraId="6E635C55" w14:textId="77777777" w:rsidTr="00A05E12">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37A10F51" w14:textId="77777777" w:rsidR="00A05E12" w:rsidRPr="00A05E12" w:rsidRDefault="00A05E12" w:rsidP="00A05E12">
            <w:pPr>
              <w:rPr>
                <w:rFonts w:ascii="Arial" w:hAnsi="Arial" w:cs="Arial"/>
                <w:b/>
                <w:sz w:val="20"/>
                <w:szCs w:val="20"/>
                <w:lang w:eastAsia="en-US"/>
              </w:rPr>
            </w:pPr>
            <w:r w:rsidRPr="00A05E12">
              <w:rPr>
                <w:rFonts w:ascii="Arial" w:hAnsi="Arial" w:cs="Arial"/>
                <w:b/>
                <w:bCs/>
                <w:sz w:val="20"/>
                <w:szCs w:val="20"/>
                <w:lang w:eastAsia="en-US"/>
              </w:rPr>
              <w:t>Številka javnega naročila: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38D56A7F" w14:textId="77777777" w:rsidR="00A05E12" w:rsidRPr="00A05E12" w:rsidRDefault="00A05E12" w:rsidP="00A05E12">
            <w:pPr>
              <w:rPr>
                <w:rFonts w:ascii="Arial" w:hAnsi="Arial" w:cs="Arial"/>
                <w:b/>
                <w:sz w:val="20"/>
                <w:szCs w:val="20"/>
                <w:lang w:eastAsia="en-US"/>
              </w:rPr>
            </w:pPr>
            <w:r w:rsidRPr="00A05E12">
              <w:rPr>
                <w:rFonts w:ascii="Arial" w:hAnsi="Arial" w:cs="Arial"/>
                <w:b/>
                <w:sz w:val="20"/>
                <w:szCs w:val="20"/>
                <w:lang w:eastAsia="en-US"/>
              </w:rPr>
              <w:t>2430-26-004</w:t>
            </w:r>
          </w:p>
        </w:tc>
      </w:tr>
      <w:tr w:rsidR="00A05E12" w:rsidRPr="00A05E12" w14:paraId="72DF8ADF" w14:textId="77777777" w:rsidTr="00A05E12">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74DA0CAE" w14:textId="77777777" w:rsidR="00A05E12" w:rsidRPr="00A05E12" w:rsidRDefault="00A05E12" w:rsidP="00A05E12">
            <w:pPr>
              <w:rPr>
                <w:rFonts w:ascii="Arial" w:hAnsi="Arial" w:cs="Arial"/>
                <w:b/>
                <w:sz w:val="20"/>
                <w:szCs w:val="20"/>
                <w:lang w:eastAsia="en-US"/>
              </w:rPr>
            </w:pPr>
            <w:r w:rsidRPr="00A05E12">
              <w:rPr>
                <w:rFonts w:ascii="Arial" w:hAnsi="Arial" w:cs="Arial"/>
                <w:b/>
                <w:bCs/>
                <w:sz w:val="20"/>
                <w:szCs w:val="20"/>
                <w:lang w:eastAsia="en-US"/>
              </w:rPr>
              <w:t>Naročnik:</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6C256D50" w14:textId="77777777" w:rsidR="00A05E12" w:rsidRPr="00A05E12" w:rsidRDefault="00A05E12" w:rsidP="00A05E12">
            <w:pPr>
              <w:rPr>
                <w:rFonts w:ascii="Arial" w:hAnsi="Arial" w:cs="Arial"/>
                <w:b/>
                <w:sz w:val="20"/>
                <w:szCs w:val="20"/>
                <w:lang w:eastAsia="en-US"/>
              </w:rPr>
            </w:pPr>
            <w:r w:rsidRPr="00A05E12">
              <w:rPr>
                <w:rFonts w:ascii="Arial" w:hAnsi="Arial" w:cs="Arial"/>
                <w:b/>
                <w:sz w:val="20"/>
                <w:szCs w:val="20"/>
                <w:lang w:eastAsia="en-US"/>
              </w:rPr>
              <w:t>Ministrstvo za infrastrukturo, Tržaška cesta 19, 1000 Ljubljana</w:t>
            </w:r>
          </w:p>
        </w:tc>
      </w:tr>
    </w:tbl>
    <w:p w14:paraId="04DF941D" w14:textId="77777777" w:rsidR="00A05E12" w:rsidRPr="00A05E12" w:rsidRDefault="00A05E12" w:rsidP="00A05E12">
      <w:pPr>
        <w:rPr>
          <w:rFonts w:ascii="Arial" w:hAnsi="Arial" w:cs="Arial"/>
          <w:b/>
          <w:sz w:val="20"/>
          <w:szCs w:val="20"/>
          <w:lang w:eastAsia="en-US"/>
        </w:rPr>
      </w:pPr>
    </w:p>
    <w:tbl>
      <w:tblPr>
        <w:tblW w:w="91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47"/>
        <w:gridCol w:w="5826"/>
      </w:tblGrid>
      <w:tr w:rsidR="00A05E12" w:rsidRPr="00A05E12" w14:paraId="2AE63239" w14:textId="77777777" w:rsidTr="00A05E12">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1041BCD5" w14:textId="77777777" w:rsidR="00A05E12" w:rsidRPr="00A05E12" w:rsidRDefault="00A05E12" w:rsidP="00A05E12">
            <w:pPr>
              <w:rPr>
                <w:rFonts w:ascii="Arial" w:hAnsi="Arial" w:cs="Arial"/>
                <w:b/>
                <w:sz w:val="20"/>
                <w:szCs w:val="20"/>
                <w:lang w:eastAsia="en-US"/>
              </w:rPr>
            </w:pPr>
            <w:r w:rsidRPr="00A05E12">
              <w:rPr>
                <w:rFonts w:ascii="Arial" w:hAnsi="Arial" w:cs="Arial"/>
                <w:b/>
                <w:sz w:val="20"/>
                <w:szCs w:val="20"/>
                <w:lang w:eastAsia="en-US"/>
              </w:rPr>
              <w:t>Gospodarski subjekt (ponudnik):</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44F5F5DE" w14:textId="77777777" w:rsidR="00A05E12" w:rsidRPr="00A05E12" w:rsidRDefault="00A05E12" w:rsidP="00A05E12">
            <w:pPr>
              <w:rPr>
                <w:rFonts w:ascii="Arial" w:hAnsi="Arial" w:cs="Arial"/>
                <w:b/>
                <w:sz w:val="20"/>
                <w:szCs w:val="20"/>
                <w:lang w:eastAsia="en-US"/>
              </w:rPr>
            </w:pPr>
          </w:p>
        </w:tc>
      </w:tr>
      <w:tr w:rsidR="00A05E12" w:rsidRPr="00A05E12" w14:paraId="7DD2D3BB" w14:textId="77777777" w:rsidTr="00A05E12">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5C216FC0" w14:textId="77777777" w:rsidR="00A05E12" w:rsidRPr="00A05E12" w:rsidRDefault="00A05E12" w:rsidP="00A05E12">
            <w:pPr>
              <w:rPr>
                <w:rFonts w:ascii="Arial" w:hAnsi="Arial" w:cs="Arial"/>
                <w:b/>
                <w:sz w:val="20"/>
                <w:szCs w:val="20"/>
                <w:lang w:eastAsia="en-US"/>
              </w:rPr>
            </w:pPr>
            <w:r w:rsidRPr="00A05E12">
              <w:rPr>
                <w:rFonts w:ascii="Arial" w:hAnsi="Arial" w:cs="Arial"/>
                <w:b/>
                <w:sz w:val="20"/>
                <w:szCs w:val="20"/>
                <w:lang w:eastAsia="en-US"/>
              </w:rPr>
              <w:t>Naslov:</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09C8F7B0" w14:textId="77777777" w:rsidR="00A05E12" w:rsidRPr="00A05E12" w:rsidRDefault="00A05E12" w:rsidP="00A05E12">
            <w:pPr>
              <w:rPr>
                <w:rFonts w:ascii="Arial" w:hAnsi="Arial" w:cs="Arial"/>
                <w:b/>
                <w:sz w:val="20"/>
                <w:szCs w:val="20"/>
                <w:lang w:eastAsia="en-US"/>
              </w:rPr>
            </w:pPr>
          </w:p>
        </w:tc>
      </w:tr>
      <w:tr w:rsidR="00A05E12" w:rsidRPr="00A05E12" w14:paraId="001931F1" w14:textId="77777777" w:rsidTr="00A05E12">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1C11A100" w14:textId="77777777" w:rsidR="00A05E12" w:rsidRPr="00A05E12" w:rsidRDefault="00A05E12" w:rsidP="00A05E12">
            <w:pPr>
              <w:rPr>
                <w:rFonts w:ascii="Arial" w:hAnsi="Arial" w:cs="Arial"/>
                <w:b/>
                <w:sz w:val="20"/>
                <w:szCs w:val="20"/>
                <w:lang w:eastAsia="en-US"/>
              </w:rPr>
            </w:pPr>
            <w:r w:rsidRPr="00A05E12">
              <w:rPr>
                <w:rFonts w:ascii="Arial" w:hAnsi="Arial" w:cs="Arial"/>
                <w:b/>
                <w:sz w:val="20"/>
                <w:szCs w:val="20"/>
                <w:lang w:eastAsia="en-US"/>
              </w:rPr>
              <w:t>Matična številka: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6B5A3E69" w14:textId="77777777" w:rsidR="00A05E12" w:rsidRPr="00A05E12" w:rsidRDefault="00A05E12" w:rsidP="00A05E12">
            <w:pPr>
              <w:rPr>
                <w:rFonts w:ascii="Arial" w:hAnsi="Arial" w:cs="Arial"/>
                <w:b/>
                <w:sz w:val="20"/>
                <w:szCs w:val="20"/>
                <w:lang w:eastAsia="en-US"/>
              </w:rPr>
            </w:pPr>
          </w:p>
        </w:tc>
      </w:tr>
      <w:tr w:rsidR="00A05E12" w:rsidRPr="00A05E12" w14:paraId="1B938092" w14:textId="77777777" w:rsidTr="00A05E12">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619D9E53" w14:textId="77777777" w:rsidR="00A05E12" w:rsidRPr="00A05E12" w:rsidRDefault="00A05E12" w:rsidP="00A05E12">
            <w:pPr>
              <w:rPr>
                <w:rFonts w:ascii="Arial" w:hAnsi="Arial" w:cs="Arial"/>
                <w:b/>
                <w:sz w:val="20"/>
                <w:szCs w:val="20"/>
                <w:lang w:eastAsia="en-US"/>
              </w:rPr>
            </w:pPr>
            <w:r w:rsidRPr="00A05E12">
              <w:rPr>
                <w:rFonts w:ascii="Arial" w:hAnsi="Arial" w:cs="Arial"/>
                <w:b/>
                <w:sz w:val="20"/>
                <w:szCs w:val="20"/>
                <w:lang w:eastAsia="en-US"/>
              </w:rPr>
              <w:t>Davčna številka: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76CFC3B2" w14:textId="77777777" w:rsidR="00A05E12" w:rsidRPr="00A05E12" w:rsidRDefault="00A05E12" w:rsidP="00A05E12">
            <w:pPr>
              <w:rPr>
                <w:rFonts w:ascii="Arial" w:hAnsi="Arial" w:cs="Arial"/>
                <w:b/>
                <w:sz w:val="20"/>
                <w:szCs w:val="20"/>
                <w:lang w:eastAsia="en-US"/>
              </w:rPr>
            </w:pPr>
          </w:p>
        </w:tc>
      </w:tr>
      <w:tr w:rsidR="00A05E12" w:rsidRPr="00A05E12" w14:paraId="1436DFE8" w14:textId="77777777" w:rsidTr="00A05E12">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04B83317" w14:textId="77777777" w:rsidR="00A05E12" w:rsidRPr="00A05E12" w:rsidRDefault="00A05E12" w:rsidP="00A05E12">
            <w:pPr>
              <w:rPr>
                <w:rFonts w:ascii="Arial" w:hAnsi="Arial" w:cs="Arial"/>
                <w:b/>
                <w:sz w:val="20"/>
                <w:szCs w:val="20"/>
                <w:lang w:eastAsia="en-US"/>
              </w:rPr>
            </w:pPr>
            <w:r w:rsidRPr="00A05E12">
              <w:rPr>
                <w:rFonts w:ascii="Arial" w:hAnsi="Arial" w:cs="Arial"/>
                <w:b/>
                <w:sz w:val="20"/>
                <w:szCs w:val="20"/>
                <w:lang w:eastAsia="en-US"/>
              </w:rPr>
              <w:t>Zakoniti zastopnik:</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298CA8DD" w14:textId="77777777" w:rsidR="00A05E12" w:rsidRPr="00A05E12" w:rsidRDefault="00A05E12" w:rsidP="00A05E12">
            <w:pPr>
              <w:rPr>
                <w:rFonts w:ascii="Arial" w:hAnsi="Arial" w:cs="Arial"/>
                <w:b/>
                <w:sz w:val="20"/>
                <w:szCs w:val="20"/>
                <w:lang w:eastAsia="en-US"/>
              </w:rPr>
            </w:pPr>
          </w:p>
        </w:tc>
      </w:tr>
    </w:tbl>
    <w:p w14:paraId="3BEF60C5" w14:textId="77777777" w:rsidR="00DB02F3" w:rsidRPr="00A05E12" w:rsidRDefault="00DB02F3" w:rsidP="00A05E12">
      <w:pPr>
        <w:rPr>
          <w:rFonts w:ascii="Arial" w:hAnsi="Arial" w:cs="Arial"/>
          <w:b/>
          <w:sz w:val="20"/>
          <w:szCs w:val="20"/>
          <w:lang w:eastAsia="en-US"/>
        </w:rPr>
      </w:pPr>
    </w:p>
    <w:p w14:paraId="4DB56903" w14:textId="77777777" w:rsidR="00A05E12" w:rsidRDefault="00A05E12" w:rsidP="00DB02F3">
      <w:pPr>
        <w:jc w:val="center"/>
        <w:rPr>
          <w:rFonts w:ascii="Arial" w:hAnsi="Arial" w:cs="Arial"/>
          <w:b/>
          <w:bCs/>
          <w:sz w:val="20"/>
          <w:szCs w:val="20"/>
          <w:lang w:eastAsia="en-US"/>
        </w:rPr>
      </w:pPr>
      <w:r w:rsidRPr="00A05E12">
        <w:rPr>
          <w:rFonts w:ascii="Arial" w:hAnsi="Arial" w:cs="Arial"/>
          <w:b/>
          <w:bCs/>
          <w:sz w:val="20"/>
          <w:szCs w:val="20"/>
          <w:lang w:eastAsia="en-US"/>
        </w:rPr>
        <w:t>I Z J A V A</w:t>
      </w:r>
    </w:p>
    <w:p w14:paraId="403D346C" w14:textId="77777777" w:rsidR="009116DE" w:rsidRPr="00A05E12" w:rsidRDefault="009116DE" w:rsidP="00A05E12">
      <w:pPr>
        <w:rPr>
          <w:rFonts w:ascii="Arial" w:hAnsi="Arial" w:cs="Arial"/>
          <w:b/>
          <w:sz w:val="20"/>
          <w:szCs w:val="20"/>
          <w:lang w:eastAsia="en-US"/>
        </w:rPr>
      </w:pPr>
    </w:p>
    <w:p w14:paraId="438A8509" w14:textId="77777777" w:rsidR="00A05E12" w:rsidRPr="00DB02F3" w:rsidRDefault="00A05E12" w:rsidP="00DB02F3">
      <w:pPr>
        <w:jc w:val="both"/>
        <w:rPr>
          <w:rFonts w:ascii="Arial" w:hAnsi="Arial" w:cs="Arial"/>
          <w:bCs/>
          <w:sz w:val="20"/>
          <w:szCs w:val="20"/>
          <w:lang w:eastAsia="en-US"/>
        </w:rPr>
      </w:pPr>
      <w:r w:rsidRPr="00DB02F3">
        <w:rPr>
          <w:rFonts w:ascii="Arial" w:hAnsi="Arial" w:cs="Arial"/>
          <w:bCs/>
          <w:sz w:val="20"/>
          <w:szCs w:val="20"/>
          <w:lang w:eastAsia="en-US"/>
        </w:rPr>
        <w:t>Pod materialno in kazensko odgovornostjo izjavljamo, da bomo v ponudbi in v primeru izbire ves čas trajanja pogodbe izpolnjevali vse tehnične zahteve iz točke 2.2.5 tehničnih specifikacij (Podatkovna povezava za IP telefonijo in varnost sistema), in sicer:</w:t>
      </w:r>
    </w:p>
    <w:p w14:paraId="341E8828" w14:textId="77777777" w:rsidR="00A05E12" w:rsidRPr="00DB02F3" w:rsidRDefault="00A05E12" w:rsidP="007836BC">
      <w:pPr>
        <w:numPr>
          <w:ilvl w:val="0"/>
          <w:numId w:val="47"/>
        </w:numPr>
        <w:jc w:val="both"/>
        <w:rPr>
          <w:rFonts w:ascii="Arial" w:hAnsi="Arial" w:cs="Arial"/>
          <w:bCs/>
          <w:sz w:val="20"/>
          <w:szCs w:val="20"/>
          <w:lang w:eastAsia="en-US"/>
        </w:rPr>
      </w:pPr>
      <w:r w:rsidRPr="00DB02F3">
        <w:rPr>
          <w:rFonts w:ascii="Arial" w:hAnsi="Arial" w:cs="Arial"/>
          <w:bCs/>
          <w:sz w:val="20"/>
          <w:szCs w:val="20"/>
          <w:lang w:eastAsia="en-US"/>
        </w:rPr>
        <w:t>IP povezavo med telefonom in centralo bomo izvajali po širokopasovni povezavi, pri čemer bo zagotovljena dodatna kapaciteta pasovne širine; prenos podatkov IP telefonije ne bo zmanjšal hitrosti podatkovne širokopasovne povezave naročnika;</w:t>
      </w:r>
    </w:p>
    <w:p w14:paraId="125A30DD" w14:textId="77777777" w:rsidR="00A05E12" w:rsidRPr="00DB02F3" w:rsidRDefault="00A05E12" w:rsidP="007836BC">
      <w:pPr>
        <w:numPr>
          <w:ilvl w:val="0"/>
          <w:numId w:val="47"/>
        </w:numPr>
        <w:jc w:val="both"/>
        <w:rPr>
          <w:rFonts w:ascii="Arial" w:hAnsi="Arial" w:cs="Arial"/>
          <w:bCs/>
          <w:sz w:val="20"/>
          <w:szCs w:val="20"/>
          <w:lang w:eastAsia="en-US"/>
        </w:rPr>
      </w:pPr>
      <w:r w:rsidRPr="00DB02F3">
        <w:rPr>
          <w:rFonts w:ascii="Arial" w:hAnsi="Arial" w:cs="Arial"/>
          <w:bCs/>
          <w:sz w:val="20"/>
          <w:szCs w:val="20"/>
          <w:lang w:eastAsia="en-US"/>
        </w:rPr>
        <w:t>pasovna širina širokopasovne povezave do posamezne lokacije naročnika bo dimenzionirana tako, da omogoča minimalno 30 % sočasnih klicev vseh uporabnikov na posamezni lokaciji;</w:t>
      </w:r>
    </w:p>
    <w:p w14:paraId="291148F5" w14:textId="77777777" w:rsidR="00A05E12" w:rsidRPr="00DB02F3" w:rsidRDefault="00A05E12" w:rsidP="007836BC">
      <w:pPr>
        <w:numPr>
          <w:ilvl w:val="0"/>
          <w:numId w:val="47"/>
        </w:numPr>
        <w:jc w:val="both"/>
        <w:rPr>
          <w:rFonts w:ascii="Arial" w:hAnsi="Arial" w:cs="Arial"/>
          <w:bCs/>
          <w:sz w:val="20"/>
          <w:szCs w:val="20"/>
          <w:lang w:eastAsia="en-US"/>
        </w:rPr>
      </w:pPr>
      <w:r w:rsidRPr="00DB02F3">
        <w:rPr>
          <w:rFonts w:ascii="Arial" w:hAnsi="Arial" w:cs="Arial"/>
          <w:bCs/>
          <w:sz w:val="20"/>
          <w:szCs w:val="20"/>
          <w:lang w:eastAsia="en-US"/>
        </w:rPr>
        <w:t>IP telefonske povezave bodo izvedene v VPN omrežju ponudnika in ne bodo izvedene preko javnega omrežja;</w:t>
      </w:r>
    </w:p>
    <w:p w14:paraId="17289B19" w14:textId="77777777" w:rsidR="00A05E12" w:rsidRPr="00DB02F3" w:rsidRDefault="00A05E12" w:rsidP="007836BC">
      <w:pPr>
        <w:numPr>
          <w:ilvl w:val="0"/>
          <w:numId w:val="47"/>
        </w:numPr>
        <w:jc w:val="both"/>
        <w:rPr>
          <w:rFonts w:ascii="Arial" w:hAnsi="Arial" w:cs="Arial"/>
          <w:bCs/>
          <w:sz w:val="20"/>
          <w:szCs w:val="20"/>
          <w:lang w:eastAsia="en-US"/>
        </w:rPr>
      </w:pPr>
      <w:r w:rsidRPr="00DB02F3">
        <w:rPr>
          <w:rFonts w:ascii="Arial" w:hAnsi="Arial" w:cs="Arial"/>
          <w:bCs/>
          <w:sz w:val="20"/>
          <w:szCs w:val="20"/>
          <w:lang w:eastAsia="en-US"/>
        </w:rPr>
        <w:t>omrežje za IP telefonijo bo ločeno od obstoječega DATA omrežja z dodatnimi LAN stikali.</w:t>
      </w:r>
    </w:p>
    <w:p w14:paraId="0BD2DB7D" w14:textId="77777777" w:rsidR="00A05E12" w:rsidRPr="00A05E12" w:rsidRDefault="00A05E12" w:rsidP="00A05E12">
      <w:pPr>
        <w:rPr>
          <w:rFonts w:ascii="Arial" w:hAnsi="Arial" w:cs="Arial"/>
          <w:b/>
          <w:sz w:val="20"/>
          <w:szCs w:val="20"/>
          <w:lang w:eastAsia="en-US"/>
        </w:rPr>
      </w:pPr>
    </w:p>
    <w:p w14:paraId="333AEFE0" w14:textId="77777777" w:rsidR="00A05E12" w:rsidRPr="00DB02F3" w:rsidRDefault="00A05E12" w:rsidP="00DB02F3">
      <w:pPr>
        <w:jc w:val="both"/>
        <w:rPr>
          <w:rFonts w:ascii="Arial" w:hAnsi="Arial" w:cs="Arial"/>
          <w:sz w:val="20"/>
          <w:szCs w:val="20"/>
          <w:lang w:eastAsia="en-US"/>
        </w:rPr>
      </w:pPr>
      <w:r w:rsidRPr="00DB02F3">
        <w:rPr>
          <w:rFonts w:ascii="Arial" w:hAnsi="Arial" w:cs="Arial"/>
          <w:b/>
          <w:bCs/>
          <w:sz w:val="20"/>
          <w:szCs w:val="20"/>
          <w:lang w:eastAsia="en-US"/>
        </w:rPr>
        <w:t>Priloga te izjave:</w:t>
      </w:r>
      <w:r w:rsidRPr="00DB02F3">
        <w:rPr>
          <w:rFonts w:ascii="Arial" w:hAnsi="Arial" w:cs="Arial"/>
          <w:sz w:val="20"/>
          <w:szCs w:val="20"/>
          <w:lang w:eastAsia="en-US"/>
        </w:rPr>
        <w:t xml:space="preserve"> grafični in tekstovni opis tehnične rešitve, iz katere je razvidna skladnost izpolnjevanja zgoraj navedenih zahtev (omrežna shema z označenim potekom prometa IP telefonije, prikaz VPN povezav med lokacijama naročnika in IP centralo ponudnika, izračun zahtevane pasovne širine za posamezno lokacijo glede na število uporabnikov in 30 % sočasnih klicev, prikaz ločitve </w:t>
      </w:r>
      <w:proofErr w:type="spellStart"/>
      <w:r w:rsidRPr="00DB02F3">
        <w:rPr>
          <w:rFonts w:ascii="Arial" w:hAnsi="Arial" w:cs="Arial"/>
          <w:sz w:val="20"/>
          <w:szCs w:val="20"/>
          <w:lang w:eastAsia="en-US"/>
        </w:rPr>
        <w:t>VoIP</w:t>
      </w:r>
      <w:proofErr w:type="spellEnd"/>
      <w:r w:rsidRPr="00DB02F3">
        <w:rPr>
          <w:rFonts w:ascii="Arial" w:hAnsi="Arial" w:cs="Arial"/>
          <w:sz w:val="20"/>
          <w:szCs w:val="20"/>
          <w:lang w:eastAsia="en-US"/>
        </w:rPr>
        <w:t xml:space="preserve"> in DATA omrežja na nivoju LAN stikal in VLAN-ov).</w:t>
      </w:r>
    </w:p>
    <w:p w14:paraId="77113751" w14:textId="77777777" w:rsidR="00A05E12" w:rsidRPr="00A05E12" w:rsidRDefault="00A05E12" w:rsidP="00A05E12">
      <w:pPr>
        <w:rPr>
          <w:rFonts w:ascii="Arial" w:hAnsi="Arial" w:cs="Arial"/>
          <w:b/>
          <w:sz w:val="20"/>
          <w:szCs w:val="20"/>
          <w:lang w:eastAsia="en-US"/>
        </w:rPr>
      </w:pPr>
    </w:p>
    <w:p w14:paraId="6A84218C" w14:textId="77777777" w:rsidR="00A05E12" w:rsidRPr="003F3800" w:rsidRDefault="00A05E12" w:rsidP="003F3800">
      <w:pPr>
        <w:jc w:val="both"/>
        <w:rPr>
          <w:rFonts w:ascii="Arial" w:hAnsi="Arial" w:cs="Arial"/>
          <w:bCs/>
          <w:sz w:val="20"/>
          <w:szCs w:val="20"/>
          <w:lang w:eastAsia="en-US"/>
        </w:rPr>
      </w:pPr>
      <w:r w:rsidRPr="003F3800">
        <w:rPr>
          <w:rFonts w:ascii="Arial" w:hAnsi="Arial" w:cs="Arial"/>
          <w:bCs/>
          <w:sz w:val="20"/>
          <w:szCs w:val="20"/>
          <w:lang w:eastAsia="en-US"/>
        </w:rPr>
        <w:t>Naziv in oznaka priloge: _________________________________________________ (npr. »Priloga 2 - Tehnični opis rešitve k točki 2.2.5«)</w:t>
      </w:r>
    </w:p>
    <w:p w14:paraId="6A07F344" w14:textId="77777777" w:rsidR="00A05E12" w:rsidRPr="003F3800" w:rsidRDefault="00A05E12" w:rsidP="003F3800">
      <w:pPr>
        <w:jc w:val="both"/>
        <w:rPr>
          <w:rFonts w:ascii="Arial" w:hAnsi="Arial" w:cs="Arial"/>
          <w:bCs/>
          <w:sz w:val="20"/>
          <w:szCs w:val="20"/>
          <w:lang w:eastAsia="en-US"/>
        </w:rPr>
      </w:pPr>
    </w:p>
    <w:p w14:paraId="4E0C57C3" w14:textId="77777777" w:rsidR="00A05E12" w:rsidRDefault="00A05E12" w:rsidP="003F3800">
      <w:pPr>
        <w:jc w:val="both"/>
        <w:rPr>
          <w:rFonts w:ascii="Arial" w:hAnsi="Arial" w:cs="Arial"/>
          <w:bCs/>
          <w:sz w:val="20"/>
          <w:szCs w:val="20"/>
          <w:lang w:eastAsia="en-US"/>
        </w:rPr>
      </w:pPr>
      <w:r w:rsidRPr="003F3800">
        <w:rPr>
          <w:rFonts w:ascii="Arial" w:hAnsi="Arial" w:cs="Arial"/>
          <w:bCs/>
          <w:sz w:val="20"/>
          <w:szCs w:val="20"/>
          <w:lang w:eastAsia="en-US"/>
        </w:rPr>
        <w:t>Zavedamo se, da v primeru, če se v postopku preverjanja ponudbe ali kasneje v fazi izvajanja pogodbe ugotovi neresničnost te izjave oziroma neskladnost s prilogo, lahko naročnik našo ponudbo izloči oziroma uveljavi posledice, ki jih določata razpisna dokumentacija in pogodba o izvedbi javnega naročila.</w:t>
      </w:r>
    </w:p>
    <w:p w14:paraId="4645A351" w14:textId="77777777" w:rsidR="00976F39" w:rsidRPr="003F3800" w:rsidRDefault="00976F39" w:rsidP="003F3800">
      <w:pPr>
        <w:jc w:val="both"/>
        <w:rPr>
          <w:rFonts w:ascii="Arial" w:hAnsi="Arial" w:cs="Arial"/>
          <w:bCs/>
          <w:sz w:val="20"/>
          <w:szCs w:val="20"/>
          <w:lang w:eastAsia="en-US"/>
        </w:rPr>
      </w:pPr>
    </w:p>
    <w:p w14:paraId="4A8FA86F" w14:textId="77777777" w:rsidR="00A05E12" w:rsidRPr="00A05E12" w:rsidRDefault="00A05E12" w:rsidP="00A05E12">
      <w:pPr>
        <w:rPr>
          <w:rFonts w:ascii="Arial" w:hAnsi="Arial" w:cs="Arial"/>
          <w:b/>
          <w:sz w:val="20"/>
          <w:szCs w:val="20"/>
          <w:lang w:eastAsia="en-US"/>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3"/>
        <w:gridCol w:w="4513"/>
      </w:tblGrid>
      <w:tr w:rsidR="00976F39" w:rsidRPr="00185F91" w14:paraId="79A68B4C" w14:textId="77777777" w:rsidTr="005276F1">
        <w:tc>
          <w:tcPr>
            <w:tcW w:w="4513" w:type="dxa"/>
            <w:tcBorders>
              <w:top w:val="none" w:sz="0" w:space="0" w:color="FFFFFF"/>
              <w:left w:val="none" w:sz="0" w:space="0" w:color="FFFFFF"/>
              <w:bottom w:val="none" w:sz="0" w:space="0" w:color="FFFFFF"/>
              <w:right w:val="none" w:sz="0" w:space="0" w:color="FFFFFF"/>
            </w:tcBorders>
            <w:tcMar>
              <w:top w:w="100" w:type="dxa"/>
              <w:left w:w="0" w:type="dxa"/>
              <w:bottom w:w="100" w:type="dxa"/>
              <w:right w:w="0" w:type="dxa"/>
            </w:tcMar>
          </w:tcPr>
          <w:p w14:paraId="04492840" w14:textId="77777777" w:rsidR="00976F39" w:rsidRPr="00185F91" w:rsidRDefault="00976F39" w:rsidP="005276F1">
            <w:pPr>
              <w:rPr>
                <w:rFonts w:ascii="Arial" w:hAnsi="Arial" w:cs="Arial"/>
                <w:bCs/>
                <w:sz w:val="20"/>
                <w:szCs w:val="20"/>
                <w:lang w:eastAsia="en-US"/>
              </w:rPr>
            </w:pPr>
            <w:r w:rsidRPr="00185F91">
              <w:rPr>
                <w:rFonts w:ascii="Arial" w:hAnsi="Arial" w:cs="Arial"/>
                <w:bCs/>
                <w:sz w:val="20"/>
                <w:szCs w:val="20"/>
                <w:lang w:eastAsia="en-US"/>
              </w:rPr>
              <w:t>Kraj in datum:</w:t>
            </w:r>
          </w:p>
          <w:p w14:paraId="0599D833" w14:textId="77777777" w:rsidR="00976F39" w:rsidRPr="00185F91" w:rsidRDefault="00976F39" w:rsidP="005276F1">
            <w:pPr>
              <w:rPr>
                <w:rFonts w:ascii="Arial" w:hAnsi="Arial" w:cs="Arial"/>
                <w:bCs/>
                <w:sz w:val="20"/>
                <w:szCs w:val="20"/>
                <w:lang w:eastAsia="en-US"/>
              </w:rPr>
            </w:pPr>
            <w:r w:rsidRPr="00185F91">
              <w:rPr>
                <w:rFonts w:ascii="Arial" w:hAnsi="Arial" w:cs="Arial"/>
                <w:bCs/>
                <w:sz w:val="20"/>
                <w:szCs w:val="20"/>
                <w:lang w:eastAsia="en-US"/>
              </w:rPr>
              <w:t>_______________________________</w:t>
            </w:r>
          </w:p>
        </w:tc>
        <w:tc>
          <w:tcPr>
            <w:tcW w:w="4513" w:type="dxa"/>
            <w:tcBorders>
              <w:top w:val="none" w:sz="0" w:space="0" w:color="FFFFFF"/>
              <w:left w:val="none" w:sz="0" w:space="0" w:color="FFFFFF"/>
              <w:bottom w:val="none" w:sz="0" w:space="0" w:color="FFFFFF"/>
              <w:right w:val="none" w:sz="0" w:space="0" w:color="FFFFFF"/>
            </w:tcBorders>
            <w:tcMar>
              <w:top w:w="100" w:type="dxa"/>
              <w:left w:w="0" w:type="dxa"/>
              <w:bottom w:w="100" w:type="dxa"/>
              <w:right w:w="0" w:type="dxa"/>
            </w:tcMar>
          </w:tcPr>
          <w:p w14:paraId="7A07D1CC" w14:textId="77777777" w:rsidR="00976F39" w:rsidRPr="00185F91" w:rsidRDefault="00976F39" w:rsidP="005276F1">
            <w:pPr>
              <w:rPr>
                <w:rFonts w:ascii="Arial" w:hAnsi="Arial" w:cs="Arial"/>
                <w:bCs/>
                <w:sz w:val="20"/>
                <w:szCs w:val="20"/>
                <w:lang w:eastAsia="en-US"/>
              </w:rPr>
            </w:pPr>
            <w:r w:rsidRPr="00185F91">
              <w:rPr>
                <w:rFonts w:ascii="Arial" w:hAnsi="Arial" w:cs="Arial"/>
                <w:bCs/>
                <w:sz w:val="20"/>
                <w:szCs w:val="20"/>
                <w:lang w:eastAsia="en-US"/>
              </w:rPr>
              <w:t>Žig in podpis pooblaščene osebe ponudnika:</w:t>
            </w:r>
          </w:p>
          <w:p w14:paraId="190884EF" w14:textId="77777777" w:rsidR="00976F39" w:rsidRPr="00185F91" w:rsidRDefault="00976F39" w:rsidP="005276F1">
            <w:pPr>
              <w:rPr>
                <w:rFonts w:ascii="Arial" w:hAnsi="Arial" w:cs="Arial"/>
                <w:bCs/>
                <w:i/>
                <w:iCs/>
                <w:sz w:val="20"/>
                <w:szCs w:val="20"/>
                <w:lang w:eastAsia="en-US"/>
              </w:rPr>
            </w:pPr>
            <w:r w:rsidRPr="00185F91">
              <w:rPr>
                <w:rFonts w:ascii="Arial" w:hAnsi="Arial" w:cs="Arial"/>
                <w:bCs/>
                <w:i/>
                <w:iCs/>
                <w:sz w:val="20"/>
                <w:szCs w:val="20"/>
                <w:lang w:eastAsia="en-US"/>
              </w:rPr>
              <w:t>(ime, priimek, lastnoročni ali elektronski podpis)</w:t>
            </w:r>
          </w:p>
          <w:p w14:paraId="76E0882F" w14:textId="77777777" w:rsidR="00976F39" w:rsidRPr="00185F91" w:rsidRDefault="00976F39" w:rsidP="005276F1">
            <w:pPr>
              <w:rPr>
                <w:rFonts w:ascii="Arial" w:hAnsi="Arial" w:cs="Arial"/>
                <w:bCs/>
                <w:sz w:val="20"/>
                <w:szCs w:val="20"/>
                <w:lang w:eastAsia="en-US"/>
              </w:rPr>
            </w:pPr>
          </w:p>
          <w:p w14:paraId="1ED5583B" w14:textId="77777777" w:rsidR="00976F39" w:rsidRPr="00185F91" w:rsidRDefault="00976F39" w:rsidP="005276F1">
            <w:pPr>
              <w:rPr>
                <w:rFonts w:ascii="Arial" w:hAnsi="Arial" w:cs="Arial"/>
                <w:bCs/>
                <w:sz w:val="20"/>
                <w:szCs w:val="20"/>
                <w:lang w:eastAsia="en-US"/>
              </w:rPr>
            </w:pPr>
            <w:r w:rsidRPr="00185F91">
              <w:rPr>
                <w:rFonts w:ascii="Arial" w:hAnsi="Arial" w:cs="Arial"/>
                <w:bCs/>
                <w:sz w:val="20"/>
                <w:szCs w:val="20"/>
                <w:lang w:eastAsia="en-US"/>
              </w:rPr>
              <w:t>_______________________________</w:t>
            </w:r>
            <w:r>
              <w:rPr>
                <w:rFonts w:ascii="Arial" w:hAnsi="Arial" w:cs="Arial"/>
                <w:bCs/>
                <w:sz w:val="20"/>
                <w:szCs w:val="20"/>
                <w:lang w:eastAsia="en-US"/>
              </w:rPr>
              <w:t>_____</w:t>
            </w:r>
          </w:p>
        </w:tc>
      </w:tr>
    </w:tbl>
    <w:p w14:paraId="6B4F3FF3" w14:textId="77777777" w:rsidR="00A05E12" w:rsidRPr="00A05E12" w:rsidRDefault="00A05E12" w:rsidP="00A05E12">
      <w:pPr>
        <w:rPr>
          <w:rFonts w:ascii="Arial" w:hAnsi="Arial" w:cs="Arial"/>
          <w:b/>
          <w:sz w:val="20"/>
          <w:szCs w:val="20"/>
          <w:lang w:eastAsia="en-US"/>
        </w:rPr>
      </w:pPr>
    </w:p>
    <w:p w14:paraId="020136FE" w14:textId="3D66D92A" w:rsidR="00A05E12" w:rsidRDefault="00A05E12">
      <w:pPr>
        <w:rPr>
          <w:rFonts w:ascii="Arial" w:hAnsi="Arial" w:cs="Arial"/>
          <w:b/>
          <w:sz w:val="20"/>
          <w:szCs w:val="20"/>
          <w:lang w:eastAsia="en-US"/>
        </w:rPr>
      </w:pPr>
      <w:r>
        <w:rPr>
          <w:rFonts w:ascii="Arial" w:hAnsi="Arial" w:cs="Arial"/>
          <w:b/>
          <w:sz w:val="20"/>
          <w:szCs w:val="20"/>
          <w:lang w:eastAsia="en-US"/>
        </w:rPr>
        <w:br w:type="page"/>
      </w:r>
    </w:p>
    <w:p w14:paraId="76619B55" w14:textId="38A275B8" w:rsidR="00BB2C74" w:rsidRPr="00185F91" w:rsidRDefault="00BB2C74" w:rsidP="00BB2C74">
      <w:pPr>
        <w:pBdr>
          <w:top w:val="single" w:sz="4" w:space="1" w:color="auto"/>
          <w:left w:val="single" w:sz="4" w:space="4" w:color="auto"/>
          <w:bottom w:val="single" w:sz="4" w:space="1" w:color="auto"/>
          <w:right w:val="single" w:sz="4" w:space="0"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 xml:space="preserve">Obrazec </w:t>
      </w:r>
      <w:r>
        <w:rPr>
          <w:rFonts w:ascii="Arial" w:hAnsi="Arial" w:cs="Arial"/>
          <w:b/>
          <w:sz w:val="20"/>
          <w:szCs w:val="20"/>
          <w:lang w:eastAsia="en-US"/>
        </w:rPr>
        <w:t>14</w:t>
      </w:r>
      <w:r w:rsidRPr="00DF443B">
        <w:rPr>
          <w:rFonts w:ascii="Arial" w:hAnsi="Arial" w:cs="Arial"/>
          <w:b/>
          <w:sz w:val="20"/>
          <w:szCs w:val="20"/>
          <w:lang w:eastAsia="en-US"/>
        </w:rPr>
        <w:t>:</w:t>
      </w:r>
      <w:r w:rsidRPr="00D65ACA">
        <w:rPr>
          <w:rFonts w:ascii="Arial" w:hAnsi="Arial" w:cs="Arial"/>
          <w:b/>
          <w:sz w:val="20"/>
          <w:szCs w:val="20"/>
          <w:lang w:eastAsia="en-US"/>
        </w:rPr>
        <w:t xml:space="preserve"> </w:t>
      </w:r>
      <w:r w:rsidRPr="00185F91">
        <w:rPr>
          <w:rFonts w:ascii="Arial" w:hAnsi="Arial" w:cs="Arial"/>
          <w:b/>
          <w:sz w:val="20"/>
          <w:szCs w:val="20"/>
          <w:lang w:eastAsia="en-US"/>
        </w:rPr>
        <w:t xml:space="preserve">IZJAVA </w:t>
      </w:r>
      <w:r w:rsidR="008A433D" w:rsidRPr="008A433D">
        <w:rPr>
          <w:rFonts w:ascii="Arial" w:hAnsi="Arial" w:cs="Arial"/>
          <w:b/>
          <w:sz w:val="20"/>
          <w:szCs w:val="20"/>
          <w:lang w:eastAsia="en-US"/>
        </w:rPr>
        <w:t>o izpolnjevanju tehničnih zahtev iz poglavja 2.3 tehničnih specifikacij</w:t>
      </w:r>
    </w:p>
    <w:p w14:paraId="3673077E" w14:textId="77777777" w:rsidR="008A433D" w:rsidRPr="008A433D" w:rsidRDefault="008A433D" w:rsidP="008A433D">
      <w:pPr>
        <w:rPr>
          <w:rFonts w:ascii="Arial" w:hAnsi="Arial" w:cs="Arial"/>
          <w:b/>
          <w:sz w:val="20"/>
          <w:szCs w:val="20"/>
          <w:lang w:eastAsia="en-US"/>
        </w:rPr>
      </w:pPr>
    </w:p>
    <w:tbl>
      <w:tblPr>
        <w:tblW w:w="91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47"/>
        <w:gridCol w:w="5826"/>
      </w:tblGrid>
      <w:tr w:rsidR="008A433D" w:rsidRPr="008A433D" w14:paraId="20E63FB2" w14:textId="77777777" w:rsidTr="009116DE">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3DFD8BA6" w14:textId="77777777" w:rsidR="008A433D" w:rsidRPr="008A433D" w:rsidRDefault="008A433D" w:rsidP="008A433D">
            <w:pPr>
              <w:rPr>
                <w:rFonts w:ascii="Arial" w:hAnsi="Arial" w:cs="Arial"/>
                <w:b/>
                <w:sz w:val="20"/>
                <w:szCs w:val="20"/>
                <w:lang w:eastAsia="en-US"/>
              </w:rPr>
            </w:pPr>
            <w:r w:rsidRPr="008A433D">
              <w:rPr>
                <w:rFonts w:ascii="Arial" w:hAnsi="Arial" w:cs="Arial"/>
                <w:b/>
                <w:bCs/>
                <w:sz w:val="20"/>
                <w:szCs w:val="20"/>
                <w:lang w:eastAsia="en-US"/>
              </w:rPr>
              <w:t>Predmet javnega naročila: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42E33147" w14:textId="77777777" w:rsidR="008A433D" w:rsidRPr="008A433D" w:rsidRDefault="008A433D" w:rsidP="008A433D">
            <w:pPr>
              <w:rPr>
                <w:rFonts w:ascii="Arial" w:hAnsi="Arial" w:cs="Arial"/>
                <w:b/>
                <w:sz w:val="20"/>
                <w:szCs w:val="20"/>
                <w:lang w:eastAsia="en-US"/>
              </w:rPr>
            </w:pPr>
            <w:r w:rsidRPr="008A433D">
              <w:rPr>
                <w:rFonts w:ascii="Arial" w:hAnsi="Arial" w:cs="Arial"/>
                <w:b/>
                <w:sz w:val="20"/>
                <w:szCs w:val="20"/>
                <w:lang w:eastAsia="en-US"/>
              </w:rPr>
              <w:t>Zagotavljanje celovitih storitev stacionarne telefonije</w:t>
            </w:r>
          </w:p>
        </w:tc>
      </w:tr>
      <w:tr w:rsidR="008A433D" w:rsidRPr="008A433D" w14:paraId="1EFB832A" w14:textId="77777777" w:rsidTr="009116DE">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3C264D68" w14:textId="77777777" w:rsidR="008A433D" w:rsidRPr="008A433D" w:rsidRDefault="008A433D" w:rsidP="008A433D">
            <w:pPr>
              <w:rPr>
                <w:rFonts w:ascii="Arial" w:hAnsi="Arial" w:cs="Arial"/>
                <w:b/>
                <w:sz w:val="20"/>
                <w:szCs w:val="20"/>
                <w:lang w:eastAsia="en-US"/>
              </w:rPr>
            </w:pPr>
            <w:r w:rsidRPr="008A433D">
              <w:rPr>
                <w:rFonts w:ascii="Arial" w:hAnsi="Arial" w:cs="Arial"/>
                <w:b/>
                <w:bCs/>
                <w:sz w:val="20"/>
                <w:szCs w:val="20"/>
                <w:lang w:eastAsia="en-US"/>
              </w:rPr>
              <w:t>Številka javnega naročila: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24745C09" w14:textId="77777777" w:rsidR="008A433D" w:rsidRPr="008A433D" w:rsidRDefault="008A433D" w:rsidP="008A433D">
            <w:pPr>
              <w:rPr>
                <w:rFonts w:ascii="Arial" w:hAnsi="Arial" w:cs="Arial"/>
                <w:b/>
                <w:sz w:val="20"/>
                <w:szCs w:val="20"/>
                <w:lang w:eastAsia="en-US"/>
              </w:rPr>
            </w:pPr>
            <w:r w:rsidRPr="008A433D">
              <w:rPr>
                <w:rFonts w:ascii="Arial" w:hAnsi="Arial" w:cs="Arial"/>
                <w:b/>
                <w:sz w:val="20"/>
                <w:szCs w:val="20"/>
                <w:lang w:eastAsia="en-US"/>
              </w:rPr>
              <w:t>2430-26-004</w:t>
            </w:r>
          </w:p>
        </w:tc>
      </w:tr>
      <w:tr w:rsidR="008A433D" w:rsidRPr="008A433D" w14:paraId="2B485B84" w14:textId="77777777" w:rsidTr="009116DE">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31E39715" w14:textId="77777777" w:rsidR="008A433D" w:rsidRPr="008A433D" w:rsidRDefault="008A433D" w:rsidP="008A433D">
            <w:pPr>
              <w:rPr>
                <w:rFonts w:ascii="Arial" w:hAnsi="Arial" w:cs="Arial"/>
                <w:b/>
                <w:sz w:val="20"/>
                <w:szCs w:val="20"/>
                <w:lang w:eastAsia="en-US"/>
              </w:rPr>
            </w:pPr>
            <w:r w:rsidRPr="008A433D">
              <w:rPr>
                <w:rFonts w:ascii="Arial" w:hAnsi="Arial" w:cs="Arial"/>
                <w:b/>
                <w:bCs/>
                <w:sz w:val="20"/>
                <w:szCs w:val="20"/>
                <w:lang w:eastAsia="en-US"/>
              </w:rPr>
              <w:t>Naročnik:</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0327DCA5" w14:textId="77777777" w:rsidR="008A433D" w:rsidRPr="008A433D" w:rsidRDefault="008A433D" w:rsidP="008A433D">
            <w:pPr>
              <w:rPr>
                <w:rFonts w:ascii="Arial" w:hAnsi="Arial" w:cs="Arial"/>
                <w:b/>
                <w:sz w:val="20"/>
                <w:szCs w:val="20"/>
                <w:lang w:eastAsia="en-US"/>
              </w:rPr>
            </w:pPr>
            <w:r w:rsidRPr="008A433D">
              <w:rPr>
                <w:rFonts w:ascii="Arial" w:hAnsi="Arial" w:cs="Arial"/>
                <w:b/>
                <w:sz w:val="20"/>
                <w:szCs w:val="20"/>
                <w:lang w:eastAsia="en-US"/>
              </w:rPr>
              <w:t>Ministrstvo za infrastrukturo, Tržaška cesta 19, 1000 Ljubljana</w:t>
            </w:r>
          </w:p>
        </w:tc>
      </w:tr>
    </w:tbl>
    <w:p w14:paraId="11EBABED" w14:textId="77777777" w:rsidR="008A433D" w:rsidRPr="008A433D" w:rsidRDefault="008A433D" w:rsidP="008A433D">
      <w:pPr>
        <w:rPr>
          <w:rFonts w:ascii="Arial" w:hAnsi="Arial" w:cs="Arial"/>
          <w:b/>
          <w:sz w:val="20"/>
          <w:szCs w:val="20"/>
          <w:lang w:eastAsia="en-US"/>
        </w:rPr>
      </w:pPr>
    </w:p>
    <w:tbl>
      <w:tblPr>
        <w:tblW w:w="91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47"/>
        <w:gridCol w:w="5826"/>
      </w:tblGrid>
      <w:tr w:rsidR="008A433D" w:rsidRPr="008A433D" w14:paraId="7547E6D1" w14:textId="77777777" w:rsidTr="009116DE">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192F6CD4" w14:textId="77777777" w:rsidR="008A433D" w:rsidRPr="008A433D" w:rsidRDefault="008A433D" w:rsidP="008A433D">
            <w:pPr>
              <w:rPr>
                <w:rFonts w:ascii="Arial" w:hAnsi="Arial" w:cs="Arial"/>
                <w:b/>
                <w:sz w:val="20"/>
                <w:szCs w:val="20"/>
                <w:lang w:eastAsia="en-US"/>
              </w:rPr>
            </w:pPr>
            <w:r w:rsidRPr="008A433D">
              <w:rPr>
                <w:rFonts w:ascii="Arial" w:hAnsi="Arial" w:cs="Arial"/>
                <w:b/>
                <w:sz w:val="20"/>
                <w:szCs w:val="20"/>
                <w:lang w:eastAsia="en-US"/>
              </w:rPr>
              <w:t>Gospodarski subjekt (ponudnik):</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4B6ED0AA" w14:textId="77777777" w:rsidR="008A433D" w:rsidRPr="008A433D" w:rsidRDefault="008A433D" w:rsidP="008A433D">
            <w:pPr>
              <w:rPr>
                <w:rFonts w:ascii="Arial" w:hAnsi="Arial" w:cs="Arial"/>
                <w:b/>
                <w:sz w:val="20"/>
                <w:szCs w:val="20"/>
                <w:lang w:eastAsia="en-US"/>
              </w:rPr>
            </w:pPr>
          </w:p>
        </w:tc>
      </w:tr>
      <w:tr w:rsidR="008A433D" w:rsidRPr="008A433D" w14:paraId="1B538E2E" w14:textId="77777777" w:rsidTr="009116DE">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626ED0B1" w14:textId="77777777" w:rsidR="008A433D" w:rsidRPr="008A433D" w:rsidRDefault="008A433D" w:rsidP="008A433D">
            <w:pPr>
              <w:rPr>
                <w:rFonts w:ascii="Arial" w:hAnsi="Arial" w:cs="Arial"/>
                <w:b/>
                <w:sz w:val="20"/>
                <w:szCs w:val="20"/>
                <w:lang w:eastAsia="en-US"/>
              </w:rPr>
            </w:pPr>
            <w:r w:rsidRPr="008A433D">
              <w:rPr>
                <w:rFonts w:ascii="Arial" w:hAnsi="Arial" w:cs="Arial"/>
                <w:b/>
                <w:sz w:val="20"/>
                <w:szCs w:val="20"/>
                <w:lang w:eastAsia="en-US"/>
              </w:rPr>
              <w:t>Naslov:</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5048FE60" w14:textId="77777777" w:rsidR="008A433D" w:rsidRPr="008A433D" w:rsidRDefault="008A433D" w:rsidP="008A433D">
            <w:pPr>
              <w:rPr>
                <w:rFonts w:ascii="Arial" w:hAnsi="Arial" w:cs="Arial"/>
                <w:b/>
                <w:sz w:val="20"/>
                <w:szCs w:val="20"/>
                <w:lang w:eastAsia="en-US"/>
              </w:rPr>
            </w:pPr>
          </w:p>
        </w:tc>
      </w:tr>
      <w:tr w:rsidR="008A433D" w:rsidRPr="008A433D" w14:paraId="665EB058" w14:textId="77777777" w:rsidTr="009116DE">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6F82445D" w14:textId="77777777" w:rsidR="008A433D" w:rsidRPr="008A433D" w:rsidRDefault="008A433D" w:rsidP="008A433D">
            <w:pPr>
              <w:rPr>
                <w:rFonts w:ascii="Arial" w:hAnsi="Arial" w:cs="Arial"/>
                <w:b/>
                <w:sz w:val="20"/>
                <w:szCs w:val="20"/>
                <w:lang w:eastAsia="en-US"/>
              </w:rPr>
            </w:pPr>
            <w:r w:rsidRPr="008A433D">
              <w:rPr>
                <w:rFonts w:ascii="Arial" w:hAnsi="Arial" w:cs="Arial"/>
                <w:b/>
                <w:sz w:val="20"/>
                <w:szCs w:val="20"/>
                <w:lang w:eastAsia="en-US"/>
              </w:rPr>
              <w:t>Matična številka: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738592D3" w14:textId="77777777" w:rsidR="008A433D" w:rsidRPr="008A433D" w:rsidRDefault="008A433D" w:rsidP="008A433D">
            <w:pPr>
              <w:rPr>
                <w:rFonts w:ascii="Arial" w:hAnsi="Arial" w:cs="Arial"/>
                <w:b/>
                <w:sz w:val="20"/>
                <w:szCs w:val="20"/>
                <w:lang w:eastAsia="en-US"/>
              </w:rPr>
            </w:pPr>
          </w:p>
        </w:tc>
      </w:tr>
      <w:tr w:rsidR="008A433D" w:rsidRPr="008A433D" w14:paraId="72885E0B" w14:textId="77777777" w:rsidTr="009116DE">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59A01E5F" w14:textId="77777777" w:rsidR="008A433D" w:rsidRPr="008A433D" w:rsidRDefault="008A433D" w:rsidP="008A433D">
            <w:pPr>
              <w:rPr>
                <w:rFonts w:ascii="Arial" w:hAnsi="Arial" w:cs="Arial"/>
                <w:b/>
                <w:sz w:val="20"/>
                <w:szCs w:val="20"/>
                <w:lang w:eastAsia="en-US"/>
              </w:rPr>
            </w:pPr>
            <w:r w:rsidRPr="008A433D">
              <w:rPr>
                <w:rFonts w:ascii="Arial" w:hAnsi="Arial" w:cs="Arial"/>
                <w:b/>
                <w:sz w:val="20"/>
                <w:szCs w:val="20"/>
                <w:lang w:eastAsia="en-US"/>
              </w:rPr>
              <w:t>Davčna številka: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6EBA0CC2" w14:textId="77777777" w:rsidR="008A433D" w:rsidRPr="008A433D" w:rsidRDefault="008A433D" w:rsidP="008A433D">
            <w:pPr>
              <w:rPr>
                <w:rFonts w:ascii="Arial" w:hAnsi="Arial" w:cs="Arial"/>
                <w:b/>
                <w:sz w:val="20"/>
                <w:szCs w:val="20"/>
                <w:lang w:eastAsia="en-US"/>
              </w:rPr>
            </w:pPr>
          </w:p>
        </w:tc>
      </w:tr>
      <w:tr w:rsidR="008A433D" w:rsidRPr="008A433D" w14:paraId="1CD511D3" w14:textId="77777777" w:rsidTr="009116DE">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748CB7AA" w14:textId="77777777" w:rsidR="008A433D" w:rsidRPr="008A433D" w:rsidRDefault="008A433D" w:rsidP="008A433D">
            <w:pPr>
              <w:rPr>
                <w:rFonts w:ascii="Arial" w:hAnsi="Arial" w:cs="Arial"/>
                <w:b/>
                <w:sz w:val="20"/>
                <w:szCs w:val="20"/>
                <w:lang w:eastAsia="en-US"/>
              </w:rPr>
            </w:pPr>
            <w:r w:rsidRPr="008A433D">
              <w:rPr>
                <w:rFonts w:ascii="Arial" w:hAnsi="Arial" w:cs="Arial"/>
                <w:b/>
                <w:sz w:val="20"/>
                <w:szCs w:val="20"/>
                <w:lang w:eastAsia="en-US"/>
              </w:rPr>
              <w:t>Zakoniti zastopnik:</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556EF5B5" w14:textId="77777777" w:rsidR="008A433D" w:rsidRPr="008A433D" w:rsidRDefault="008A433D" w:rsidP="008A433D">
            <w:pPr>
              <w:rPr>
                <w:rFonts w:ascii="Arial" w:hAnsi="Arial" w:cs="Arial"/>
                <w:b/>
                <w:sz w:val="20"/>
                <w:szCs w:val="20"/>
                <w:lang w:eastAsia="en-US"/>
              </w:rPr>
            </w:pPr>
          </w:p>
        </w:tc>
      </w:tr>
    </w:tbl>
    <w:p w14:paraId="61540667" w14:textId="77777777" w:rsidR="009116DE" w:rsidRPr="008A433D" w:rsidRDefault="009116DE" w:rsidP="008A433D">
      <w:pPr>
        <w:rPr>
          <w:rFonts w:ascii="Arial" w:hAnsi="Arial" w:cs="Arial"/>
          <w:b/>
          <w:sz w:val="20"/>
          <w:szCs w:val="20"/>
          <w:lang w:eastAsia="en-US"/>
        </w:rPr>
      </w:pPr>
    </w:p>
    <w:p w14:paraId="2EBBC053" w14:textId="77777777" w:rsidR="008A433D" w:rsidRDefault="008A433D" w:rsidP="009116DE">
      <w:pPr>
        <w:jc w:val="center"/>
        <w:rPr>
          <w:rFonts w:ascii="Arial" w:hAnsi="Arial" w:cs="Arial"/>
          <w:b/>
          <w:bCs/>
          <w:sz w:val="20"/>
          <w:szCs w:val="20"/>
          <w:lang w:eastAsia="en-US"/>
        </w:rPr>
      </w:pPr>
      <w:r w:rsidRPr="008A433D">
        <w:rPr>
          <w:rFonts w:ascii="Arial" w:hAnsi="Arial" w:cs="Arial"/>
          <w:b/>
          <w:bCs/>
          <w:sz w:val="20"/>
          <w:szCs w:val="20"/>
          <w:lang w:eastAsia="en-US"/>
        </w:rPr>
        <w:t>I Z J A V A</w:t>
      </w:r>
    </w:p>
    <w:p w14:paraId="14DC0DAD" w14:textId="77777777" w:rsidR="009116DE" w:rsidRPr="008A433D" w:rsidRDefault="009116DE" w:rsidP="008A433D">
      <w:pPr>
        <w:rPr>
          <w:rFonts w:ascii="Arial" w:hAnsi="Arial" w:cs="Arial"/>
          <w:b/>
          <w:sz w:val="20"/>
          <w:szCs w:val="20"/>
          <w:lang w:eastAsia="en-US"/>
        </w:rPr>
      </w:pPr>
    </w:p>
    <w:p w14:paraId="73CDFF6C" w14:textId="77777777" w:rsidR="008A433D" w:rsidRPr="009116DE" w:rsidRDefault="008A433D" w:rsidP="009116DE">
      <w:pPr>
        <w:jc w:val="both"/>
        <w:rPr>
          <w:rFonts w:ascii="Arial" w:hAnsi="Arial" w:cs="Arial"/>
          <w:bCs/>
          <w:sz w:val="20"/>
          <w:szCs w:val="20"/>
          <w:lang w:eastAsia="en-US"/>
        </w:rPr>
      </w:pPr>
      <w:r w:rsidRPr="009116DE">
        <w:rPr>
          <w:rFonts w:ascii="Arial" w:hAnsi="Arial" w:cs="Arial"/>
          <w:bCs/>
          <w:sz w:val="20"/>
          <w:szCs w:val="20"/>
          <w:lang w:eastAsia="en-US"/>
        </w:rPr>
        <w:t>Pod materialno in kazensko odgovornostjo izjavljamo, da bomo v ponudbi in v primeru izbire ves čas trajanja pogodbe v celoti izpolnjevali vse tehnične zahteve, opredeljene v poglavju 2.3 tehničnih specifikacij, in sicer:</w:t>
      </w:r>
    </w:p>
    <w:p w14:paraId="40CCD92E" w14:textId="77777777" w:rsidR="008A433D" w:rsidRPr="009116DE" w:rsidRDefault="008A433D" w:rsidP="007836BC">
      <w:pPr>
        <w:numPr>
          <w:ilvl w:val="0"/>
          <w:numId w:val="48"/>
        </w:numPr>
        <w:jc w:val="both"/>
        <w:rPr>
          <w:rFonts w:ascii="Arial" w:hAnsi="Arial" w:cs="Arial"/>
          <w:bCs/>
          <w:sz w:val="20"/>
          <w:szCs w:val="20"/>
          <w:lang w:eastAsia="en-US"/>
        </w:rPr>
      </w:pPr>
      <w:r w:rsidRPr="009116DE">
        <w:rPr>
          <w:rFonts w:ascii="Arial" w:hAnsi="Arial" w:cs="Arial"/>
          <w:bCs/>
          <w:sz w:val="20"/>
          <w:szCs w:val="20"/>
          <w:lang w:eastAsia="en-US"/>
        </w:rPr>
        <w:t>zahteve glede uporabniških storitev in funkcionalnosti (osnovni paket telefonskih storitev – OPTS in paket naprednih telefonskih funkcij – PNTF);</w:t>
      </w:r>
    </w:p>
    <w:p w14:paraId="0DB498CC" w14:textId="77777777" w:rsidR="008A433D" w:rsidRPr="009116DE" w:rsidRDefault="008A433D" w:rsidP="007836BC">
      <w:pPr>
        <w:numPr>
          <w:ilvl w:val="0"/>
          <w:numId w:val="48"/>
        </w:numPr>
        <w:jc w:val="both"/>
        <w:rPr>
          <w:rFonts w:ascii="Arial" w:hAnsi="Arial" w:cs="Arial"/>
          <w:bCs/>
          <w:sz w:val="20"/>
          <w:szCs w:val="20"/>
          <w:lang w:eastAsia="en-US"/>
        </w:rPr>
      </w:pPr>
      <w:r w:rsidRPr="009116DE">
        <w:rPr>
          <w:rFonts w:ascii="Arial" w:hAnsi="Arial" w:cs="Arial"/>
          <w:bCs/>
          <w:sz w:val="20"/>
          <w:szCs w:val="20"/>
          <w:lang w:eastAsia="en-US"/>
        </w:rPr>
        <w:t>zahteve glede oddaljene pisarne (OP) – uporaba v primeru dela od doma;</w:t>
      </w:r>
    </w:p>
    <w:p w14:paraId="645690D7" w14:textId="77777777" w:rsidR="008A433D" w:rsidRPr="009116DE" w:rsidRDefault="008A433D" w:rsidP="007836BC">
      <w:pPr>
        <w:numPr>
          <w:ilvl w:val="0"/>
          <w:numId w:val="48"/>
        </w:numPr>
        <w:jc w:val="both"/>
        <w:rPr>
          <w:rFonts w:ascii="Arial" w:hAnsi="Arial" w:cs="Arial"/>
          <w:bCs/>
          <w:sz w:val="20"/>
          <w:szCs w:val="20"/>
          <w:lang w:eastAsia="en-US"/>
        </w:rPr>
      </w:pPr>
      <w:r w:rsidRPr="009116DE">
        <w:rPr>
          <w:rFonts w:ascii="Arial" w:hAnsi="Arial" w:cs="Arial"/>
          <w:bCs/>
          <w:sz w:val="20"/>
          <w:szCs w:val="20"/>
          <w:lang w:eastAsia="en-US"/>
        </w:rPr>
        <w:t>minimalne zahteve za centralno IP telefonsko opremo (administracija in upravljanje sistema, varnost, večjezičnost vmesnika);</w:t>
      </w:r>
    </w:p>
    <w:p w14:paraId="67FF73ED" w14:textId="77777777" w:rsidR="008A433D" w:rsidRPr="009116DE" w:rsidRDefault="008A433D" w:rsidP="007836BC">
      <w:pPr>
        <w:numPr>
          <w:ilvl w:val="0"/>
          <w:numId w:val="48"/>
        </w:numPr>
        <w:jc w:val="both"/>
        <w:rPr>
          <w:rFonts w:ascii="Arial" w:hAnsi="Arial" w:cs="Arial"/>
          <w:bCs/>
          <w:sz w:val="20"/>
          <w:szCs w:val="20"/>
          <w:lang w:eastAsia="en-US"/>
        </w:rPr>
      </w:pPr>
      <w:r w:rsidRPr="009116DE">
        <w:rPr>
          <w:rFonts w:ascii="Arial" w:hAnsi="Arial" w:cs="Arial"/>
          <w:bCs/>
          <w:sz w:val="20"/>
          <w:szCs w:val="20"/>
          <w:lang w:eastAsia="en-US"/>
        </w:rPr>
        <w:t>minimalne skupne zahteve za IP telefonske aparate (IPT) ter posebne zahteve za osnovni IP telefon (OIPT), tajniški IP telefon (TIPT), prenosni IP telefon (PIPT) in dodatno polje tipk (DPT);</w:t>
      </w:r>
    </w:p>
    <w:p w14:paraId="4E0F338C" w14:textId="77777777" w:rsidR="008A433D" w:rsidRPr="009116DE" w:rsidRDefault="008A433D" w:rsidP="007836BC">
      <w:pPr>
        <w:numPr>
          <w:ilvl w:val="0"/>
          <w:numId w:val="48"/>
        </w:numPr>
        <w:jc w:val="both"/>
        <w:rPr>
          <w:rFonts w:ascii="Arial" w:hAnsi="Arial" w:cs="Arial"/>
          <w:bCs/>
          <w:sz w:val="20"/>
          <w:szCs w:val="20"/>
          <w:lang w:eastAsia="en-US"/>
        </w:rPr>
      </w:pPr>
      <w:r w:rsidRPr="009116DE">
        <w:rPr>
          <w:rFonts w:ascii="Arial" w:hAnsi="Arial" w:cs="Arial"/>
          <w:bCs/>
          <w:sz w:val="20"/>
          <w:szCs w:val="20"/>
          <w:lang w:eastAsia="en-US"/>
        </w:rPr>
        <w:t>zahteve za avtomatski posredovalec klicev (APK);</w:t>
      </w:r>
    </w:p>
    <w:p w14:paraId="383963A4" w14:textId="77777777" w:rsidR="008A433D" w:rsidRPr="009116DE" w:rsidRDefault="008A433D" w:rsidP="007836BC">
      <w:pPr>
        <w:numPr>
          <w:ilvl w:val="0"/>
          <w:numId w:val="48"/>
        </w:numPr>
        <w:jc w:val="both"/>
        <w:rPr>
          <w:rFonts w:ascii="Arial" w:hAnsi="Arial" w:cs="Arial"/>
          <w:bCs/>
          <w:sz w:val="20"/>
          <w:szCs w:val="20"/>
          <w:lang w:eastAsia="en-US"/>
        </w:rPr>
      </w:pPr>
      <w:r w:rsidRPr="009116DE">
        <w:rPr>
          <w:rFonts w:ascii="Arial" w:hAnsi="Arial" w:cs="Arial"/>
          <w:bCs/>
          <w:sz w:val="20"/>
          <w:szCs w:val="20"/>
          <w:lang w:eastAsia="en-US"/>
        </w:rPr>
        <w:t>zahteve za klicni center (KC), agenta klicnega centra (KCA) in nadzornika klicnega centra (KCN);</w:t>
      </w:r>
    </w:p>
    <w:p w14:paraId="0CB065FE" w14:textId="77777777" w:rsidR="008A433D" w:rsidRPr="009116DE" w:rsidRDefault="008A433D" w:rsidP="007836BC">
      <w:pPr>
        <w:numPr>
          <w:ilvl w:val="0"/>
          <w:numId w:val="48"/>
        </w:numPr>
        <w:jc w:val="both"/>
        <w:rPr>
          <w:rFonts w:ascii="Arial" w:hAnsi="Arial" w:cs="Arial"/>
          <w:bCs/>
          <w:sz w:val="20"/>
          <w:szCs w:val="20"/>
          <w:lang w:eastAsia="en-US"/>
        </w:rPr>
      </w:pPr>
      <w:r w:rsidRPr="009116DE">
        <w:rPr>
          <w:rFonts w:ascii="Arial" w:hAnsi="Arial" w:cs="Arial"/>
          <w:bCs/>
          <w:sz w:val="20"/>
          <w:szCs w:val="20"/>
          <w:lang w:eastAsia="en-US"/>
        </w:rPr>
        <w:t>zahteve za posredovalno mesto (PM);</w:t>
      </w:r>
    </w:p>
    <w:p w14:paraId="66458BD3" w14:textId="77777777" w:rsidR="008A433D" w:rsidRPr="009116DE" w:rsidRDefault="008A433D" w:rsidP="007836BC">
      <w:pPr>
        <w:numPr>
          <w:ilvl w:val="0"/>
          <w:numId w:val="48"/>
        </w:numPr>
        <w:jc w:val="both"/>
        <w:rPr>
          <w:rFonts w:ascii="Arial" w:hAnsi="Arial" w:cs="Arial"/>
          <w:bCs/>
          <w:sz w:val="20"/>
          <w:szCs w:val="20"/>
          <w:lang w:eastAsia="en-US"/>
        </w:rPr>
      </w:pPr>
      <w:r w:rsidRPr="009116DE">
        <w:rPr>
          <w:rFonts w:ascii="Arial" w:hAnsi="Arial" w:cs="Arial"/>
          <w:bCs/>
          <w:sz w:val="20"/>
          <w:szCs w:val="20"/>
          <w:lang w:eastAsia="en-US"/>
        </w:rPr>
        <w:t>zahteve za programski telefon – SIP klient (PT);</w:t>
      </w:r>
    </w:p>
    <w:p w14:paraId="15121398" w14:textId="77777777" w:rsidR="008A433D" w:rsidRPr="009116DE" w:rsidRDefault="008A433D" w:rsidP="007836BC">
      <w:pPr>
        <w:numPr>
          <w:ilvl w:val="0"/>
          <w:numId w:val="48"/>
        </w:numPr>
        <w:jc w:val="both"/>
        <w:rPr>
          <w:rFonts w:ascii="Arial" w:hAnsi="Arial" w:cs="Arial"/>
          <w:bCs/>
          <w:sz w:val="20"/>
          <w:szCs w:val="20"/>
          <w:lang w:eastAsia="en-US"/>
        </w:rPr>
      </w:pPr>
      <w:r w:rsidRPr="009116DE">
        <w:rPr>
          <w:rFonts w:ascii="Arial" w:hAnsi="Arial" w:cs="Arial"/>
          <w:bCs/>
          <w:sz w:val="20"/>
          <w:szCs w:val="20"/>
          <w:lang w:eastAsia="en-US"/>
        </w:rPr>
        <w:t>zahteve za naglavne slušalke za priklop na IP telefon (NS);</w:t>
      </w:r>
    </w:p>
    <w:p w14:paraId="71865DF2" w14:textId="77777777" w:rsidR="008A433D" w:rsidRPr="009116DE" w:rsidRDefault="008A433D" w:rsidP="007836BC">
      <w:pPr>
        <w:numPr>
          <w:ilvl w:val="0"/>
          <w:numId w:val="48"/>
        </w:numPr>
        <w:jc w:val="both"/>
        <w:rPr>
          <w:rFonts w:ascii="Arial" w:hAnsi="Arial" w:cs="Arial"/>
          <w:bCs/>
          <w:sz w:val="20"/>
          <w:szCs w:val="20"/>
          <w:lang w:eastAsia="en-US"/>
        </w:rPr>
      </w:pPr>
      <w:r w:rsidRPr="009116DE">
        <w:rPr>
          <w:rFonts w:ascii="Arial" w:hAnsi="Arial" w:cs="Arial"/>
          <w:bCs/>
          <w:sz w:val="20"/>
          <w:szCs w:val="20"/>
          <w:lang w:eastAsia="en-US"/>
        </w:rPr>
        <w:t>zahteve za aplikacijo/vmesnik za spremljanje porabe (AVSP);</w:t>
      </w:r>
    </w:p>
    <w:p w14:paraId="4ACF01CD" w14:textId="77777777" w:rsidR="008A433D" w:rsidRPr="009116DE" w:rsidRDefault="008A433D" w:rsidP="007836BC">
      <w:pPr>
        <w:numPr>
          <w:ilvl w:val="0"/>
          <w:numId w:val="48"/>
        </w:numPr>
        <w:jc w:val="both"/>
        <w:rPr>
          <w:rFonts w:ascii="Arial" w:hAnsi="Arial" w:cs="Arial"/>
          <w:bCs/>
          <w:sz w:val="20"/>
          <w:szCs w:val="20"/>
          <w:lang w:eastAsia="en-US"/>
        </w:rPr>
      </w:pPr>
      <w:r w:rsidRPr="009116DE">
        <w:rPr>
          <w:rFonts w:ascii="Arial" w:hAnsi="Arial" w:cs="Arial"/>
          <w:bCs/>
          <w:sz w:val="20"/>
          <w:szCs w:val="20"/>
          <w:lang w:eastAsia="en-US"/>
        </w:rPr>
        <w:t>zahteve za snemanje pogovorov (SP);</w:t>
      </w:r>
    </w:p>
    <w:p w14:paraId="0284FD1A" w14:textId="77777777" w:rsidR="008A433D" w:rsidRPr="009116DE" w:rsidRDefault="008A433D" w:rsidP="007836BC">
      <w:pPr>
        <w:numPr>
          <w:ilvl w:val="0"/>
          <w:numId w:val="48"/>
        </w:numPr>
        <w:jc w:val="both"/>
        <w:rPr>
          <w:rFonts w:ascii="Arial" w:hAnsi="Arial" w:cs="Arial"/>
          <w:bCs/>
          <w:sz w:val="20"/>
          <w:szCs w:val="20"/>
          <w:lang w:eastAsia="en-US"/>
        </w:rPr>
      </w:pPr>
      <w:r w:rsidRPr="009116DE">
        <w:rPr>
          <w:rFonts w:ascii="Arial" w:hAnsi="Arial" w:cs="Arial"/>
          <w:bCs/>
          <w:sz w:val="20"/>
          <w:szCs w:val="20"/>
          <w:lang w:eastAsia="en-US"/>
        </w:rPr>
        <w:t>ostale zahteve, navedene v poglavju 2.3 tehničnih specifikacij (povezljivost, dosegljivost svetovnih številk, DTMF, prikaz številke kličočega, spletni vmesnik za nastavitve, integracija z obstoječim imenikom naročnika, samodejno obveščanje kličočih ob izpadu, tehnična dokumentacija ipd.);</w:t>
      </w:r>
    </w:p>
    <w:p w14:paraId="42EE89F0" w14:textId="77777777" w:rsidR="008A433D" w:rsidRPr="009116DE" w:rsidRDefault="008A433D" w:rsidP="007836BC">
      <w:pPr>
        <w:numPr>
          <w:ilvl w:val="0"/>
          <w:numId w:val="48"/>
        </w:numPr>
        <w:jc w:val="both"/>
        <w:rPr>
          <w:rFonts w:ascii="Arial" w:hAnsi="Arial" w:cs="Arial"/>
          <w:bCs/>
          <w:sz w:val="20"/>
          <w:szCs w:val="20"/>
          <w:lang w:eastAsia="en-US"/>
        </w:rPr>
      </w:pPr>
      <w:r w:rsidRPr="009116DE">
        <w:rPr>
          <w:rFonts w:ascii="Arial" w:hAnsi="Arial" w:cs="Arial"/>
          <w:bCs/>
          <w:sz w:val="20"/>
          <w:szCs w:val="20"/>
          <w:lang w:eastAsia="en-US"/>
        </w:rPr>
        <w:t>obveznosti ponudnika storitve IP telefonije, kot izhajajo iz poglavja 2.3 tehničnih specifikacij (odpravljanje napak v dogovorjenih odzivnih časih, usklajenost sprememb z upravljavcem omrežja, zagotavljanje storitve na novih oz. adaptiranih objektih pod enakimi pogoji, obračun storitev po stroškovnih mestih ipd.).</w:t>
      </w:r>
    </w:p>
    <w:p w14:paraId="542E9E92" w14:textId="77777777" w:rsidR="008A433D" w:rsidRPr="009116DE" w:rsidRDefault="008A433D" w:rsidP="009116DE">
      <w:pPr>
        <w:jc w:val="both"/>
        <w:rPr>
          <w:rFonts w:ascii="Arial" w:hAnsi="Arial" w:cs="Arial"/>
          <w:bCs/>
          <w:sz w:val="20"/>
          <w:szCs w:val="20"/>
          <w:lang w:eastAsia="en-US"/>
        </w:rPr>
      </w:pPr>
    </w:p>
    <w:p w14:paraId="1B86247A" w14:textId="77777777" w:rsidR="008A433D" w:rsidRPr="009116DE" w:rsidRDefault="008A433D" w:rsidP="009116DE">
      <w:pPr>
        <w:jc w:val="both"/>
        <w:rPr>
          <w:rFonts w:ascii="Arial" w:hAnsi="Arial" w:cs="Arial"/>
          <w:bCs/>
          <w:sz w:val="20"/>
          <w:szCs w:val="20"/>
          <w:lang w:eastAsia="en-US"/>
        </w:rPr>
      </w:pPr>
      <w:r w:rsidRPr="009116DE">
        <w:rPr>
          <w:rFonts w:ascii="Arial" w:hAnsi="Arial" w:cs="Arial"/>
          <w:bCs/>
          <w:sz w:val="20"/>
          <w:szCs w:val="20"/>
          <w:lang w:eastAsia="en-US"/>
        </w:rPr>
        <w:t>Izjavljamo, da ponujena strojna in programska oprema v celoti izpolnjuje navedene tehnične zahteve in da bomo na poziv naročnika v postopku preverjanja ponudbe predložili tehnično dokumentacijo (npr. tehnične liste, podatkovne liste proizvajalcev, opise rešitev), iz katere bo razvidna skladnost izpolnjevanja posameznih zahtev.</w:t>
      </w:r>
    </w:p>
    <w:p w14:paraId="04322335" w14:textId="77777777" w:rsidR="008A433D" w:rsidRPr="009116DE" w:rsidRDefault="008A433D" w:rsidP="009116DE">
      <w:pPr>
        <w:jc w:val="both"/>
        <w:rPr>
          <w:rFonts w:ascii="Arial" w:hAnsi="Arial" w:cs="Arial"/>
          <w:bCs/>
          <w:sz w:val="20"/>
          <w:szCs w:val="20"/>
          <w:lang w:eastAsia="en-US"/>
        </w:rPr>
      </w:pPr>
    </w:p>
    <w:p w14:paraId="127D554A" w14:textId="77777777" w:rsidR="008A433D" w:rsidRPr="009116DE" w:rsidRDefault="008A433D" w:rsidP="009116DE">
      <w:pPr>
        <w:jc w:val="both"/>
        <w:rPr>
          <w:rFonts w:ascii="Arial" w:hAnsi="Arial" w:cs="Arial"/>
          <w:bCs/>
          <w:sz w:val="20"/>
          <w:szCs w:val="20"/>
          <w:lang w:eastAsia="en-US"/>
        </w:rPr>
      </w:pPr>
      <w:r w:rsidRPr="009116DE">
        <w:rPr>
          <w:rFonts w:ascii="Arial" w:hAnsi="Arial" w:cs="Arial"/>
          <w:b/>
          <w:sz w:val="20"/>
          <w:szCs w:val="20"/>
          <w:lang w:eastAsia="en-US"/>
        </w:rPr>
        <w:t>Priloga te izjave (neobvezno, priporočeno):</w:t>
      </w:r>
      <w:r w:rsidRPr="009116DE">
        <w:rPr>
          <w:rFonts w:ascii="Arial" w:hAnsi="Arial" w:cs="Arial"/>
          <w:bCs/>
          <w:sz w:val="20"/>
          <w:szCs w:val="20"/>
          <w:lang w:eastAsia="en-US"/>
        </w:rPr>
        <w:t xml:space="preserve"> tabelarni pregled izpolnjevanja zahtev iz poglavja 2.3 tehničnih specifikacij z navedbo ponujenih modelov opreme in funkcionalnosti ter sklicem na tehnično dokumentacijo proizvajalca (proizvajalec, model, verzija programske opreme).</w:t>
      </w:r>
    </w:p>
    <w:p w14:paraId="6D3DB1BA" w14:textId="77777777" w:rsidR="008A433D" w:rsidRPr="008A433D" w:rsidRDefault="008A433D" w:rsidP="008A433D">
      <w:pPr>
        <w:rPr>
          <w:rFonts w:ascii="Arial" w:hAnsi="Arial" w:cs="Arial"/>
          <w:b/>
          <w:sz w:val="20"/>
          <w:szCs w:val="20"/>
          <w:lang w:eastAsia="en-US"/>
        </w:rPr>
      </w:pPr>
    </w:p>
    <w:p w14:paraId="72D80F19" w14:textId="0A06FD68" w:rsidR="008A433D" w:rsidRPr="009116DE" w:rsidRDefault="008A433D" w:rsidP="009116DE">
      <w:pPr>
        <w:jc w:val="both"/>
        <w:rPr>
          <w:rFonts w:ascii="Arial" w:hAnsi="Arial" w:cs="Arial"/>
          <w:bCs/>
          <w:sz w:val="20"/>
          <w:szCs w:val="20"/>
          <w:lang w:eastAsia="en-US"/>
        </w:rPr>
      </w:pPr>
      <w:r w:rsidRPr="009116DE">
        <w:rPr>
          <w:rFonts w:ascii="Arial" w:hAnsi="Arial" w:cs="Arial"/>
          <w:bCs/>
          <w:sz w:val="20"/>
          <w:szCs w:val="20"/>
          <w:lang w:eastAsia="en-US"/>
        </w:rPr>
        <w:t>Naziv in oznaka priloge: _______________________________________________</w:t>
      </w:r>
      <w:r w:rsidR="00003811">
        <w:rPr>
          <w:rFonts w:ascii="Arial" w:hAnsi="Arial" w:cs="Arial"/>
          <w:bCs/>
          <w:sz w:val="20"/>
          <w:szCs w:val="20"/>
          <w:lang w:eastAsia="en-US"/>
        </w:rPr>
        <w:t>_</w:t>
      </w:r>
    </w:p>
    <w:p w14:paraId="65C82CE3" w14:textId="77777777" w:rsidR="008A433D" w:rsidRPr="009116DE" w:rsidRDefault="008A433D" w:rsidP="009116DE">
      <w:pPr>
        <w:jc w:val="both"/>
        <w:rPr>
          <w:rFonts w:ascii="Arial" w:hAnsi="Arial" w:cs="Arial"/>
          <w:bCs/>
          <w:sz w:val="20"/>
          <w:szCs w:val="20"/>
          <w:lang w:eastAsia="en-US"/>
        </w:rPr>
      </w:pPr>
    </w:p>
    <w:p w14:paraId="4B6EF594" w14:textId="77777777" w:rsidR="008A433D" w:rsidRPr="009116DE" w:rsidRDefault="008A433D" w:rsidP="009116DE">
      <w:pPr>
        <w:jc w:val="both"/>
        <w:rPr>
          <w:rFonts w:ascii="Arial" w:hAnsi="Arial" w:cs="Arial"/>
          <w:bCs/>
          <w:sz w:val="20"/>
          <w:szCs w:val="20"/>
          <w:lang w:eastAsia="en-US"/>
        </w:rPr>
      </w:pPr>
      <w:r w:rsidRPr="009116DE">
        <w:rPr>
          <w:rFonts w:ascii="Arial" w:hAnsi="Arial" w:cs="Arial"/>
          <w:bCs/>
          <w:sz w:val="20"/>
          <w:szCs w:val="20"/>
          <w:lang w:eastAsia="en-US"/>
        </w:rPr>
        <w:t>Zavedamo se, da v primeru, če se v postopku preverjanja ponudbe ali kasneje v fazi izvajanja pogodbe ugotovi neresničnost te izjave, lahko naročnik našo ponudbo izloči oziroma uveljavi posledice, ki jih določata razpisna dokumentacija in pogodba o izvedbi javnega naročila.</w:t>
      </w:r>
    </w:p>
    <w:p w14:paraId="7AD004EE" w14:textId="77777777" w:rsidR="008A433D" w:rsidRDefault="008A433D" w:rsidP="008A433D">
      <w:pPr>
        <w:rPr>
          <w:rFonts w:ascii="Arial" w:hAnsi="Arial" w:cs="Arial"/>
          <w:b/>
          <w:sz w:val="20"/>
          <w:szCs w:val="20"/>
          <w:lang w:eastAsia="en-US"/>
        </w:rPr>
      </w:pPr>
    </w:p>
    <w:p w14:paraId="20F00E24" w14:textId="77777777" w:rsidR="00CD1F42" w:rsidRPr="008A433D" w:rsidRDefault="00CD1F42" w:rsidP="008A433D">
      <w:pPr>
        <w:rPr>
          <w:rFonts w:ascii="Arial" w:hAnsi="Arial" w:cs="Arial"/>
          <w:b/>
          <w:sz w:val="20"/>
          <w:szCs w:val="20"/>
          <w:lang w:eastAsia="en-US"/>
        </w:rPr>
      </w:pPr>
    </w:p>
    <w:tbl>
      <w:tblPr>
        <w:tblW w:w="18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3"/>
        <w:gridCol w:w="4513"/>
        <w:gridCol w:w="4513"/>
        <w:gridCol w:w="4513"/>
      </w:tblGrid>
      <w:tr w:rsidR="009116DE" w:rsidRPr="008A433D" w14:paraId="2553BF0E" w14:textId="77777777" w:rsidTr="009116DE">
        <w:tc>
          <w:tcPr>
            <w:tcW w:w="4513" w:type="dxa"/>
            <w:tcBorders>
              <w:top w:val="none" w:sz="0" w:space="0" w:color="FFFFFF"/>
              <w:left w:val="none" w:sz="0" w:space="0" w:color="FFFFFF"/>
              <w:bottom w:val="none" w:sz="0" w:space="0" w:color="FFFFFF"/>
              <w:right w:val="none" w:sz="0" w:space="0" w:color="FFFFFF"/>
            </w:tcBorders>
          </w:tcPr>
          <w:p w14:paraId="02961FFF" w14:textId="77777777" w:rsidR="009116DE" w:rsidRPr="00185F91" w:rsidRDefault="009116DE" w:rsidP="009116DE">
            <w:pPr>
              <w:rPr>
                <w:rFonts w:ascii="Arial" w:hAnsi="Arial" w:cs="Arial"/>
                <w:bCs/>
                <w:sz w:val="20"/>
                <w:szCs w:val="20"/>
                <w:lang w:eastAsia="en-US"/>
              </w:rPr>
            </w:pPr>
            <w:r w:rsidRPr="00185F91">
              <w:rPr>
                <w:rFonts w:ascii="Arial" w:hAnsi="Arial" w:cs="Arial"/>
                <w:bCs/>
                <w:sz w:val="20"/>
                <w:szCs w:val="20"/>
                <w:lang w:eastAsia="en-US"/>
              </w:rPr>
              <w:lastRenderedPageBreak/>
              <w:t>Kraj in datum:</w:t>
            </w:r>
          </w:p>
          <w:p w14:paraId="39B73FAD" w14:textId="54561BCE" w:rsidR="009116DE" w:rsidRPr="008A433D" w:rsidRDefault="009116DE" w:rsidP="009116DE">
            <w:pPr>
              <w:rPr>
                <w:rFonts w:ascii="Arial" w:hAnsi="Arial" w:cs="Arial"/>
                <w:b/>
                <w:sz w:val="20"/>
                <w:szCs w:val="20"/>
                <w:lang w:eastAsia="en-US"/>
              </w:rPr>
            </w:pPr>
            <w:r w:rsidRPr="00185F91">
              <w:rPr>
                <w:rFonts w:ascii="Arial" w:hAnsi="Arial" w:cs="Arial"/>
                <w:bCs/>
                <w:sz w:val="20"/>
                <w:szCs w:val="20"/>
                <w:lang w:eastAsia="en-US"/>
              </w:rPr>
              <w:t>_______________________________</w:t>
            </w:r>
          </w:p>
        </w:tc>
        <w:tc>
          <w:tcPr>
            <w:tcW w:w="4513" w:type="dxa"/>
            <w:tcBorders>
              <w:top w:val="none" w:sz="0" w:space="0" w:color="FFFFFF"/>
              <w:left w:val="none" w:sz="0" w:space="0" w:color="FFFFFF"/>
              <w:bottom w:val="none" w:sz="0" w:space="0" w:color="FFFFFF"/>
              <w:right w:val="none" w:sz="0" w:space="0" w:color="FFFFFF"/>
            </w:tcBorders>
          </w:tcPr>
          <w:p w14:paraId="06758116" w14:textId="77777777" w:rsidR="009116DE" w:rsidRPr="00185F91" w:rsidRDefault="009116DE" w:rsidP="009116DE">
            <w:pPr>
              <w:rPr>
                <w:rFonts w:ascii="Arial" w:hAnsi="Arial" w:cs="Arial"/>
                <w:bCs/>
                <w:sz w:val="20"/>
                <w:szCs w:val="20"/>
                <w:lang w:eastAsia="en-US"/>
              </w:rPr>
            </w:pPr>
            <w:r w:rsidRPr="00185F91">
              <w:rPr>
                <w:rFonts w:ascii="Arial" w:hAnsi="Arial" w:cs="Arial"/>
                <w:bCs/>
                <w:sz w:val="20"/>
                <w:szCs w:val="20"/>
                <w:lang w:eastAsia="en-US"/>
              </w:rPr>
              <w:t>Žig in podpis pooblaščene osebe ponudnika:</w:t>
            </w:r>
          </w:p>
          <w:p w14:paraId="64E5EBE7" w14:textId="77777777" w:rsidR="009116DE" w:rsidRPr="00185F91" w:rsidRDefault="009116DE" w:rsidP="009116DE">
            <w:pPr>
              <w:rPr>
                <w:rFonts w:ascii="Arial" w:hAnsi="Arial" w:cs="Arial"/>
                <w:bCs/>
                <w:i/>
                <w:iCs/>
                <w:sz w:val="20"/>
                <w:szCs w:val="20"/>
                <w:lang w:eastAsia="en-US"/>
              </w:rPr>
            </w:pPr>
            <w:r w:rsidRPr="00185F91">
              <w:rPr>
                <w:rFonts w:ascii="Arial" w:hAnsi="Arial" w:cs="Arial"/>
                <w:bCs/>
                <w:i/>
                <w:iCs/>
                <w:sz w:val="20"/>
                <w:szCs w:val="20"/>
                <w:lang w:eastAsia="en-US"/>
              </w:rPr>
              <w:t>(ime, priimek, lastnoročni ali elektronski podpis)</w:t>
            </w:r>
          </w:p>
          <w:p w14:paraId="6397DE9F" w14:textId="77777777" w:rsidR="009116DE" w:rsidRPr="00185F91" w:rsidRDefault="009116DE" w:rsidP="009116DE">
            <w:pPr>
              <w:rPr>
                <w:rFonts w:ascii="Arial" w:hAnsi="Arial" w:cs="Arial"/>
                <w:bCs/>
                <w:sz w:val="20"/>
                <w:szCs w:val="20"/>
                <w:lang w:eastAsia="en-US"/>
              </w:rPr>
            </w:pPr>
          </w:p>
          <w:p w14:paraId="4612B334" w14:textId="54447491" w:rsidR="009116DE" w:rsidRPr="008A433D" w:rsidRDefault="009116DE" w:rsidP="009116DE">
            <w:pPr>
              <w:rPr>
                <w:rFonts w:ascii="Arial" w:hAnsi="Arial" w:cs="Arial"/>
                <w:b/>
                <w:sz w:val="20"/>
                <w:szCs w:val="20"/>
                <w:lang w:eastAsia="en-US"/>
              </w:rPr>
            </w:pPr>
            <w:r w:rsidRPr="00185F91">
              <w:rPr>
                <w:rFonts w:ascii="Arial" w:hAnsi="Arial" w:cs="Arial"/>
                <w:bCs/>
                <w:sz w:val="20"/>
                <w:szCs w:val="20"/>
                <w:lang w:eastAsia="en-US"/>
              </w:rPr>
              <w:t>_______________________________</w:t>
            </w:r>
            <w:r>
              <w:rPr>
                <w:rFonts w:ascii="Arial" w:hAnsi="Arial" w:cs="Arial"/>
                <w:bCs/>
                <w:sz w:val="20"/>
                <w:szCs w:val="20"/>
                <w:lang w:eastAsia="en-US"/>
              </w:rPr>
              <w:t>_____</w:t>
            </w:r>
          </w:p>
        </w:tc>
        <w:tc>
          <w:tcPr>
            <w:tcW w:w="4513" w:type="dxa"/>
            <w:tcBorders>
              <w:top w:val="none" w:sz="0" w:space="0" w:color="FFFFFF"/>
              <w:left w:val="none" w:sz="0" w:space="0" w:color="FFFFFF"/>
              <w:bottom w:val="none" w:sz="0" w:space="0" w:color="FFFFFF"/>
              <w:right w:val="none" w:sz="0" w:space="0" w:color="FFFFFF"/>
            </w:tcBorders>
            <w:tcMar>
              <w:top w:w="100" w:type="dxa"/>
              <w:left w:w="0" w:type="dxa"/>
              <w:bottom w:w="100" w:type="dxa"/>
              <w:right w:w="0" w:type="dxa"/>
            </w:tcMar>
          </w:tcPr>
          <w:p w14:paraId="30B07902" w14:textId="40BD501D" w:rsidR="009116DE" w:rsidRPr="008A433D" w:rsidRDefault="009116DE" w:rsidP="009116DE">
            <w:pPr>
              <w:rPr>
                <w:rFonts w:ascii="Arial" w:hAnsi="Arial" w:cs="Arial"/>
                <w:b/>
                <w:sz w:val="20"/>
                <w:szCs w:val="20"/>
                <w:lang w:eastAsia="en-US"/>
              </w:rPr>
            </w:pPr>
          </w:p>
        </w:tc>
        <w:tc>
          <w:tcPr>
            <w:tcW w:w="4513" w:type="dxa"/>
            <w:tcBorders>
              <w:top w:val="none" w:sz="0" w:space="0" w:color="FFFFFF"/>
              <w:left w:val="none" w:sz="0" w:space="0" w:color="FFFFFF"/>
              <w:bottom w:val="none" w:sz="0" w:space="0" w:color="FFFFFF"/>
              <w:right w:val="none" w:sz="0" w:space="0" w:color="FFFFFF"/>
            </w:tcBorders>
            <w:tcMar>
              <w:top w:w="100" w:type="dxa"/>
              <w:left w:w="0" w:type="dxa"/>
              <w:bottom w:w="100" w:type="dxa"/>
              <w:right w:w="0" w:type="dxa"/>
            </w:tcMar>
          </w:tcPr>
          <w:p w14:paraId="3259425D" w14:textId="561B8B5A" w:rsidR="009116DE" w:rsidRPr="008A433D" w:rsidRDefault="009116DE" w:rsidP="009116DE">
            <w:pPr>
              <w:rPr>
                <w:rFonts w:ascii="Arial" w:hAnsi="Arial" w:cs="Arial"/>
                <w:b/>
                <w:sz w:val="20"/>
                <w:szCs w:val="20"/>
                <w:lang w:eastAsia="en-US"/>
              </w:rPr>
            </w:pPr>
          </w:p>
        </w:tc>
      </w:tr>
    </w:tbl>
    <w:p w14:paraId="18D54AB0" w14:textId="77777777" w:rsidR="008A433D" w:rsidRPr="008A433D" w:rsidRDefault="008A433D" w:rsidP="008A433D">
      <w:pPr>
        <w:rPr>
          <w:rFonts w:ascii="Arial" w:hAnsi="Arial" w:cs="Arial"/>
          <w:b/>
          <w:sz w:val="20"/>
          <w:szCs w:val="20"/>
          <w:lang w:eastAsia="en-US"/>
        </w:rPr>
      </w:pPr>
    </w:p>
    <w:p w14:paraId="60C3D411" w14:textId="0FE03DCF" w:rsidR="00BB2C74" w:rsidRDefault="00BB2C74">
      <w:pPr>
        <w:rPr>
          <w:rFonts w:ascii="Arial" w:hAnsi="Arial" w:cs="Arial"/>
          <w:b/>
          <w:sz w:val="20"/>
          <w:szCs w:val="20"/>
          <w:lang w:eastAsia="en-US"/>
        </w:rPr>
      </w:pPr>
      <w:r>
        <w:rPr>
          <w:rFonts w:ascii="Arial" w:hAnsi="Arial" w:cs="Arial"/>
          <w:b/>
          <w:sz w:val="20"/>
          <w:szCs w:val="20"/>
          <w:lang w:eastAsia="en-US"/>
        </w:rPr>
        <w:br w:type="page"/>
      </w:r>
    </w:p>
    <w:p w14:paraId="6B2F7E1A" w14:textId="7C15C6BB" w:rsidR="005F3353" w:rsidRPr="00185F91" w:rsidRDefault="005F3353" w:rsidP="005F3353">
      <w:pPr>
        <w:pBdr>
          <w:top w:val="single" w:sz="4" w:space="1" w:color="auto"/>
          <w:left w:val="single" w:sz="4" w:space="4" w:color="auto"/>
          <w:bottom w:val="single" w:sz="4" w:space="1" w:color="auto"/>
          <w:right w:val="single" w:sz="4" w:space="0"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 xml:space="preserve">Obrazec </w:t>
      </w:r>
      <w:r>
        <w:rPr>
          <w:rFonts w:ascii="Arial" w:hAnsi="Arial" w:cs="Arial"/>
          <w:b/>
          <w:sz w:val="20"/>
          <w:szCs w:val="20"/>
          <w:lang w:eastAsia="en-US"/>
        </w:rPr>
        <w:t>1</w:t>
      </w:r>
      <w:r w:rsidR="00C66922">
        <w:rPr>
          <w:rFonts w:ascii="Arial" w:hAnsi="Arial" w:cs="Arial"/>
          <w:b/>
          <w:sz w:val="20"/>
          <w:szCs w:val="20"/>
          <w:lang w:eastAsia="en-US"/>
        </w:rPr>
        <w:t>5</w:t>
      </w:r>
      <w:r w:rsidRPr="00DF443B">
        <w:rPr>
          <w:rFonts w:ascii="Arial" w:hAnsi="Arial" w:cs="Arial"/>
          <w:b/>
          <w:sz w:val="20"/>
          <w:szCs w:val="20"/>
          <w:lang w:eastAsia="en-US"/>
        </w:rPr>
        <w:t>:</w:t>
      </w:r>
      <w:r w:rsidRPr="00D65ACA">
        <w:rPr>
          <w:rFonts w:ascii="Arial" w:hAnsi="Arial" w:cs="Arial"/>
          <w:b/>
          <w:sz w:val="20"/>
          <w:szCs w:val="20"/>
          <w:lang w:eastAsia="en-US"/>
        </w:rPr>
        <w:t xml:space="preserve"> </w:t>
      </w:r>
      <w:r w:rsidRPr="005F3353">
        <w:rPr>
          <w:rFonts w:ascii="Arial" w:hAnsi="Arial" w:cs="Arial"/>
          <w:b/>
          <w:sz w:val="20"/>
          <w:szCs w:val="20"/>
          <w:lang w:eastAsia="en-US"/>
        </w:rPr>
        <w:t>IZJAVA o izpolnjevanju pogojev za dežurno službo in zagotavljanju odzivnih časov</w:t>
      </w:r>
    </w:p>
    <w:p w14:paraId="6B6BD942" w14:textId="77777777" w:rsidR="005F3353" w:rsidRPr="005F3353" w:rsidRDefault="005F3353" w:rsidP="005F3353">
      <w:pPr>
        <w:rPr>
          <w:rFonts w:ascii="Arial" w:hAnsi="Arial" w:cs="Arial"/>
          <w:b/>
          <w:sz w:val="20"/>
          <w:szCs w:val="20"/>
          <w:lang w:eastAsia="en-US"/>
        </w:rPr>
      </w:pPr>
    </w:p>
    <w:tbl>
      <w:tblPr>
        <w:tblW w:w="91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47"/>
        <w:gridCol w:w="5826"/>
      </w:tblGrid>
      <w:tr w:rsidR="005F3353" w:rsidRPr="005F3353" w14:paraId="2FC15DCB" w14:textId="77777777" w:rsidTr="005F3353">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6E0FC02E" w14:textId="77777777" w:rsidR="005F3353" w:rsidRPr="005F3353" w:rsidRDefault="005F3353" w:rsidP="005F3353">
            <w:pPr>
              <w:rPr>
                <w:rFonts w:ascii="Arial" w:hAnsi="Arial" w:cs="Arial"/>
                <w:b/>
                <w:sz w:val="20"/>
                <w:szCs w:val="20"/>
                <w:lang w:eastAsia="en-US"/>
              </w:rPr>
            </w:pPr>
            <w:r w:rsidRPr="005F3353">
              <w:rPr>
                <w:rFonts w:ascii="Arial" w:hAnsi="Arial" w:cs="Arial"/>
                <w:b/>
                <w:bCs/>
                <w:sz w:val="20"/>
                <w:szCs w:val="20"/>
                <w:lang w:eastAsia="en-US"/>
              </w:rPr>
              <w:t>Predmet javnega naročila: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6D4CA0CA" w14:textId="77777777" w:rsidR="005F3353" w:rsidRPr="005F3353" w:rsidRDefault="005F3353" w:rsidP="005F3353">
            <w:pPr>
              <w:rPr>
                <w:rFonts w:ascii="Arial" w:hAnsi="Arial" w:cs="Arial"/>
                <w:b/>
                <w:sz w:val="20"/>
                <w:szCs w:val="20"/>
                <w:lang w:eastAsia="en-US"/>
              </w:rPr>
            </w:pPr>
            <w:r w:rsidRPr="005F3353">
              <w:rPr>
                <w:rFonts w:ascii="Arial" w:hAnsi="Arial" w:cs="Arial"/>
                <w:b/>
                <w:sz w:val="20"/>
                <w:szCs w:val="20"/>
                <w:lang w:eastAsia="en-US"/>
              </w:rPr>
              <w:t>Zagotavljanje celovitih storitev stacionarne telefonije</w:t>
            </w:r>
          </w:p>
        </w:tc>
      </w:tr>
      <w:tr w:rsidR="005F3353" w:rsidRPr="005F3353" w14:paraId="36393C55" w14:textId="77777777" w:rsidTr="005F3353">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28380AB1" w14:textId="77777777" w:rsidR="005F3353" w:rsidRPr="005F3353" w:rsidRDefault="005F3353" w:rsidP="005F3353">
            <w:pPr>
              <w:rPr>
                <w:rFonts w:ascii="Arial" w:hAnsi="Arial" w:cs="Arial"/>
                <w:b/>
                <w:sz w:val="20"/>
                <w:szCs w:val="20"/>
                <w:lang w:eastAsia="en-US"/>
              </w:rPr>
            </w:pPr>
            <w:r w:rsidRPr="005F3353">
              <w:rPr>
                <w:rFonts w:ascii="Arial" w:hAnsi="Arial" w:cs="Arial"/>
                <w:b/>
                <w:bCs/>
                <w:sz w:val="20"/>
                <w:szCs w:val="20"/>
                <w:lang w:eastAsia="en-US"/>
              </w:rPr>
              <w:t>Številka javnega naročila: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08FEE8E5" w14:textId="77777777" w:rsidR="005F3353" w:rsidRPr="005F3353" w:rsidRDefault="005F3353" w:rsidP="005F3353">
            <w:pPr>
              <w:rPr>
                <w:rFonts w:ascii="Arial" w:hAnsi="Arial" w:cs="Arial"/>
                <w:b/>
                <w:sz w:val="20"/>
                <w:szCs w:val="20"/>
                <w:lang w:eastAsia="en-US"/>
              </w:rPr>
            </w:pPr>
            <w:r w:rsidRPr="005F3353">
              <w:rPr>
                <w:rFonts w:ascii="Arial" w:hAnsi="Arial" w:cs="Arial"/>
                <w:b/>
                <w:sz w:val="20"/>
                <w:szCs w:val="20"/>
                <w:lang w:eastAsia="en-US"/>
              </w:rPr>
              <w:t>2430-26-004</w:t>
            </w:r>
          </w:p>
        </w:tc>
      </w:tr>
      <w:tr w:rsidR="005F3353" w:rsidRPr="005F3353" w14:paraId="0F2606BD" w14:textId="77777777" w:rsidTr="005F3353">
        <w:tc>
          <w:tcPr>
            <w:tcW w:w="3347" w:type="dxa"/>
            <w:tcBorders>
              <w:top w:val="single" w:sz="4" w:space="0" w:color="000000"/>
              <w:left w:val="single" w:sz="4" w:space="0" w:color="000000"/>
              <w:bottom w:val="single" w:sz="4" w:space="0" w:color="000000"/>
              <w:right w:val="single" w:sz="4" w:space="0" w:color="000000"/>
            </w:tcBorders>
            <w:shd w:val="clear" w:color="auto" w:fill="F2F2F2"/>
            <w:tcMar>
              <w:top w:w="100" w:type="dxa"/>
              <w:left w:w="140" w:type="dxa"/>
              <w:bottom w:w="100" w:type="dxa"/>
              <w:right w:w="140" w:type="dxa"/>
            </w:tcMar>
          </w:tcPr>
          <w:p w14:paraId="4CCC69FC" w14:textId="77777777" w:rsidR="005F3353" w:rsidRPr="005F3353" w:rsidRDefault="005F3353" w:rsidP="005F3353">
            <w:pPr>
              <w:rPr>
                <w:rFonts w:ascii="Arial" w:hAnsi="Arial" w:cs="Arial"/>
                <w:b/>
                <w:sz w:val="20"/>
                <w:szCs w:val="20"/>
                <w:lang w:eastAsia="en-US"/>
              </w:rPr>
            </w:pPr>
            <w:r w:rsidRPr="005F3353">
              <w:rPr>
                <w:rFonts w:ascii="Arial" w:hAnsi="Arial" w:cs="Arial"/>
                <w:b/>
                <w:bCs/>
                <w:sz w:val="20"/>
                <w:szCs w:val="20"/>
                <w:lang w:eastAsia="en-US"/>
              </w:rPr>
              <w:t>Naročnik:</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590AD1F8" w14:textId="77777777" w:rsidR="005F3353" w:rsidRPr="005F3353" w:rsidRDefault="005F3353" w:rsidP="005F3353">
            <w:pPr>
              <w:rPr>
                <w:rFonts w:ascii="Arial" w:hAnsi="Arial" w:cs="Arial"/>
                <w:b/>
                <w:sz w:val="20"/>
                <w:szCs w:val="20"/>
                <w:lang w:eastAsia="en-US"/>
              </w:rPr>
            </w:pPr>
            <w:r w:rsidRPr="005F3353">
              <w:rPr>
                <w:rFonts w:ascii="Arial" w:hAnsi="Arial" w:cs="Arial"/>
                <w:b/>
                <w:sz w:val="20"/>
                <w:szCs w:val="20"/>
                <w:lang w:eastAsia="en-US"/>
              </w:rPr>
              <w:t>Ministrstvo za infrastrukturo, Tržaška cesta 19, 1000 Ljubljana</w:t>
            </w:r>
          </w:p>
        </w:tc>
      </w:tr>
    </w:tbl>
    <w:p w14:paraId="40DD4CDD" w14:textId="77777777" w:rsidR="005F3353" w:rsidRPr="005F3353" w:rsidRDefault="005F3353" w:rsidP="005F3353">
      <w:pPr>
        <w:rPr>
          <w:rFonts w:ascii="Arial" w:hAnsi="Arial" w:cs="Arial"/>
          <w:b/>
          <w:sz w:val="20"/>
          <w:szCs w:val="20"/>
          <w:lang w:eastAsia="en-US"/>
        </w:rPr>
      </w:pPr>
    </w:p>
    <w:tbl>
      <w:tblPr>
        <w:tblW w:w="91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47"/>
        <w:gridCol w:w="5826"/>
      </w:tblGrid>
      <w:tr w:rsidR="005F3353" w:rsidRPr="005F3353" w14:paraId="4872FB32" w14:textId="77777777" w:rsidTr="005F3353">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04DA89B7" w14:textId="77777777" w:rsidR="005F3353" w:rsidRPr="005F3353" w:rsidRDefault="005F3353" w:rsidP="005F3353">
            <w:pPr>
              <w:rPr>
                <w:rFonts w:ascii="Arial" w:hAnsi="Arial" w:cs="Arial"/>
                <w:b/>
                <w:sz w:val="20"/>
                <w:szCs w:val="20"/>
                <w:lang w:eastAsia="en-US"/>
              </w:rPr>
            </w:pPr>
            <w:r w:rsidRPr="005F3353">
              <w:rPr>
                <w:rFonts w:ascii="Arial" w:hAnsi="Arial" w:cs="Arial"/>
                <w:b/>
                <w:sz w:val="20"/>
                <w:szCs w:val="20"/>
                <w:lang w:eastAsia="en-US"/>
              </w:rPr>
              <w:t>Gospodarski subjekt (ponudnik):</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4EE1D346" w14:textId="77777777" w:rsidR="005F3353" w:rsidRPr="005F3353" w:rsidRDefault="005F3353" w:rsidP="005F3353">
            <w:pPr>
              <w:rPr>
                <w:rFonts w:ascii="Arial" w:hAnsi="Arial" w:cs="Arial"/>
                <w:b/>
                <w:sz w:val="20"/>
                <w:szCs w:val="20"/>
                <w:lang w:eastAsia="en-US"/>
              </w:rPr>
            </w:pPr>
          </w:p>
        </w:tc>
      </w:tr>
      <w:tr w:rsidR="005F3353" w:rsidRPr="005F3353" w14:paraId="5EB842A2" w14:textId="77777777" w:rsidTr="005F3353">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7E1B940A" w14:textId="77777777" w:rsidR="005F3353" w:rsidRPr="005F3353" w:rsidRDefault="005F3353" w:rsidP="005F3353">
            <w:pPr>
              <w:rPr>
                <w:rFonts w:ascii="Arial" w:hAnsi="Arial" w:cs="Arial"/>
                <w:b/>
                <w:sz w:val="20"/>
                <w:szCs w:val="20"/>
                <w:lang w:eastAsia="en-US"/>
              </w:rPr>
            </w:pPr>
            <w:r w:rsidRPr="005F3353">
              <w:rPr>
                <w:rFonts w:ascii="Arial" w:hAnsi="Arial" w:cs="Arial"/>
                <w:b/>
                <w:sz w:val="20"/>
                <w:szCs w:val="20"/>
                <w:lang w:eastAsia="en-US"/>
              </w:rPr>
              <w:t>Naslov:</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030B2C89" w14:textId="77777777" w:rsidR="005F3353" w:rsidRPr="005F3353" w:rsidRDefault="005F3353" w:rsidP="005F3353">
            <w:pPr>
              <w:rPr>
                <w:rFonts w:ascii="Arial" w:hAnsi="Arial" w:cs="Arial"/>
                <w:b/>
                <w:sz w:val="20"/>
                <w:szCs w:val="20"/>
                <w:lang w:eastAsia="en-US"/>
              </w:rPr>
            </w:pPr>
          </w:p>
        </w:tc>
      </w:tr>
      <w:tr w:rsidR="005F3353" w:rsidRPr="005F3353" w14:paraId="109E9EF4" w14:textId="77777777" w:rsidTr="005F3353">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5DE129E7" w14:textId="77777777" w:rsidR="005F3353" w:rsidRPr="005F3353" w:rsidRDefault="005F3353" w:rsidP="005F3353">
            <w:pPr>
              <w:rPr>
                <w:rFonts w:ascii="Arial" w:hAnsi="Arial" w:cs="Arial"/>
                <w:b/>
                <w:sz w:val="20"/>
                <w:szCs w:val="20"/>
                <w:lang w:eastAsia="en-US"/>
              </w:rPr>
            </w:pPr>
            <w:r w:rsidRPr="005F3353">
              <w:rPr>
                <w:rFonts w:ascii="Arial" w:hAnsi="Arial" w:cs="Arial"/>
                <w:b/>
                <w:sz w:val="20"/>
                <w:szCs w:val="20"/>
                <w:lang w:eastAsia="en-US"/>
              </w:rPr>
              <w:t>Matična številka: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221166B9" w14:textId="77777777" w:rsidR="005F3353" w:rsidRPr="005F3353" w:rsidRDefault="005F3353" w:rsidP="005F3353">
            <w:pPr>
              <w:rPr>
                <w:rFonts w:ascii="Arial" w:hAnsi="Arial" w:cs="Arial"/>
                <w:b/>
                <w:sz w:val="20"/>
                <w:szCs w:val="20"/>
                <w:lang w:eastAsia="en-US"/>
              </w:rPr>
            </w:pPr>
          </w:p>
        </w:tc>
      </w:tr>
      <w:tr w:rsidR="005F3353" w:rsidRPr="005F3353" w14:paraId="07A2FB29" w14:textId="77777777" w:rsidTr="005F3353">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30449EA7" w14:textId="77777777" w:rsidR="005F3353" w:rsidRPr="005F3353" w:rsidRDefault="005F3353" w:rsidP="005F3353">
            <w:pPr>
              <w:rPr>
                <w:rFonts w:ascii="Arial" w:hAnsi="Arial" w:cs="Arial"/>
                <w:b/>
                <w:sz w:val="20"/>
                <w:szCs w:val="20"/>
                <w:lang w:eastAsia="en-US"/>
              </w:rPr>
            </w:pPr>
            <w:r w:rsidRPr="005F3353">
              <w:rPr>
                <w:rFonts w:ascii="Arial" w:hAnsi="Arial" w:cs="Arial"/>
                <w:b/>
                <w:sz w:val="20"/>
                <w:szCs w:val="20"/>
                <w:lang w:eastAsia="en-US"/>
              </w:rPr>
              <w:t>Davčna številka:</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5387465B" w14:textId="77777777" w:rsidR="005F3353" w:rsidRPr="005F3353" w:rsidRDefault="005F3353" w:rsidP="005F3353">
            <w:pPr>
              <w:rPr>
                <w:rFonts w:ascii="Arial" w:hAnsi="Arial" w:cs="Arial"/>
                <w:b/>
                <w:sz w:val="20"/>
                <w:szCs w:val="20"/>
                <w:lang w:eastAsia="en-US"/>
              </w:rPr>
            </w:pPr>
          </w:p>
        </w:tc>
      </w:tr>
      <w:tr w:rsidR="005F3353" w:rsidRPr="005F3353" w14:paraId="73217E17" w14:textId="77777777" w:rsidTr="005F3353">
        <w:tc>
          <w:tcPr>
            <w:tcW w:w="3347"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128A0F2A" w14:textId="77777777" w:rsidR="005F3353" w:rsidRPr="005F3353" w:rsidRDefault="005F3353" w:rsidP="005F3353">
            <w:pPr>
              <w:rPr>
                <w:rFonts w:ascii="Arial" w:hAnsi="Arial" w:cs="Arial"/>
                <w:b/>
                <w:sz w:val="20"/>
                <w:szCs w:val="20"/>
                <w:lang w:eastAsia="en-US"/>
              </w:rPr>
            </w:pPr>
            <w:r w:rsidRPr="005F3353">
              <w:rPr>
                <w:rFonts w:ascii="Arial" w:hAnsi="Arial" w:cs="Arial"/>
                <w:b/>
                <w:sz w:val="20"/>
                <w:szCs w:val="20"/>
                <w:lang w:eastAsia="en-US"/>
              </w:rPr>
              <w:t>Zakoniti zastopnik:</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55748BBC" w14:textId="77777777" w:rsidR="005F3353" w:rsidRPr="005F3353" w:rsidRDefault="005F3353" w:rsidP="005F3353">
            <w:pPr>
              <w:rPr>
                <w:rFonts w:ascii="Arial" w:hAnsi="Arial" w:cs="Arial"/>
                <w:b/>
                <w:sz w:val="20"/>
                <w:szCs w:val="20"/>
                <w:lang w:eastAsia="en-US"/>
              </w:rPr>
            </w:pPr>
          </w:p>
        </w:tc>
      </w:tr>
    </w:tbl>
    <w:p w14:paraId="7EEFFD4C" w14:textId="77777777" w:rsidR="00901D11" w:rsidRPr="005F3353" w:rsidRDefault="00901D11" w:rsidP="005F3353">
      <w:pPr>
        <w:rPr>
          <w:rFonts w:ascii="Arial" w:hAnsi="Arial" w:cs="Arial"/>
          <w:b/>
          <w:sz w:val="20"/>
          <w:szCs w:val="20"/>
          <w:lang w:eastAsia="en-US"/>
        </w:rPr>
      </w:pPr>
    </w:p>
    <w:p w14:paraId="00B30AA3" w14:textId="77777777" w:rsidR="005F3353" w:rsidRDefault="005F3353" w:rsidP="00901D11">
      <w:pPr>
        <w:jc w:val="center"/>
        <w:rPr>
          <w:rFonts w:ascii="Arial" w:hAnsi="Arial" w:cs="Arial"/>
          <w:b/>
          <w:bCs/>
          <w:sz w:val="20"/>
          <w:szCs w:val="20"/>
          <w:lang w:eastAsia="en-US"/>
        </w:rPr>
      </w:pPr>
      <w:r w:rsidRPr="005F3353">
        <w:rPr>
          <w:rFonts w:ascii="Arial" w:hAnsi="Arial" w:cs="Arial"/>
          <w:b/>
          <w:bCs/>
          <w:sz w:val="20"/>
          <w:szCs w:val="20"/>
          <w:lang w:eastAsia="en-US"/>
        </w:rPr>
        <w:t>I Z J A V A</w:t>
      </w:r>
    </w:p>
    <w:p w14:paraId="65415146" w14:textId="77777777" w:rsidR="00901D11" w:rsidRPr="005F3353" w:rsidRDefault="00901D11" w:rsidP="005F3353">
      <w:pPr>
        <w:rPr>
          <w:rFonts w:ascii="Arial" w:hAnsi="Arial" w:cs="Arial"/>
          <w:b/>
          <w:sz w:val="20"/>
          <w:szCs w:val="20"/>
          <w:lang w:eastAsia="en-US"/>
        </w:rPr>
      </w:pPr>
    </w:p>
    <w:p w14:paraId="6FABBA39" w14:textId="77777777" w:rsidR="005F3353" w:rsidRPr="00901D11" w:rsidRDefault="005F3353" w:rsidP="00CD1F42">
      <w:pPr>
        <w:jc w:val="both"/>
        <w:rPr>
          <w:rFonts w:ascii="Arial" w:hAnsi="Arial" w:cs="Arial"/>
          <w:bCs/>
          <w:sz w:val="20"/>
          <w:szCs w:val="20"/>
          <w:lang w:eastAsia="en-US"/>
        </w:rPr>
      </w:pPr>
      <w:r w:rsidRPr="00901D11">
        <w:rPr>
          <w:rFonts w:ascii="Arial" w:hAnsi="Arial" w:cs="Arial"/>
          <w:bCs/>
          <w:sz w:val="20"/>
          <w:szCs w:val="20"/>
          <w:lang w:eastAsia="en-US"/>
        </w:rPr>
        <w:t>Pod materialno in kazensko odgovornostjo izjavljamo, da bomo v ponudbi in v primeru izbire ves čas trajanja pogodbe izpolnjevali vse pogoje iz točke 3.1 tehničnih specifikacij, in sicer:</w:t>
      </w:r>
    </w:p>
    <w:p w14:paraId="2A140097" w14:textId="77777777" w:rsidR="005F3353" w:rsidRPr="00901D11" w:rsidRDefault="005F3353" w:rsidP="007836BC">
      <w:pPr>
        <w:numPr>
          <w:ilvl w:val="0"/>
          <w:numId w:val="49"/>
        </w:numPr>
        <w:jc w:val="both"/>
        <w:rPr>
          <w:rFonts w:ascii="Arial" w:hAnsi="Arial" w:cs="Arial"/>
          <w:bCs/>
          <w:sz w:val="20"/>
          <w:szCs w:val="20"/>
          <w:lang w:eastAsia="en-US"/>
        </w:rPr>
      </w:pPr>
      <w:r w:rsidRPr="00901D11">
        <w:rPr>
          <w:rFonts w:ascii="Arial" w:hAnsi="Arial" w:cs="Arial"/>
          <w:bCs/>
          <w:sz w:val="20"/>
          <w:szCs w:val="20"/>
          <w:lang w:eastAsia="en-US"/>
        </w:rPr>
        <w:t>dežurna služba za odpravo napak in podporo za storitve fiksne IP telefonije bo ob podpisu pogodbe in ves čas trajanja pogodbe organizirana neprekinjeno – 24 ur dnevno in vse dni v letu (24/7/365);</w:t>
      </w:r>
    </w:p>
    <w:p w14:paraId="5C6764D0" w14:textId="77777777" w:rsidR="005F3353" w:rsidRPr="00901D11" w:rsidRDefault="005F3353" w:rsidP="007836BC">
      <w:pPr>
        <w:numPr>
          <w:ilvl w:val="0"/>
          <w:numId w:val="49"/>
        </w:numPr>
        <w:jc w:val="both"/>
        <w:rPr>
          <w:rFonts w:ascii="Arial" w:hAnsi="Arial" w:cs="Arial"/>
          <w:bCs/>
          <w:sz w:val="20"/>
          <w:szCs w:val="20"/>
          <w:lang w:eastAsia="en-US"/>
        </w:rPr>
      </w:pPr>
      <w:r w:rsidRPr="00901D11">
        <w:rPr>
          <w:rFonts w:ascii="Arial" w:hAnsi="Arial" w:cs="Arial"/>
          <w:bCs/>
          <w:sz w:val="20"/>
          <w:szCs w:val="20"/>
          <w:lang w:eastAsia="en-US"/>
        </w:rPr>
        <w:t>jamčimo, da bomo imeli rezervne dele na zalogi v skladišču v Sloveniji;</w:t>
      </w:r>
    </w:p>
    <w:p w14:paraId="0593761A" w14:textId="77777777" w:rsidR="005F3353" w:rsidRPr="00901D11" w:rsidRDefault="005F3353" w:rsidP="007836BC">
      <w:pPr>
        <w:numPr>
          <w:ilvl w:val="0"/>
          <w:numId w:val="49"/>
        </w:numPr>
        <w:jc w:val="both"/>
        <w:rPr>
          <w:rFonts w:ascii="Arial" w:hAnsi="Arial" w:cs="Arial"/>
          <w:bCs/>
          <w:sz w:val="20"/>
          <w:szCs w:val="20"/>
          <w:lang w:eastAsia="en-US"/>
        </w:rPr>
      </w:pPr>
      <w:r w:rsidRPr="00901D11">
        <w:rPr>
          <w:rFonts w:ascii="Arial" w:hAnsi="Arial" w:cs="Arial"/>
          <w:bCs/>
          <w:sz w:val="20"/>
          <w:szCs w:val="20"/>
          <w:lang w:eastAsia="en-US"/>
        </w:rPr>
        <w:t>ponujamo eno, za naročnika ločeno enotno vstopno točko za prijavo napak s strani pooblaščenih oseb naročnika za vse storitve (telefonsko ali po e-pošti – ne preko splošne številke za vse uporabnike), ki omogoča prioritetno prijavo in obravnavo napak brez čakalne vrste;</w:t>
      </w:r>
    </w:p>
    <w:p w14:paraId="05268490" w14:textId="77777777" w:rsidR="005F3353" w:rsidRPr="00901D11" w:rsidRDefault="005F3353" w:rsidP="007836BC">
      <w:pPr>
        <w:numPr>
          <w:ilvl w:val="0"/>
          <w:numId w:val="49"/>
        </w:numPr>
        <w:jc w:val="both"/>
        <w:rPr>
          <w:rFonts w:ascii="Arial" w:hAnsi="Arial" w:cs="Arial"/>
          <w:bCs/>
          <w:sz w:val="20"/>
          <w:szCs w:val="20"/>
          <w:lang w:eastAsia="en-US"/>
        </w:rPr>
      </w:pPr>
      <w:r w:rsidRPr="00901D11">
        <w:rPr>
          <w:rFonts w:ascii="Arial" w:hAnsi="Arial" w:cs="Arial"/>
          <w:bCs/>
          <w:sz w:val="20"/>
          <w:szCs w:val="20"/>
          <w:lang w:eastAsia="en-US"/>
        </w:rPr>
        <w:t>zagotavljamo 30-sekundni odziv v najmanj 95 % vseh klicev na zgoraj navedeno vstopno točko.</w:t>
      </w:r>
    </w:p>
    <w:p w14:paraId="31B835DF" w14:textId="77777777" w:rsidR="005F3353" w:rsidRPr="005F3353" w:rsidRDefault="005F3353" w:rsidP="00CD1F42">
      <w:pPr>
        <w:jc w:val="both"/>
        <w:rPr>
          <w:rFonts w:ascii="Arial" w:hAnsi="Arial" w:cs="Arial"/>
          <w:b/>
          <w:sz w:val="20"/>
          <w:szCs w:val="20"/>
          <w:lang w:eastAsia="en-US"/>
        </w:rPr>
      </w:pPr>
    </w:p>
    <w:p w14:paraId="02F77047" w14:textId="77777777" w:rsidR="005F3353" w:rsidRPr="00CD1F42" w:rsidRDefault="005F3353" w:rsidP="00CD1F42">
      <w:pPr>
        <w:jc w:val="both"/>
        <w:rPr>
          <w:rFonts w:ascii="Arial" w:hAnsi="Arial" w:cs="Arial"/>
          <w:bCs/>
          <w:sz w:val="20"/>
          <w:szCs w:val="20"/>
          <w:lang w:eastAsia="en-US"/>
        </w:rPr>
      </w:pPr>
      <w:r w:rsidRPr="00CD1F42">
        <w:rPr>
          <w:rFonts w:ascii="Arial" w:hAnsi="Arial" w:cs="Arial"/>
          <w:bCs/>
          <w:sz w:val="20"/>
          <w:szCs w:val="20"/>
          <w:lang w:eastAsia="en-US"/>
        </w:rPr>
        <w:t>Podatki o ponujeni enotni vstopni točki:</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5826"/>
      </w:tblGrid>
      <w:tr w:rsidR="005F3353" w:rsidRPr="00CD1F42" w14:paraId="1A690578" w14:textId="77777777" w:rsidTr="005276F1">
        <w:tc>
          <w:tcPr>
            <w:tcW w:w="3200"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699AF31C" w14:textId="77777777" w:rsidR="005F3353" w:rsidRPr="00CD1F42" w:rsidRDefault="005F3353" w:rsidP="00CD1F42">
            <w:pPr>
              <w:rPr>
                <w:rFonts w:ascii="Arial" w:hAnsi="Arial" w:cs="Arial"/>
                <w:bCs/>
                <w:sz w:val="20"/>
                <w:szCs w:val="20"/>
                <w:lang w:eastAsia="en-US"/>
              </w:rPr>
            </w:pPr>
            <w:r w:rsidRPr="00CD1F42">
              <w:rPr>
                <w:rFonts w:ascii="Arial" w:hAnsi="Arial" w:cs="Arial"/>
                <w:bCs/>
                <w:sz w:val="20"/>
                <w:szCs w:val="20"/>
                <w:lang w:eastAsia="en-US"/>
              </w:rPr>
              <w:t>Telefonska številka vstopne točke:</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786D7687" w14:textId="77777777" w:rsidR="005F3353" w:rsidRPr="00CD1F42" w:rsidRDefault="005F3353" w:rsidP="00CD1F42">
            <w:pPr>
              <w:jc w:val="both"/>
              <w:rPr>
                <w:rFonts w:ascii="Arial" w:hAnsi="Arial" w:cs="Arial"/>
                <w:bCs/>
                <w:sz w:val="20"/>
                <w:szCs w:val="20"/>
                <w:lang w:eastAsia="en-US"/>
              </w:rPr>
            </w:pPr>
          </w:p>
        </w:tc>
      </w:tr>
      <w:tr w:rsidR="005F3353" w:rsidRPr="00CD1F42" w14:paraId="4074A631" w14:textId="77777777" w:rsidTr="005276F1">
        <w:tc>
          <w:tcPr>
            <w:tcW w:w="3200"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4A0379C6" w14:textId="77777777" w:rsidR="005F3353" w:rsidRPr="00CD1F42" w:rsidRDefault="005F3353" w:rsidP="00CD1F42">
            <w:pPr>
              <w:rPr>
                <w:rFonts w:ascii="Arial" w:hAnsi="Arial" w:cs="Arial"/>
                <w:bCs/>
                <w:sz w:val="20"/>
                <w:szCs w:val="20"/>
                <w:lang w:eastAsia="en-US"/>
              </w:rPr>
            </w:pPr>
            <w:r w:rsidRPr="00CD1F42">
              <w:rPr>
                <w:rFonts w:ascii="Arial" w:hAnsi="Arial" w:cs="Arial"/>
                <w:bCs/>
                <w:sz w:val="20"/>
                <w:szCs w:val="20"/>
                <w:lang w:eastAsia="en-US"/>
              </w:rPr>
              <w:t>E-poštni naslov vstopne točke:</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02638F14" w14:textId="77777777" w:rsidR="005F3353" w:rsidRPr="00CD1F42" w:rsidRDefault="005F3353" w:rsidP="00CD1F42">
            <w:pPr>
              <w:jc w:val="both"/>
              <w:rPr>
                <w:rFonts w:ascii="Arial" w:hAnsi="Arial" w:cs="Arial"/>
                <w:bCs/>
                <w:sz w:val="20"/>
                <w:szCs w:val="20"/>
                <w:lang w:eastAsia="en-US"/>
              </w:rPr>
            </w:pPr>
          </w:p>
        </w:tc>
      </w:tr>
      <w:tr w:rsidR="005F3353" w:rsidRPr="00CD1F42" w14:paraId="54C741D3" w14:textId="77777777" w:rsidTr="005276F1">
        <w:tc>
          <w:tcPr>
            <w:tcW w:w="3200"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56187AEC" w14:textId="77777777" w:rsidR="005F3353" w:rsidRPr="00CD1F42" w:rsidRDefault="005F3353" w:rsidP="00CD1F42">
            <w:pPr>
              <w:rPr>
                <w:rFonts w:ascii="Arial" w:hAnsi="Arial" w:cs="Arial"/>
                <w:bCs/>
                <w:sz w:val="20"/>
                <w:szCs w:val="20"/>
                <w:lang w:eastAsia="en-US"/>
              </w:rPr>
            </w:pPr>
            <w:r w:rsidRPr="00CD1F42">
              <w:rPr>
                <w:rFonts w:ascii="Arial" w:hAnsi="Arial" w:cs="Arial"/>
                <w:bCs/>
                <w:sz w:val="20"/>
                <w:szCs w:val="20"/>
                <w:lang w:eastAsia="en-US"/>
              </w:rPr>
              <w:t>Lokacija skladišča rezervnih delov v RS:</w:t>
            </w:r>
          </w:p>
        </w:tc>
        <w:tc>
          <w:tcPr>
            <w:tcW w:w="5826" w:type="dxa"/>
            <w:tcBorders>
              <w:top w:val="single" w:sz="4" w:space="0" w:color="000000"/>
              <w:left w:val="single" w:sz="4" w:space="0" w:color="000000"/>
              <w:bottom w:val="single" w:sz="4" w:space="0" w:color="000000"/>
              <w:right w:val="single" w:sz="4" w:space="0" w:color="000000"/>
            </w:tcBorders>
            <w:tcMar>
              <w:top w:w="100" w:type="dxa"/>
              <w:left w:w="140" w:type="dxa"/>
              <w:bottom w:w="100" w:type="dxa"/>
              <w:right w:w="140" w:type="dxa"/>
            </w:tcMar>
          </w:tcPr>
          <w:p w14:paraId="04308768" w14:textId="77777777" w:rsidR="005F3353" w:rsidRPr="00CD1F42" w:rsidRDefault="005F3353" w:rsidP="00CD1F42">
            <w:pPr>
              <w:jc w:val="both"/>
              <w:rPr>
                <w:rFonts w:ascii="Arial" w:hAnsi="Arial" w:cs="Arial"/>
                <w:bCs/>
                <w:sz w:val="20"/>
                <w:szCs w:val="20"/>
                <w:lang w:eastAsia="en-US"/>
              </w:rPr>
            </w:pPr>
          </w:p>
        </w:tc>
      </w:tr>
    </w:tbl>
    <w:p w14:paraId="7B351976" w14:textId="77777777" w:rsidR="005F3353" w:rsidRPr="005F3353" w:rsidRDefault="005F3353" w:rsidP="00CD1F42">
      <w:pPr>
        <w:jc w:val="both"/>
        <w:rPr>
          <w:rFonts w:ascii="Arial" w:hAnsi="Arial" w:cs="Arial"/>
          <w:b/>
          <w:sz w:val="20"/>
          <w:szCs w:val="20"/>
          <w:lang w:eastAsia="en-US"/>
        </w:rPr>
      </w:pPr>
    </w:p>
    <w:p w14:paraId="3F1EAD97" w14:textId="77777777" w:rsidR="005F3353" w:rsidRPr="00CD1F42" w:rsidRDefault="005F3353" w:rsidP="00CD1F42">
      <w:pPr>
        <w:jc w:val="both"/>
        <w:rPr>
          <w:rFonts w:ascii="Arial" w:hAnsi="Arial" w:cs="Arial"/>
          <w:sz w:val="20"/>
          <w:szCs w:val="20"/>
          <w:lang w:eastAsia="en-US"/>
        </w:rPr>
      </w:pPr>
      <w:r w:rsidRPr="00CD1F42">
        <w:rPr>
          <w:rFonts w:ascii="Arial" w:hAnsi="Arial" w:cs="Arial"/>
          <w:b/>
          <w:bCs/>
          <w:sz w:val="20"/>
          <w:szCs w:val="20"/>
          <w:lang w:eastAsia="en-US"/>
        </w:rPr>
        <w:t>Priloga te izjave:</w:t>
      </w:r>
      <w:r w:rsidRPr="00CD1F42">
        <w:rPr>
          <w:rFonts w:ascii="Arial" w:hAnsi="Arial" w:cs="Arial"/>
          <w:sz w:val="20"/>
          <w:szCs w:val="20"/>
          <w:lang w:eastAsia="en-US"/>
        </w:rPr>
        <w:t xml:space="preserve"> evidenca doseganja odzivnih časov za obdobje vsaj 30 dni pred objavo predmetnega javnega naročila, iz katere je razviden 30-sekundni odziv v najmanj 95 % vseh klicev (npr. izpis iz klicnega centra/ACD sistema ponudnika z dnevnim oziroma tedenskim prikazom skupnega števila klicev in števila klicev, na katere je bil zagotovljen odziv v 30 sekundah, ter izračun deleža).</w:t>
      </w:r>
    </w:p>
    <w:p w14:paraId="16F65F16" w14:textId="77777777" w:rsidR="005F3353" w:rsidRPr="00CD1F42" w:rsidRDefault="005F3353" w:rsidP="00CD1F42">
      <w:pPr>
        <w:jc w:val="both"/>
        <w:rPr>
          <w:rFonts w:ascii="Arial" w:hAnsi="Arial" w:cs="Arial"/>
          <w:sz w:val="20"/>
          <w:szCs w:val="20"/>
          <w:lang w:eastAsia="en-US"/>
        </w:rPr>
      </w:pPr>
    </w:p>
    <w:p w14:paraId="04AA91AF" w14:textId="6750A8B1" w:rsidR="005F3353" w:rsidRPr="00CD1F42" w:rsidRDefault="005F3353" w:rsidP="00CD1F42">
      <w:pPr>
        <w:jc w:val="both"/>
        <w:rPr>
          <w:rFonts w:ascii="Arial" w:hAnsi="Arial" w:cs="Arial"/>
          <w:sz w:val="20"/>
          <w:szCs w:val="20"/>
          <w:lang w:eastAsia="en-US"/>
        </w:rPr>
      </w:pPr>
      <w:r w:rsidRPr="00CD1F42">
        <w:rPr>
          <w:rFonts w:ascii="Arial" w:hAnsi="Arial" w:cs="Arial"/>
          <w:sz w:val="20"/>
          <w:szCs w:val="20"/>
          <w:lang w:eastAsia="en-US"/>
        </w:rPr>
        <w:t>Naziv in oznaka priloge: ________________________________________________</w:t>
      </w:r>
    </w:p>
    <w:p w14:paraId="1EA38D04" w14:textId="77777777" w:rsidR="005F3353" w:rsidRPr="00CD1F42" w:rsidRDefault="005F3353" w:rsidP="00CD1F42">
      <w:pPr>
        <w:jc w:val="both"/>
        <w:rPr>
          <w:rFonts w:ascii="Arial" w:hAnsi="Arial" w:cs="Arial"/>
          <w:sz w:val="20"/>
          <w:szCs w:val="20"/>
          <w:lang w:eastAsia="en-US"/>
        </w:rPr>
      </w:pPr>
    </w:p>
    <w:p w14:paraId="03658CE7" w14:textId="77777777" w:rsidR="005F3353" w:rsidRPr="00CD1F42" w:rsidRDefault="005F3353" w:rsidP="00CD1F42">
      <w:pPr>
        <w:jc w:val="both"/>
        <w:rPr>
          <w:rFonts w:ascii="Arial" w:hAnsi="Arial" w:cs="Arial"/>
          <w:sz w:val="20"/>
          <w:szCs w:val="20"/>
          <w:lang w:eastAsia="en-US"/>
        </w:rPr>
      </w:pPr>
      <w:r w:rsidRPr="00CD1F42">
        <w:rPr>
          <w:rFonts w:ascii="Arial" w:hAnsi="Arial" w:cs="Arial"/>
          <w:sz w:val="20"/>
          <w:szCs w:val="20"/>
          <w:lang w:eastAsia="en-US"/>
        </w:rPr>
        <w:t>Obdobje, na katero se nanaša priložena evidenca: od ____________ do ____________ (najmanj 30 dni pred objavo javnega naročila).</w:t>
      </w:r>
    </w:p>
    <w:p w14:paraId="69DB211A" w14:textId="77777777" w:rsidR="005F3353" w:rsidRPr="00CD1F42" w:rsidRDefault="005F3353" w:rsidP="00CD1F42">
      <w:pPr>
        <w:jc w:val="both"/>
        <w:rPr>
          <w:rFonts w:ascii="Arial" w:hAnsi="Arial" w:cs="Arial"/>
          <w:sz w:val="20"/>
          <w:szCs w:val="20"/>
          <w:lang w:eastAsia="en-US"/>
        </w:rPr>
      </w:pPr>
    </w:p>
    <w:p w14:paraId="1691E293" w14:textId="77777777" w:rsidR="005F3353" w:rsidRPr="00CD1F42" w:rsidRDefault="005F3353" w:rsidP="00CD1F42">
      <w:pPr>
        <w:jc w:val="both"/>
        <w:rPr>
          <w:rFonts w:ascii="Arial" w:hAnsi="Arial" w:cs="Arial"/>
          <w:sz w:val="20"/>
          <w:szCs w:val="20"/>
          <w:lang w:eastAsia="en-US"/>
        </w:rPr>
      </w:pPr>
      <w:r w:rsidRPr="00CD1F42">
        <w:rPr>
          <w:rFonts w:ascii="Arial" w:hAnsi="Arial" w:cs="Arial"/>
          <w:sz w:val="20"/>
          <w:szCs w:val="20"/>
          <w:lang w:eastAsia="en-US"/>
        </w:rPr>
        <w:t>Zavedamo se, da v primeru, če se v postopku preverjanja ponudbe ali kasneje v fazi izvajanja pogodbe ugotovi neresničnost te izjave oziroma neskladnost s prilogo, lahko naročnik našo ponudbo izloči oziroma uveljavi posledice, ki jih določata razpisna dokumentacija in pogodba o izvedbi javnega naročila.</w:t>
      </w:r>
    </w:p>
    <w:p w14:paraId="75ADEC1A" w14:textId="77777777" w:rsidR="005F3353" w:rsidRPr="005F3353" w:rsidRDefault="005F3353" w:rsidP="005F3353">
      <w:pPr>
        <w:rPr>
          <w:rFonts w:ascii="Arial" w:hAnsi="Arial" w:cs="Arial"/>
          <w:b/>
          <w:sz w:val="20"/>
          <w:szCs w:val="20"/>
          <w:lang w:eastAsia="en-US"/>
        </w:rPr>
      </w:pPr>
    </w:p>
    <w:tbl>
      <w:tblPr>
        <w:tblW w:w="18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3"/>
        <w:gridCol w:w="4513"/>
        <w:gridCol w:w="4513"/>
        <w:gridCol w:w="4513"/>
      </w:tblGrid>
      <w:tr w:rsidR="00CD1F42" w:rsidRPr="008A433D" w14:paraId="52218153" w14:textId="77777777" w:rsidTr="005276F1">
        <w:tc>
          <w:tcPr>
            <w:tcW w:w="4513" w:type="dxa"/>
            <w:tcBorders>
              <w:top w:val="none" w:sz="0" w:space="0" w:color="FFFFFF"/>
              <w:left w:val="none" w:sz="0" w:space="0" w:color="FFFFFF"/>
              <w:bottom w:val="none" w:sz="0" w:space="0" w:color="FFFFFF"/>
              <w:right w:val="none" w:sz="0" w:space="0" w:color="FFFFFF"/>
            </w:tcBorders>
          </w:tcPr>
          <w:p w14:paraId="571257EB" w14:textId="77777777" w:rsidR="00CD1F42" w:rsidRPr="00185F91" w:rsidRDefault="00CD1F42" w:rsidP="005276F1">
            <w:pPr>
              <w:rPr>
                <w:rFonts w:ascii="Arial" w:hAnsi="Arial" w:cs="Arial"/>
                <w:bCs/>
                <w:sz w:val="20"/>
                <w:szCs w:val="20"/>
                <w:lang w:eastAsia="en-US"/>
              </w:rPr>
            </w:pPr>
            <w:r w:rsidRPr="00185F91">
              <w:rPr>
                <w:rFonts w:ascii="Arial" w:hAnsi="Arial" w:cs="Arial"/>
                <w:bCs/>
                <w:sz w:val="20"/>
                <w:szCs w:val="20"/>
                <w:lang w:eastAsia="en-US"/>
              </w:rPr>
              <w:t>Kraj in datum:</w:t>
            </w:r>
          </w:p>
          <w:p w14:paraId="75C3A803" w14:textId="77777777" w:rsidR="00CD1F42" w:rsidRPr="008A433D" w:rsidRDefault="00CD1F42" w:rsidP="005276F1">
            <w:pPr>
              <w:rPr>
                <w:rFonts w:ascii="Arial" w:hAnsi="Arial" w:cs="Arial"/>
                <w:b/>
                <w:sz w:val="20"/>
                <w:szCs w:val="20"/>
                <w:lang w:eastAsia="en-US"/>
              </w:rPr>
            </w:pPr>
            <w:r w:rsidRPr="00185F91">
              <w:rPr>
                <w:rFonts w:ascii="Arial" w:hAnsi="Arial" w:cs="Arial"/>
                <w:bCs/>
                <w:sz w:val="20"/>
                <w:szCs w:val="20"/>
                <w:lang w:eastAsia="en-US"/>
              </w:rPr>
              <w:t>_______________________________</w:t>
            </w:r>
          </w:p>
        </w:tc>
        <w:tc>
          <w:tcPr>
            <w:tcW w:w="4513" w:type="dxa"/>
            <w:tcBorders>
              <w:top w:val="none" w:sz="0" w:space="0" w:color="FFFFFF"/>
              <w:left w:val="none" w:sz="0" w:space="0" w:color="FFFFFF"/>
              <w:bottom w:val="none" w:sz="0" w:space="0" w:color="FFFFFF"/>
              <w:right w:val="none" w:sz="0" w:space="0" w:color="FFFFFF"/>
            </w:tcBorders>
          </w:tcPr>
          <w:p w14:paraId="6E116C87" w14:textId="77777777" w:rsidR="00CD1F42" w:rsidRPr="00185F91" w:rsidRDefault="00CD1F42" w:rsidP="005276F1">
            <w:pPr>
              <w:rPr>
                <w:rFonts w:ascii="Arial" w:hAnsi="Arial" w:cs="Arial"/>
                <w:bCs/>
                <w:sz w:val="20"/>
                <w:szCs w:val="20"/>
                <w:lang w:eastAsia="en-US"/>
              </w:rPr>
            </w:pPr>
            <w:r w:rsidRPr="00185F91">
              <w:rPr>
                <w:rFonts w:ascii="Arial" w:hAnsi="Arial" w:cs="Arial"/>
                <w:bCs/>
                <w:sz w:val="20"/>
                <w:szCs w:val="20"/>
                <w:lang w:eastAsia="en-US"/>
              </w:rPr>
              <w:t>Žig in podpis pooblaščene osebe ponudnika:</w:t>
            </w:r>
          </w:p>
          <w:p w14:paraId="2D7D778C" w14:textId="77777777" w:rsidR="00CD1F42" w:rsidRPr="00185F91" w:rsidRDefault="00CD1F42" w:rsidP="005276F1">
            <w:pPr>
              <w:rPr>
                <w:rFonts w:ascii="Arial" w:hAnsi="Arial" w:cs="Arial"/>
                <w:bCs/>
                <w:i/>
                <w:iCs/>
                <w:sz w:val="20"/>
                <w:szCs w:val="20"/>
                <w:lang w:eastAsia="en-US"/>
              </w:rPr>
            </w:pPr>
            <w:r w:rsidRPr="00185F91">
              <w:rPr>
                <w:rFonts w:ascii="Arial" w:hAnsi="Arial" w:cs="Arial"/>
                <w:bCs/>
                <w:i/>
                <w:iCs/>
                <w:sz w:val="20"/>
                <w:szCs w:val="20"/>
                <w:lang w:eastAsia="en-US"/>
              </w:rPr>
              <w:t>(ime, priimek, lastnoročni ali elektronski podpis)</w:t>
            </w:r>
          </w:p>
          <w:p w14:paraId="415FFD1E" w14:textId="77777777" w:rsidR="00CD1F42" w:rsidRPr="00185F91" w:rsidRDefault="00CD1F42" w:rsidP="005276F1">
            <w:pPr>
              <w:rPr>
                <w:rFonts w:ascii="Arial" w:hAnsi="Arial" w:cs="Arial"/>
                <w:bCs/>
                <w:sz w:val="20"/>
                <w:szCs w:val="20"/>
                <w:lang w:eastAsia="en-US"/>
              </w:rPr>
            </w:pPr>
          </w:p>
          <w:p w14:paraId="1A7E37C6" w14:textId="77777777" w:rsidR="00CD1F42" w:rsidRPr="008A433D" w:rsidRDefault="00CD1F42" w:rsidP="005276F1">
            <w:pPr>
              <w:rPr>
                <w:rFonts w:ascii="Arial" w:hAnsi="Arial" w:cs="Arial"/>
                <w:b/>
                <w:sz w:val="20"/>
                <w:szCs w:val="20"/>
                <w:lang w:eastAsia="en-US"/>
              </w:rPr>
            </w:pPr>
            <w:r w:rsidRPr="00185F91">
              <w:rPr>
                <w:rFonts w:ascii="Arial" w:hAnsi="Arial" w:cs="Arial"/>
                <w:bCs/>
                <w:sz w:val="20"/>
                <w:szCs w:val="20"/>
                <w:lang w:eastAsia="en-US"/>
              </w:rPr>
              <w:t>_______________________________</w:t>
            </w:r>
            <w:r>
              <w:rPr>
                <w:rFonts w:ascii="Arial" w:hAnsi="Arial" w:cs="Arial"/>
                <w:bCs/>
                <w:sz w:val="20"/>
                <w:szCs w:val="20"/>
                <w:lang w:eastAsia="en-US"/>
              </w:rPr>
              <w:t>_____</w:t>
            </w:r>
          </w:p>
        </w:tc>
        <w:tc>
          <w:tcPr>
            <w:tcW w:w="4513" w:type="dxa"/>
            <w:tcBorders>
              <w:top w:val="none" w:sz="0" w:space="0" w:color="FFFFFF"/>
              <w:left w:val="none" w:sz="0" w:space="0" w:color="FFFFFF"/>
              <w:bottom w:val="none" w:sz="0" w:space="0" w:color="FFFFFF"/>
              <w:right w:val="none" w:sz="0" w:space="0" w:color="FFFFFF"/>
            </w:tcBorders>
            <w:tcMar>
              <w:top w:w="100" w:type="dxa"/>
              <w:left w:w="0" w:type="dxa"/>
              <w:bottom w:w="100" w:type="dxa"/>
              <w:right w:w="0" w:type="dxa"/>
            </w:tcMar>
          </w:tcPr>
          <w:p w14:paraId="772E7287" w14:textId="77777777" w:rsidR="00CD1F42" w:rsidRPr="008A433D" w:rsidRDefault="00CD1F42" w:rsidP="005276F1">
            <w:pPr>
              <w:rPr>
                <w:rFonts w:ascii="Arial" w:hAnsi="Arial" w:cs="Arial"/>
                <w:b/>
                <w:sz w:val="20"/>
                <w:szCs w:val="20"/>
                <w:lang w:eastAsia="en-US"/>
              </w:rPr>
            </w:pPr>
          </w:p>
        </w:tc>
        <w:tc>
          <w:tcPr>
            <w:tcW w:w="4513" w:type="dxa"/>
            <w:tcBorders>
              <w:top w:val="none" w:sz="0" w:space="0" w:color="FFFFFF"/>
              <w:left w:val="none" w:sz="0" w:space="0" w:color="FFFFFF"/>
              <w:bottom w:val="none" w:sz="0" w:space="0" w:color="FFFFFF"/>
              <w:right w:val="none" w:sz="0" w:space="0" w:color="FFFFFF"/>
            </w:tcBorders>
            <w:tcMar>
              <w:top w:w="100" w:type="dxa"/>
              <w:left w:w="0" w:type="dxa"/>
              <w:bottom w:w="100" w:type="dxa"/>
              <w:right w:w="0" w:type="dxa"/>
            </w:tcMar>
          </w:tcPr>
          <w:p w14:paraId="4BECAFCF" w14:textId="77777777" w:rsidR="00CD1F42" w:rsidRPr="008A433D" w:rsidRDefault="00CD1F42" w:rsidP="005276F1">
            <w:pPr>
              <w:rPr>
                <w:rFonts w:ascii="Arial" w:hAnsi="Arial" w:cs="Arial"/>
                <w:b/>
                <w:sz w:val="20"/>
                <w:szCs w:val="20"/>
                <w:lang w:eastAsia="en-US"/>
              </w:rPr>
            </w:pPr>
          </w:p>
        </w:tc>
      </w:tr>
    </w:tbl>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16"/>
      <w:headerReference w:type="first" r:id="rId17"/>
      <w:footerReference w:type="first" r:id="rId18"/>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BDBB6" w14:textId="77777777" w:rsidR="00424447" w:rsidRDefault="00424447">
      <w:r>
        <w:separator/>
      </w:r>
    </w:p>
  </w:endnote>
  <w:endnote w:type="continuationSeparator" w:id="0">
    <w:p w14:paraId="7B178176" w14:textId="77777777" w:rsidR="00424447" w:rsidRDefault="0042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MT">
    <w:altName w:val="Arial"/>
    <w:panose1 w:val="00000000000000000000"/>
    <w:charset w:val="00"/>
    <w:family w:val="roman"/>
    <w:notTrueType/>
    <w:pitch w:val="default"/>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29C4624D"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19</w:t>
    </w:r>
    <w:r w:rsidRPr="001A5DC6">
      <w:rPr>
        <w:rFonts w:ascii="Arial" w:hAnsi="Arial" w:cs="Arial"/>
        <w:sz w:val="18"/>
        <w:szCs w:val="18"/>
      </w:rPr>
      <w:fldChar w:fldCharType="end"/>
    </w:r>
  </w:p>
  <w:p w14:paraId="20D2B247" w14:textId="77777777" w:rsidR="00C66A28" w:rsidRDefault="00C66A28"/>
  <w:p w14:paraId="731BDDA5" w14:textId="77777777" w:rsidR="00C66A28" w:rsidRDefault="00C66A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53268B3E" w:rsidR="00DE5690" w:rsidRPr="001A5DC6" w:rsidRDefault="00DE5690"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1</w:t>
    </w:r>
    <w:r w:rsidRPr="001A5DC6">
      <w:rPr>
        <w:rFonts w:ascii="Arial" w:hAnsi="Arial" w:cs="Arial"/>
        <w:sz w:val="18"/>
        <w:szCs w:val="18"/>
      </w:rPr>
      <w:fldChar w:fldCharType="end"/>
    </w:r>
  </w:p>
  <w:p w14:paraId="1D7380B5" w14:textId="77777777" w:rsidR="00C66A28" w:rsidRDefault="00C66A28"/>
  <w:p w14:paraId="34CEFEE4" w14:textId="77777777" w:rsidR="00C66A28" w:rsidRDefault="00C66A2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3318ACF9"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48</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03B7937F"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49</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6541" w14:textId="77777777" w:rsidR="00424447" w:rsidRDefault="00424447">
      <w:r>
        <w:separator/>
      </w:r>
    </w:p>
  </w:footnote>
  <w:footnote w:type="continuationSeparator" w:id="0">
    <w:p w14:paraId="65F88C7E" w14:textId="77777777" w:rsidR="00424447" w:rsidRDefault="0042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5CB40" w14:textId="77777777" w:rsidR="00C66A28" w:rsidRDefault="00C66A28"/>
  <w:p w14:paraId="5C15CA51" w14:textId="77777777" w:rsidR="00C66A28" w:rsidRDefault="00C66A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7486A" w14:textId="6518FA27" w:rsidR="00DE5690" w:rsidRPr="008F3500" w:rsidRDefault="00DE5690"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DE5690" w:rsidRDefault="00DE5690"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DE5690" w:rsidRPr="00110CBD" w:rsidRDefault="00DE5690"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DE5690" w:rsidRDefault="00DE5690"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DE5690" w:rsidRDefault="00DE5690"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360"/>
        </w:tabs>
        <w:ind w:left="360" w:hanging="360"/>
      </w:pPr>
    </w:lvl>
    <w:lvl w:ilvl="1">
      <w:start w:val="1"/>
      <w:numFmt w:val="decimal"/>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6C1F6C"/>
    <w:multiLevelType w:val="hybridMultilevel"/>
    <w:tmpl w:val="DC00750E"/>
    <w:lvl w:ilvl="0" w:tplc="38AA3FE8">
      <w:start w:val="1"/>
      <w:numFmt w:val="bullet"/>
      <w:lvlText w:val="-"/>
      <w:lvlJc w:val="left"/>
      <w:pPr>
        <w:ind w:left="360" w:hanging="360"/>
      </w:pPr>
      <w:rPr>
        <w:rFonts w:ascii="SimSun" w:eastAsia="SimSun" w:hAnsi="SimSun" w:hint="eastAsia"/>
        <w:b/>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2786824"/>
    <w:multiLevelType w:val="hybridMultilevel"/>
    <w:tmpl w:val="0150B9FA"/>
    <w:lvl w:ilvl="0" w:tplc="31F84CAA">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507016B"/>
    <w:multiLevelType w:val="hybridMultilevel"/>
    <w:tmpl w:val="37B219B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AF48F7"/>
    <w:multiLevelType w:val="hybridMultilevel"/>
    <w:tmpl w:val="D6342D0A"/>
    <w:lvl w:ilvl="0" w:tplc="38AA3FE8">
      <w:start w:val="1"/>
      <w:numFmt w:val="bullet"/>
      <w:lvlText w:val="-"/>
      <w:lvlJc w:val="left"/>
      <w:pPr>
        <w:ind w:left="360" w:hanging="360"/>
      </w:pPr>
      <w:rPr>
        <w:rFonts w:ascii="SimSun" w:eastAsia="SimSun" w:hAnsi="SimSun" w:hint="eastAsia"/>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AB74659"/>
    <w:multiLevelType w:val="hybridMultilevel"/>
    <w:tmpl w:val="E7E6228E"/>
    <w:lvl w:ilvl="0" w:tplc="38AA3FE8">
      <w:start w:val="1"/>
      <w:numFmt w:val="bullet"/>
      <w:lvlText w:val="-"/>
      <w:lvlJc w:val="left"/>
      <w:pPr>
        <w:ind w:left="360" w:hanging="360"/>
      </w:pPr>
      <w:rPr>
        <w:rFonts w:ascii="SimSun" w:eastAsia="SimSun" w:hAnsi="SimSun" w:hint="eastAsia"/>
        <w:b/>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B0E52E4"/>
    <w:multiLevelType w:val="hybridMultilevel"/>
    <w:tmpl w:val="53A6720E"/>
    <w:lvl w:ilvl="0" w:tplc="84763F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B876A8B"/>
    <w:multiLevelType w:val="hybridMultilevel"/>
    <w:tmpl w:val="F99A1BD6"/>
    <w:lvl w:ilvl="0" w:tplc="38AA3FE8">
      <w:start w:val="1"/>
      <w:numFmt w:val="bullet"/>
      <w:lvlText w:val="-"/>
      <w:lvlJc w:val="left"/>
      <w:pPr>
        <w:ind w:left="360" w:hanging="360"/>
      </w:pPr>
      <w:rPr>
        <w:rFonts w:ascii="SimSun" w:eastAsia="SimSun" w:hAnsi="SimSun" w:hint="eastAsia"/>
        <w:b/>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0CFB309B"/>
    <w:multiLevelType w:val="hybridMultilevel"/>
    <w:tmpl w:val="CCE61D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E1F7E3A"/>
    <w:multiLevelType w:val="hybridMultilevel"/>
    <w:tmpl w:val="7ED63C3C"/>
    <w:lvl w:ilvl="0" w:tplc="38AA3FE8">
      <w:start w:val="1"/>
      <w:numFmt w:val="bullet"/>
      <w:lvlText w:val="-"/>
      <w:lvlJc w:val="left"/>
      <w:pPr>
        <w:ind w:left="720" w:hanging="360"/>
      </w:pPr>
      <w:rPr>
        <w:rFonts w:ascii="SimSun" w:eastAsia="SimSun" w:hAnsi="SimSun"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0247B37"/>
    <w:multiLevelType w:val="hybridMultilevel"/>
    <w:tmpl w:val="50E49E9C"/>
    <w:lvl w:ilvl="0" w:tplc="84763F96">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3F56012"/>
    <w:multiLevelType w:val="hybridMultilevel"/>
    <w:tmpl w:val="C74E8F7E"/>
    <w:lvl w:ilvl="0" w:tplc="84763F96">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5F74F65"/>
    <w:multiLevelType w:val="hybridMultilevel"/>
    <w:tmpl w:val="DB3066D6"/>
    <w:lvl w:ilvl="0" w:tplc="84C2AA2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4" w15:restartNumberingAfterBreak="0">
    <w:nsid w:val="1B733D4F"/>
    <w:multiLevelType w:val="hybridMultilevel"/>
    <w:tmpl w:val="51A2249E"/>
    <w:lvl w:ilvl="0" w:tplc="84763F96">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C13AC"/>
    <w:multiLevelType w:val="multilevel"/>
    <w:tmpl w:val="00000007"/>
    <w:styleLink w:val="Trenutniseznam1"/>
    <w:lvl w:ilvl="0">
      <w:start w:val="1"/>
      <w:numFmt w:val="lowerLetter"/>
      <w:lvlText w:val="%1)"/>
      <w:lvlJc w:val="left"/>
      <w:pPr>
        <w:tabs>
          <w:tab w:val="num" w:pos="-360"/>
        </w:tabs>
        <w:ind w:left="360" w:hanging="360"/>
      </w:pPr>
    </w:lvl>
    <w:lvl w:ilvl="1">
      <w:start w:val="1"/>
      <w:numFmt w:val="decimal"/>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27" w15:restartNumberingAfterBreak="0">
    <w:nsid w:val="29EF6314"/>
    <w:multiLevelType w:val="hybridMultilevel"/>
    <w:tmpl w:val="8062BB4A"/>
    <w:lvl w:ilvl="0" w:tplc="0C045384">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B9D700C"/>
    <w:multiLevelType w:val="hybridMultilevel"/>
    <w:tmpl w:val="8FB81D2C"/>
    <w:lvl w:ilvl="0" w:tplc="84763F9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C5C780E"/>
    <w:multiLevelType w:val="hybridMultilevel"/>
    <w:tmpl w:val="E89AE634"/>
    <w:name w:val="WWNum82"/>
    <w:lvl w:ilvl="0" w:tplc="84763F9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C45F83"/>
    <w:multiLevelType w:val="hybridMultilevel"/>
    <w:tmpl w:val="74181ADA"/>
    <w:lvl w:ilvl="0" w:tplc="38AA3FE8">
      <w:start w:val="1"/>
      <w:numFmt w:val="bullet"/>
      <w:lvlText w:val="-"/>
      <w:lvlJc w:val="left"/>
      <w:pPr>
        <w:ind w:left="360" w:hanging="360"/>
      </w:pPr>
      <w:rPr>
        <w:rFonts w:ascii="SimSun" w:eastAsia="SimSun" w:hAnsi="SimSun" w:hint="eastAsia"/>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2"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CCB0211"/>
    <w:multiLevelType w:val="hybridMultilevel"/>
    <w:tmpl w:val="C1B00B38"/>
    <w:lvl w:ilvl="0" w:tplc="38AA3FE8">
      <w:start w:val="1"/>
      <w:numFmt w:val="bullet"/>
      <w:lvlText w:val="-"/>
      <w:lvlJc w:val="left"/>
      <w:pPr>
        <w:ind w:left="360" w:hanging="360"/>
      </w:pPr>
      <w:rPr>
        <w:rFonts w:ascii="SimSun" w:eastAsia="SimSun" w:hAnsi="SimSun" w:hint="eastAsia"/>
        <w:b/>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409B45A4"/>
    <w:multiLevelType w:val="hybridMultilevel"/>
    <w:tmpl w:val="529CB14E"/>
    <w:lvl w:ilvl="0" w:tplc="84C2AA2C">
      <w:start w:val="1"/>
      <w:numFmt w:val="bullet"/>
      <w:lvlText w:val=""/>
      <w:lvlJc w:val="left"/>
      <w:pPr>
        <w:ind w:left="700" w:hanging="360"/>
      </w:pPr>
      <w:rPr>
        <w:rFonts w:ascii="Symbol" w:hAnsi="Symbol"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37" w15:restartNumberingAfterBreak="0">
    <w:nsid w:val="457B4A21"/>
    <w:multiLevelType w:val="hybridMultilevel"/>
    <w:tmpl w:val="F11C7124"/>
    <w:lvl w:ilvl="0" w:tplc="38AA3FE8">
      <w:start w:val="1"/>
      <w:numFmt w:val="bullet"/>
      <w:lvlText w:val="-"/>
      <w:lvlJc w:val="left"/>
      <w:pPr>
        <w:ind w:left="360" w:hanging="360"/>
      </w:pPr>
      <w:rPr>
        <w:rFonts w:ascii="SimSun" w:eastAsia="SimSun" w:hAnsi="SimSun" w:hint="eastAsia"/>
        <w:b/>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46A72C6A"/>
    <w:multiLevelType w:val="hybridMultilevel"/>
    <w:tmpl w:val="F782DEA6"/>
    <w:lvl w:ilvl="0" w:tplc="84C2AA2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15:restartNumberingAfterBreak="0">
    <w:nsid w:val="508B1AB5"/>
    <w:multiLevelType w:val="multilevel"/>
    <w:tmpl w:val="5FBE75A6"/>
    <w:lvl w:ilvl="0">
      <w:start w:val="1"/>
      <w:numFmt w:val="bullet"/>
      <w:lvlText w:val=""/>
      <w:lvlJc w:val="left"/>
      <w:pPr>
        <w:tabs>
          <w:tab w:val="num" w:pos="360"/>
        </w:tabs>
        <w:ind w:left="360" w:hanging="360"/>
      </w:pPr>
      <w:rPr>
        <w:rFonts w:ascii="Symbol" w:hAnsi="Symbol" w:hint="default"/>
        <w:b w:val="0"/>
        <w:i w:val="0"/>
        <w:sz w:val="16"/>
        <w:szCs w:val="16"/>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42" w15:restartNumberingAfterBreak="0">
    <w:nsid w:val="52DD3578"/>
    <w:multiLevelType w:val="hybridMultilevel"/>
    <w:tmpl w:val="09F0BCC0"/>
    <w:lvl w:ilvl="0" w:tplc="38AA3FE8">
      <w:start w:val="1"/>
      <w:numFmt w:val="bullet"/>
      <w:lvlText w:val="-"/>
      <w:lvlJc w:val="left"/>
      <w:pPr>
        <w:ind w:left="360" w:hanging="360"/>
      </w:pPr>
      <w:rPr>
        <w:rFonts w:ascii="SimSun" w:eastAsia="SimSun" w:hAnsi="SimSun" w:hint="eastAsia"/>
        <w:b/>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352C93"/>
    <w:multiLevelType w:val="hybridMultilevel"/>
    <w:tmpl w:val="A448FB2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7" w15:restartNumberingAfterBreak="0">
    <w:nsid w:val="5EDF666D"/>
    <w:multiLevelType w:val="hybridMultilevel"/>
    <w:tmpl w:val="8458ACAE"/>
    <w:lvl w:ilvl="0" w:tplc="46EC474C">
      <w:start w:val="1"/>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F266FED"/>
    <w:multiLevelType w:val="hybridMultilevel"/>
    <w:tmpl w:val="6F1E339C"/>
    <w:lvl w:ilvl="0" w:tplc="38AA3FE8">
      <w:start w:val="1"/>
      <w:numFmt w:val="bullet"/>
      <w:lvlText w:val="-"/>
      <w:lvlJc w:val="left"/>
      <w:pPr>
        <w:ind w:left="360" w:hanging="360"/>
      </w:pPr>
      <w:rPr>
        <w:rFonts w:ascii="SimSun" w:eastAsia="SimSun" w:hAnsi="SimSun" w:hint="eastAsia"/>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228673E"/>
    <w:multiLevelType w:val="hybridMultilevel"/>
    <w:tmpl w:val="593A8786"/>
    <w:lvl w:ilvl="0" w:tplc="38AA3FE8">
      <w:start w:val="1"/>
      <w:numFmt w:val="bullet"/>
      <w:lvlText w:val="-"/>
      <w:lvlJc w:val="left"/>
      <w:pPr>
        <w:ind w:left="360" w:hanging="360"/>
      </w:pPr>
      <w:rPr>
        <w:rFonts w:ascii="SimSun" w:eastAsia="SimSun" w:hAnsi="SimSun" w:hint="eastAsia"/>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50"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1"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2" w15:restartNumberingAfterBreak="0">
    <w:nsid w:val="6C676ADA"/>
    <w:multiLevelType w:val="hybridMultilevel"/>
    <w:tmpl w:val="FB0A5B54"/>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D8B2DAF"/>
    <w:multiLevelType w:val="hybridMultilevel"/>
    <w:tmpl w:val="7EEE108E"/>
    <w:lvl w:ilvl="0" w:tplc="38AA3FE8">
      <w:start w:val="1"/>
      <w:numFmt w:val="bullet"/>
      <w:lvlText w:val="-"/>
      <w:lvlJc w:val="left"/>
      <w:pPr>
        <w:ind w:left="420" w:hanging="420"/>
      </w:pPr>
      <w:rPr>
        <w:rFonts w:ascii="SimSun" w:eastAsia="SimSun" w:hAnsi="SimSun"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71A46157"/>
    <w:multiLevelType w:val="hybridMultilevel"/>
    <w:tmpl w:val="140A2308"/>
    <w:lvl w:ilvl="0" w:tplc="84C2AA2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374674A"/>
    <w:multiLevelType w:val="hybridMultilevel"/>
    <w:tmpl w:val="63983334"/>
    <w:lvl w:ilvl="0" w:tplc="38AA3FE8">
      <w:start w:val="1"/>
      <w:numFmt w:val="bullet"/>
      <w:lvlText w:val="-"/>
      <w:lvlJc w:val="left"/>
      <w:pPr>
        <w:ind w:left="420" w:hanging="420"/>
      </w:pPr>
      <w:rPr>
        <w:rFonts w:ascii="SimSun" w:eastAsia="SimSun" w:hAnsi="SimSun"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744E1E5D"/>
    <w:multiLevelType w:val="hybridMultilevel"/>
    <w:tmpl w:val="23585970"/>
    <w:lvl w:ilvl="0" w:tplc="84763F96">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7A561211"/>
    <w:multiLevelType w:val="hybridMultilevel"/>
    <w:tmpl w:val="AC8E3DB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823420997">
    <w:abstractNumId w:val="16"/>
  </w:num>
  <w:num w:numId="2" w16cid:durableId="1598555836">
    <w:abstractNumId w:val="44"/>
  </w:num>
  <w:num w:numId="3" w16cid:durableId="220478915">
    <w:abstractNumId w:val="40"/>
  </w:num>
  <w:num w:numId="4" w16cid:durableId="60445460">
    <w:abstractNumId w:val="51"/>
  </w:num>
  <w:num w:numId="5" w16cid:durableId="7485760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7930507">
    <w:abstractNumId w:val="32"/>
  </w:num>
  <w:num w:numId="7" w16cid:durableId="705182695">
    <w:abstractNumId w:val="50"/>
  </w:num>
  <w:num w:numId="8" w16cid:durableId="810484948">
    <w:abstractNumId w:val="30"/>
  </w:num>
  <w:num w:numId="9" w16cid:durableId="898518278">
    <w:abstractNumId w:val="43"/>
  </w:num>
  <w:num w:numId="10" w16cid:durableId="1624186493">
    <w:abstractNumId w:val="15"/>
  </w:num>
  <w:num w:numId="11" w16cid:durableId="208762342">
    <w:abstractNumId w:val="8"/>
  </w:num>
  <w:num w:numId="12" w16cid:durableId="533735888">
    <w:abstractNumId w:val="33"/>
  </w:num>
  <w:num w:numId="13" w16cid:durableId="840778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4622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6292026">
    <w:abstractNumId w:val="35"/>
  </w:num>
  <w:num w:numId="16" w16cid:durableId="5357747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91832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2640058">
    <w:abstractNumId w:val="25"/>
  </w:num>
  <w:num w:numId="19" w16cid:durableId="19485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2919414">
    <w:abstractNumId w:val="5"/>
  </w:num>
  <w:num w:numId="21" w16cid:durableId="1198155115">
    <w:abstractNumId w:val="23"/>
  </w:num>
  <w:num w:numId="22" w16cid:durableId="149366296">
    <w:abstractNumId w:val="28"/>
  </w:num>
  <w:num w:numId="23" w16cid:durableId="169564151">
    <w:abstractNumId w:val="37"/>
  </w:num>
  <w:num w:numId="24" w16cid:durableId="1616134659">
    <w:abstractNumId w:val="55"/>
  </w:num>
  <w:num w:numId="25" w16cid:durableId="1237548225">
    <w:abstractNumId w:val="53"/>
  </w:num>
  <w:num w:numId="26" w16cid:durableId="285817650">
    <w:abstractNumId w:val="49"/>
  </w:num>
  <w:num w:numId="27" w16cid:durableId="1655329905">
    <w:abstractNumId w:val="31"/>
  </w:num>
  <w:num w:numId="28" w16cid:durableId="561141341">
    <w:abstractNumId w:val="57"/>
  </w:num>
  <w:num w:numId="29" w16cid:durableId="394789416">
    <w:abstractNumId w:val="45"/>
  </w:num>
  <w:num w:numId="30" w16cid:durableId="490490485">
    <w:abstractNumId w:val="36"/>
  </w:num>
  <w:num w:numId="31" w16cid:durableId="1059010844">
    <w:abstractNumId w:val="41"/>
  </w:num>
  <w:num w:numId="32" w16cid:durableId="623659512">
    <w:abstractNumId w:val="38"/>
  </w:num>
  <w:num w:numId="33" w16cid:durableId="366833200">
    <w:abstractNumId w:val="54"/>
  </w:num>
  <w:num w:numId="34" w16cid:durableId="198907240">
    <w:abstractNumId w:val="22"/>
  </w:num>
  <w:num w:numId="35" w16cid:durableId="1500846799">
    <w:abstractNumId w:val="26"/>
  </w:num>
  <w:num w:numId="36" w16cid:durableId="1948730129">
    <w:abstractNumId w:val="29"/>
  </w:num>
  <w:num w:numId="37" w16cid:durableId="221216273">
    <w:abstractNumId w:val="9"/>
  </w:num>
  <w:num w:numId="38" w16cid:durableId="617492262">
    <w:abstractNumId w:val="7"/>
  </w:num>
  <w:num w:numId="39" w16cid:durableId="432289854">
    <w:abstractNumId w:val="14"/>
  </w:num>
  <w:num w:numId="40" w16cid:durableId="68889519">
    <w:abstractNumId w:val="42"/>
  </w:num>
  <w:num w:numId="41" w16cid:durableId="1769110923">
    <w:abstractNumId w:val="47"/>
  </w:num>
  <w:num w:numId="42" w16cid:durableId="2041123627">
    <w:abstractNumId w:val="18"/>
  </w:num>
  <w:num w:numId="43" w16cid:durableId="1680280113">
    <w:abstractNumId w:val="27"/>
  </w:num>
  <w:num w:numId="44" w16cid:durableId="2044358865">
    <w:abstractNumId w:val="48"/>
  </w:num>
  <w:num w:numId="45" w16cid:durableId="1728843619">
    <w:abstractNumId w:val="52"/>
  </w:num>
  <w:num w:numId="46" w16cid:durableId="891235137">
    <w:abstractNumId w:val="24"/>
  </w:num>
  <w:num w:numId="47" w16cid:durableId="7218208">
    <w:abstractNumId w:val="56"/>
  </w:num>
  <w:num w:numId="48" w16cid:durableId="1074284315">
    <w:abstractNumId w:val="20"/>
  </w:num>
  <w:num w:numId="49" w16cid:durableId="1820924384">
    <w:abstractNumId w:val="21"/>
  </w:num>
  <w:num w:numId="50" w16cid:durableId="1852521797">
    <w:abstractNumId w:val="19"/>
  </w:num>
  <w:num w:numId="51" w16cid:durableId="455678583">
    <w:abstractNumId w:val="17"/>
  </w:num>
  <w:num w:numId="52" w16cid:durableId="962349417">
    <w:abstractNumId w:val="12"/>
  </w:num>
  <w:num w:numId="53" w16cid:durableId="86118222">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10C"/>
    <w:rsid w:val="00000827"/>
    <w:rsid w:val="00000CAC"/>
    <w:rsid w:val="00000CFC"/>
    <w:rsid w:val="00001C09"/>
    <w:rsid w:val="00001E75"/>
    <w:rsid w:val="0000248E"/>
    <w:rsid w:val="000024D4"/>
    <w:rsid w:val="000034AA"/>
    <w:rsid w:val="00003617"/>
    <w:rsid w:val="00003811"/>
    <w:rsid w:val="0000450A"/>
    <w:rsid w:val="00004613"/>
    <w:rsid w:val="00004738"/>
    <w:rsid w:val="0000489C"/>
    <w:rsid w:val="00004E0B"/>
    <w:rsid w:val="0000617E"/>
    <w:rsid w:val="000064F9"/>
    <w:rsid w:val="000067EA"/>
    <w:rsid w:val="00006BBB"/>
    <w:rsid w:val="00010991"/>
    <w:rsid w:val="00011623"/>
    <w:rsid w:val="00013301"/>
    <w:rsid w:val="000138E2"/>
    <w:rsid w:val="00014188"/>
    <w:rsid w:val="000159A1"/>
    <w:rsid w:val="0001646A"/>
    <w:rsid w:val="00016A68"/>
    <w:rsid w:val="00017BB9"/>
    <w:rsid w:val="000201F8"/>
    <w:rsid w:val="000219D5"/>
    <w:rsid w:val="00021BCD"/>
    <w:rsid w:val="00023546"/>
    <w:rsid w:val="00023875"/>
    <w:rsid w:val="00023BA6"/>
    <w:rsid w:val="00023CB3"/>
    <w:rsid w:val="00025886"/>
    <w:rsid w:val="000264A6"/>
    <w:rsid w:val="00026FA5"/>
    <w:rsid w:val="000271B8"/>
    <w:rsid w:val="000276B8"/>
    <w:rsid w:val="0003076F"/>
    <w:rsid w:val="0003225D"/>
    <w:rsid w:val="0003239B"/>
    <w:rsid w:val="0003371B"/>
    <w:rsid w:val="00033734"/>
    <w:rsid w:val="00035D6C"/>
    <w:rsid w:val="00035ED1"/>
    <w:rsid w:val="00037598"/>
    <w:rsid w:val="000377F8"/>
    <w:rsid w:val="0004049C"/>
    <w:rsid w:val="00040685"/>
    <w:rsid w:val="00040861"/>
    <w:rsid w:val="00040E02"/>
    <w:rsid w:val="00041CC5"/>
    <w:rsid w:val="00041F8B"/>
    <w:rsid w:val="000432B1"/>
    <w:rsid w:val="000435E6"/>
    <w:rsid w:val="000447F0"/>
    <w:rsid w:val="00046CEA"/>
    <w:rsid w:val="00046E74"/>
    <w:rsid w:val="000470EA"/>
    <w:rsid w:val="00050403"/>
    <w:rsid w:val="00050816"/>
    <w:rsid w:val="000513CC"/>
    <w:rsid w:val="00051D21"/>
    <w:rsid w:val="00052025"/>
    <w:rsid w:val="000538B3"/>
    <w:rsid w:val="00054FDD"/>
    <w:rsid w:val="000554F6"/>
    <w:rsid w:val="00055C74"/>
    <w:rsid w:val="0005654D"/>
    <w:rsid w:val="00056891"/>
    <w:rsid w:val="00056A59"/>
    <w:rsid w:val="0006014C"/>
    <w:rsid w:val="000601EC"/>
    <w:rsid w:val="0006026D"/>
    <w:rsid w:val="00060651"/>
    <w:rsid w:val="00060705"/>
    <w:rsid w:val="00061B6A"/>
    <w:rsid w:val="000626A8"/>
    <w:rsid w:val="000626ED"/>
    <w:rsid w:val="000627F2"/>
    <w:rsid w:val="0006330F"/>
    <w:rsid w:val="00063E16"/>
    <w:rsid w:val="000640D7"/>
    <w:rsid w:val="0006544B"/>
    <w:rsid w:val="00065769"/>
    <w:rsid w:val="000660EC"/>
    <w:rsid w:val="0006788D"/>
    <w:rsid w:val="000678CF"/>
    <w:rsid w:val="0007078C"/>
    <w:rsid w:val="00071F83"/>
    <w:rsid w:val="000724CF"/>
    <w:rsid w:val="00072899"/>
    <w:rsid w:val="000730A9"/>
    <w:rsid w:val="00074A79"/>
    <w:rsid w:val="00074F43"/>
    <w:rsid w:val="00076262"/>
    <w:rsid w:val="00076342"/>
    <w:rsid w:val="000778D5"/>
    <w:rsid w:val="00077B05"/>
    <w:rsid w:val="00080001"/>
    <w:rsid w:val="00080025"/>
    <w:rsid w:val="000805AE"/>
    <w:rsid w:val="00080D62"/>
    <w:rsid w:val="00081563"/>
    <w:rsid w:val="000823D0"/>
    <w:rsid w:val="00082D3C"/>
    <w:rsid w:val="000832B2"/>
    <w:rsid w:val="0008356D"/>
    <w:rsid w:val="00083C74"/>
    <w:rsid w:val="000844FD"/>
    <w:rsid w:val="000848D6"/>
    <w:rsid w:val="0008509B"/>
    <w:rsid w:val="0008655D"/>
    <w:rsid w:val="000869D9"/>
    <w:rsid w:val="0008710B"/>
    <w:rsid w:val="00087E4B"/>
    <w:rsid w:val="00090559"/>
    <w:rsid w:val="00090F17"/>
    <w:rsid w:val="00090F92"/>
    <w:rsid w:val="000916BC"/>
    <w:rsid w:val="00091AA7"/>
    <w:rsid w:val="00093D3E"/>
    <w:rsid w:val="000940D7"/>
    <w:rsid w:val="00094663"/>
    <w:rsid w:val="00095528"/>
    <w:rsid w:val="00095617"/>
    <w:rsid w:val="00095CA0"/>
    <w:rsid w:val="000964DD"/>
    <w:rsid w:val="000968C5"/>
    <w:rsid w:val="000A04EE"/>
    <w:rsid w:val="000A16A1"/>
    <w:rsid w:val="000A1D5A"/>
    <w:rsid w:val="000A2D7A"/>
    <w:rsid w:val="000A2F7A"/>
    <w:rsid w:val="000A4363"/>
    <w:rsid w:val="000A6691"/>
    <w:rsid w:val="000A7228"/>
    <w:rsid w:val="000A7991"/>
    <w:rsid w:val="000A7FF5"/>
    <w:rsid w:val="000B04C2"/>
    <w:rsid w:val="000B0DD5"/>
    <w:rsid w:val="000B21E8"/>
    <w:rsid w:val="000B26CE"/>
    <w:rsid w:val="000B2A07"/>
    <w:rsid w:val="000B325B"/>
    <w:rsid w:val="000B3B21"/>
    <w:rsid w:val="000B3B6A"/>
    <w:rsid w:val="000B3DF6"/>
    <w:rsid w:val="000B4721"/>
    <w:rsid w:val="000B5417"/>
    <w:rsid w:val="000B5CF1"/>
    <w:rsid w:val="000B6529"/>
    <w:rsid w:val="000B6852"/>
    <w:rsid w:val="000B6EB3"/>
    <w:rsid w:val="000B70E7"/>
    <w:rsid w:val="000B7330"/>
    <w:rsid w:val="000B7961"/>
    <w:rsid w:val="000B7E27"/>
    <w:rsid w:val="000C024A"/>
    <w:rsid w:val="000C0E9D"/>
    <w:rsid w:val="000C1DE3"/>
    <w:rsid w:val="000C201D"/>
    <w:rsid w:val="000C3485"/>
    <w:rsid w:val="000C3518"/>
    <w:rsid w:val="000C37BB"/>
    <w:rsid w:val="000C3F1F"/>
    <w:rsid w:val="000C4227"/>
    <w:rsid w:val="000C4267"/>
    <w:rsid w:val="000C4ADB"/>
    <w:rsid w:val="000C4B25"/>
    <w:rsid w:val="000C5004"/>
    <w:rsid w:val="000C5ABB"/>
    <w:rsid w:val="000C5EC9"/>
    <w:rsid w:val="000C627E"/>
    <w:rsid w:val="000C726C"/>
    <w:rsid w:val="000C7D2C"/>
    <w:rsid w:val="000D1229"/>
    <w:rsid w:val="000D1F30"/>
    <w:rsid w:val="000D2D3B"/>
    <w:rsid w:val="000D384F"/>
    <w:rsid w:val="000D38E0"/>
    <w:rsid w:val="000D3E4B"/>
    <w:rsid w:val="000D4146"/>
    <w:rsid w:val="000D53C4"/>
    <w:rsid w:val="000D57BA"/>
    <w:rsid w:val="000D5854"/>
    <w:rsid w:val="000D588E"/>
    <w:rsid w:val="000D5DAF"/>
    <w:rsid w:val="000D5FCA"/>
    <w:rsid w:val="000D6781"/>
    <w:rsid w:val="000D716D"/>
    <w:rsid w:val="000E049E"/>
    <w:rsid w:val="000E0B66"/>
    <w:rsid w:val="000E24D6"/>
    <w:rsid w:val="000E2D0B"/>
    <w:rsid w:val="000E35FF"/>
    <w:rsid w:val="000E3B88"/>
    <w:rsid w:val="000E3C04"/>
    <w:rsid w:val="000E4162"/>
    <w:rsid w:val="000E55A4"/>
    <w:rsid w:val="000E58F9"/>
    <w:rsid w:val="000E5EC7"/>
    <w:rsid w:val="000E655D"/>
    <w:rsid w:val="000E740E"/>
    <w:rsid w:val="000E7563"/>
    <w:rsid w:val="000F133B"/>
    <w:rsid w:val="000F1E6B"/>
    <w:rsid w:val="000F2BF0"/>
    <w:rsid w:val="000F34FF"/>
    <w:rsid w:val="000F3654"/>
    <w:rsid w:val="000F3D07"/>
    <w:rsid w:val="000F533C"/>
    <w:rsid w:val="000F5714"/>
    <w:rsid w:val="000F5B1F"/>
    <w:rsid w:val="000F6927"/>
    <w:rsid w:val="000F728E"/>
    <w:rsid w:val="000F7778"/>
    <w:rsid w:val="000F7904"/>
    <w:rsid w:val="000F7C2C"/>
    <w:rsid w:val="000F7E9A"/>
    <w:rsid w:val="000F7EF2"/>
    <w:rsid w:val="0010035E"/>
    <w:rsid w:val="00100773"/>
    <w:rsid w:val="0010240C"/>
    <w:rsid w:val="001027B5"/>
    <w:rsid w:val="00102992"/>
    <w:rsid w:val="0010391E"/>
    <w:rsid w:val="0010460A"/>
    <w:rsid w:val="0010583E"/>
    <w:rsid w:val="00110078"/>
    <w:rsid w:val="0011049C"/>
    <w:rsid w:val="00111F28"/>
    <w:rsid w:val="0011433B"/>
    <w:rsid w:val="00116274"/>
    <w:rsid w:val="001179BE"/>
    <w:rsid w:val="00121348"/>
    <w:rsid w:val="0012155E"/>
    <w:rsid w:val="00121972"/>
    <w:rsid w:val="00121D00"/>
    <w:rsid w:val="001221CC"/>
    <w:rsid w:val="00122AD2"/>
    <w:rsid w:val="0012344A"/>
    <w:rsid w:val="0012404E"/>
    <w:rsid w:val="001255CC"/>
    <w:rsid w:val="0012635D"/>
    <w:rsid w:val="00127C0E"/>
    <w:rsid w:val="001305EA"/>
    <w:rsid w:val="00131393"/>
    <w:rsid w:val="0013142F"/>
    <w:rsid w:val="00131734"/>
    <w:rsid w:val="00132584"/>
    <w:rsid w:val="00132C2B"/>
    <w:rsid w:val="00134176"/>
    <w:rsid w:val="0013467C"/>
    <w:rsid w:val="00134E63"/>
    <w:rsid w:val="0013513B"/>
    <w:rsid w:val="00137259"/>
    <w:rsid w:val="00137550"/>
    <w:rsid w:val="00137849"/>
    <w:rsid w:val="00137D00"/>
    <w:rsid w:val="00137E4C"/>
    <w:rsid w:val="0014039A"/>
    <w:rsid w:val="00141692"/>
    <w:rsid w:val="00141A24"/>
    <w:rsid w:val="00141CA9"/>
    <w:rsid w:val="00142183"/>
    <w:rsid w:val="00142F0D"/>
    <w:rsid w:val="00144030"/>
    <w:rsid w:val="001440A1"/>
    <w:rsid w:val="001443A5"/>
    <w:rsid w:val="0014498D"/>
    <w:rsid w:val="00144ED4"/>
    <w:rsid w:val="00144F9B"/>
    <w:rsid w:val="00145629"/>
    <w:rsid w:val="00145C03"/>
    <w:rsid w:val="001462E5"/>
    <w:rsid w:val="0014640D"/>
    <w:rsid w:val="001466A2"/>
    <w:rsid w:val="00146DCD"/>
    <w:rsid w:val="00146EC0"/>
    <w:rsid w:val="00147075"/>
    <w:rsid w:val="001470FE"/>
    <w:rsid w:val="0014727C"/>
    <w:rsid w:val="00147283"/>
    <w:rsid w:val="001500B9"/>
    <w:rsid w:val="0015077A"/>
    <w:rsid w:val="001508D7"/>
    <w:rsid w:val="00152AC7"/>
    <w:rsid w:val="0015360F"/>
    <w:rsid w:val="00153A62"/>
    <w:rsid w:val="00153B11"/>
    <w:rsid w:val="00153FF3"/>
    <w:rsid w:val="00154507"/>
    <w:rsid w:val="0015466D"/>
    <w:rsid w:val="0015492F"/>
    <w:rsid w:val="001554ED"/>
    <w:rsid w:val="00155CF6"/>
    <w:rsid w:val="00156A6B"/>
    <w:rsid w:val="00156C48"/>
    <w:rsid w:val="00157B1C"/>
    <w:rsid w:val="001607FC"/>
    <w:rsid w:val="00161182"/>
    <w:rsid w:val="0016137F"/>
    <w:rsid w:val="00162339"/>
    <w:rsid w:val="00162957"/>
    <w:rsid w:val="0016314C"/>
    <w:rsid w:val="00163477"/>
    <w:rsid w:val="00163C82"/>
    <w:rsid w:val="00163F16"/>
    <w:rsid w:val="0016446B"/>
    <w:rsid w:val="001656B9"/>
    <w:rsid w:val="001657C2"/>
    <w:rsid w:val="00166F0D"/>
    <w:rsid w:val="00167323"/>
    <w:rsid w:val="00170442"/>
    <w:rsid w:val="00171728"/>
    <w:rsid w:val="0017305F"/>
    <w:rsid w:val="001730DC"/>
    <w:rsid w:val="0017339B"/>
    <w:rsid w:val="001735AE"/>
    <w:rsid w:val="00173701"/>
    <w:rsid w:val="00173820"/>
    <w:rsid w:val="001739AD"/>
    <w:rsid w:val="00174629"/>
    <w:rsid w:val="00174A8B"/>
    <w:rsid w:val="00175412"/>
    <w:rsid w:val="0017579C"/>
    <w:rsid w:val="00176DDB"/>
    <w:rsid w:val="001775DE"/>
    <w:rsid w:val="00177EF2"/>
    <w:rsid w:val="00180AF1"/>
    <w:rsid w:val="00180E90"/>
    <w:rsid w:val="00181639"/>
    <w:rsid w:val="00181C61"/>
    <w:rsid w:val="001835EB"/>
    <w:rsid w:val="00184367"/>
    <w:rsid w:val="001844BC"/>
    <w:rsid w:val="00184B7F"/>
    <w:rsid w:val="00184C57"/>
    <w:rsid w:val="00184DC4"/>
    <w:rsid w:val="00185300"/>
    <w:rsid w:val="00185F91"/>
    <w:rsid w:val="00186E48"/>
    <w:rsid w:val="00187153"/>
    <w:rsid w:val="001875C4"/>
    <w:rsid w:val="001900A7"/>
    <w:rsid w:val="00190777"/>
    <w:rsid w:val="0019095E"/>
    <w:rsid w:val="00191D21"/>
    <w:rsid w:val="00191D9B"/>
    <w:rsid w:val="00191DEF"/>
    <w:rsid w:val="001924C8"/>
    <w:rsid w:val="00192919"/>
    <w:rsid w:val="001938DD"/>
    <w:rsid w:val="00194627"/>
    <w:rsid w:val="00195245"/>
    <w:rsid w:val="0019546B"/>
    <w:rsid w:val="0019561C"/>
    <w:rsid w:val="001957F9"/>
    <w:rsid w:val="00195CFA"/>
    <w:rsid w:val="0019607C"/>
    <w:rsid w:val="0019654D"/>
    <w:rsid w:val="001970E1"/>
    <w:rsid w:val="00197431"/>
    <w:rsid w:val="00197CE8"/>
    <w:rsid w:val="001A2E09"/>
    <w:rsid w:val="001A2E79"/>
    <w:rsid w:val="001A380A"/>
    <w:rsid w:val="001A4148"/>
    <w:rsid w:val="001A42F9"/>
    <w:rsid w:val="001A4C64"/>
    <w:rsid w:val="001A54D8"/>
    <w:rsid w:val="001A5DC6"/>
    <w:rsid w:val="001A6C3B"/>
    <w:rsid w:val="001A6F7F"/>
    <w:rsid w:val="001A731A"/>
    <w:rsid w:val="001A74E7"/>
    <w:rsid w:val="001B0042"/>
    <w:rsid w:val="001B08FF"/>
    <w:rsid w:val="001B0ABA"/>
    <w:rsid w:val="001B0BFA"/>
    <w:rsid w:val="001B13C6"/>
    <w:rsid w:val="001B18DE"/>
    <w:rsid w:val="001B1E03"/>
    <w:rsid w:val="001B235C"/>
    <w:rsid w:val="001B2EB9"/>
    <w:rsid w:val="001B3989"/>
    <w:rsid w:val="001B3BA1"/>
    <w:rsid w:val="001B3D07"/>
    <w:rsid w:val="001B43DF"/>
    <w:rsid w:val="001B459D"/>
    <w:rsid w:val="001B4B8D"/>
    <w:rsid w:val="001B4D4C"/>
    <w:rsid w:val="001B4F9D"/>
    <w:rsid w:val="001B5312"/>
    <w:rsid w:val="001B5D11"/>
    <w:rsid w:val="001B61AD"/>
    <w:rsid w:val="001B7354"/>
    <w:rsid w:val="001B799E"/>
    <w:rsid w:val="001C0906"/>
    <w:rsid w:val="001C1181"/>
    <w:rsid w:val="001C11BE"/>
    <w:rsid w:val="001C25B4"/>
    <w:rsid w:val="001C3F85"/>
    <w:rsid w:val="001C4981"/>
    <w:rsid w:val="001C5393"/>
    <w:rsid w:val="001C547C"/>
    <w:rsid w:val="001C589B"/>
    <w:rsid w:val="001C5C66"/>
    <w:rsid w:val="001C69A0"/>
    <w:rsid w:val="001C6EFC"/>
    <w:rsid w:val="001C7EB8"/>
    <w:rsid w:val="001D046B"/>
    <w:rsid w:val="001D0F6E"/>
    <w:rsid w:val="001D1A90"/>
    <w:rsid w:val="001D20EB"/>
    <w:rsid w:val="001D2750"/>
    <w:rsid w:val="001D2BC4"/>
    <w:rsid w:val="001D2DD0"/>
    <w:rsid w:val="001D31CB"/>
    <w:rsid w:val="001D3209"/>
    <w:rsid w:val="001D414F"/>
    <w:rsid w:val="001D59B0"/>
    <w:rsid w:val="001D5BF2"/>
    <w:rsid w:val="001D5D52"/>
    <w:rsid w:val="001D6081"/>
    <w:rsid w:val="001D6CE0"/>
    <w:rsid w:val="001D7A4C"/>
    <w:rsid w:val="001D7DE8"/>
    <w:rsid w:val="001E0384"/>
    <w:rsid w:val="001E0537"/>
    <w:rsid w:val="001E0591"/>
    <w:rsid w:val="001E081D"/>
    <w:rsid w:val="001E0C8B"/>
    <w:rsid w:val="001E0CC5"/>
    <w:rsid w:val="001E111D"/>
    <w:rsid w:val="001E13E2"/>
    <w:rsid w:val="001E274D"/>
    <w:rsid w:val="001E2809"/>
    <w:rsid w:val="001E39E4"/>
    <w:rsid w:val="001E3DA4"/>
    <w:rsid w:val="001E3F38"/>
    <w:rsid w:val="001E4196"/>
    <w:rsid w:val="001E5D42"/>
    <w:rsid w:val="001E6108"/>
    <w:rsid w:val="001E648F"/>
    <w:rsid w:val="001E68E9"/>
    <w:rsid w:val="001E6BBE"/>
    <w:rsid w:val="001E6F36"/>
    <w:rsid w:val="001F1221"/>
    <w:rsid w:val="001F1A9A"/>
    <w:rsid w:val="001F1DCA"/>
    <w:rsid w:val="001F22C4"/>
    <w:rsid w:val="001F3A0F"/>
    <w:rsid w:val="001F475A"/>
    <w:rsid w:val="001F4B92"/>
    <w:rsid w:val="001F6EE7"/>
    <w:rsid w:val="001F6F97"/>
    <w:rsid w:val="001F77CB"/>
    <w:rsid w:val="001F78DE"/>
    <w:rsid w:val="00200A79"/>
    <w:rsid w:val="00200C1F"/>
    <w:rsid w:val="0020218B"/>
    <w:rsid w:val="00203795"/>
    <w:rsid w:val="002048A1"/>
    <w:rsid w:val="00205CF9"/>
    <w:rsid w:val="00207414"/>
    <w:rsid w:val="00207671"/>
    <w:rsid w:val="002112CB"/>
    <w:rsid w:val="002119DC"/>
    <w:rsid w:val="00211CA0"/>
    <w:rsid w:val="00211DA0"/>
    <w:rsid w:val="00212003"/>
    <w:rsid w:val="00212783"/>
    <w:rsid w:val="00213315"/>
    <w:rsid w:val="002134BA"/>
    <w:rsid w:val="00214A24"/>
    <w:rsid w:val="00214CAB"/>
    <w:rsid w:val="00214D77"/>
    <w:rsid w:val="00215CA7"/>
    <w:rsid w:val="0021655A"/>
    <w:rsid w:val="00216FBB"/>
    <w:rsid w:val="00217977"/>
    <w:rsid w:val="00217D26"/>
    <w:rsid w:val="00217ECD"/>
    <w:rsid w:val="00220386"/>
    <w:rsid w:val="00220616"/>
    <w:rsid w:val="00221056"/>
    <w:rsid w:val="00223454"/>
    <w:rsid w:val="00223868"/>
    <w:rsid w:val="00223DFD"/>
    <w:rsid w:val="002250C3"/>
    <w:rsid w:val="002252F2"/>
    <w:rsid w:val="002257E8"/>
    <w:rsid w:val="00225935"/>
    <w:rsid w:val="002268B0"/>
    <w:rsid w:val="00226D9E"/>
    <w:rsid w:val="00227825"/>
    <w:rsid w:val="00227D0A"/>
    <w:rsid w:val="0023108E"/>
    <w:rsid w:val="00231236"/>
    <w:rsid w:val="002312D1"/>
    <w:rsid w:val="00231640"/>
    <w:rsid w:val="002316B1"/>
    <w:rsid w:val="00232BC7"/>
    <w:rsid w:val="002344FA"/>
    <w:rsid w:val="00235BE3"/>
    <w:rsid w:val="00236B27"/>
    <w:rsid w:val="0023745F"/>
    <w:rsid w:val="0023750E"/>
    <w:rsid w:val="00237744"/>
    <w:rsid w:val="0024010E"/>
    <w:rsid w:val="0024028B"/>
    <w:rsid w:val="00240D93"/>
    <w:rsid w:val="00241DAC"/>
    <w:rsid w:val="00242180"/>
    <w:rsid w:val="00242EF7"/>
    <w:rsid w:val="00243D3B"/>
    <w:rsid w:val="00243D66"/>
    <w:rsid w:val="0024478B"/>
    <w:rsid w:val="0024665A"/>
    <w:rsid w:val="00246862"/>
    <w:rsid w:val="0025060A"/>
    <w:rsid w:val="00250FCF"/>
    <w:rsid w:val="002511FC"/>
    <w:rsid w:val="00252349"/>
    <w:rsid w:val="0025295A"/>
    <w:rsid w:val="002529BC"/>
    <w:rsid w:val="002530C9"/>
    <w:rsid w:val="002556C1"/>
    <w:rsid w:val="00255916"/>
    <w:rsid w:val="0025591C"/>
    <w:rsid w:val="00255A7A"/>
    <w:rsid w:val="00255D19"/>
    <w:rsid w:val="00256E61"/>
    <w:rsid w:val="00257A92"/>
    <w:rsid w:val="00260B4E"/>
    <w:rsid w:val="00260FBA"/>
    <w:rsid w:val="002610B7"/>
    <w:rsid w:val="002630E1"/>
    <w:rsid w:val="00263A27"/>
    <w:rsid w:val="00263C10"/>
    <w:rsid w:val="0026423B"/>
    <w:rsid w:val="002650E2"/>
    <w:rsid w:val="00265E49"/>
    <w:rsid w:val="00265F28"/>
    <w:rsid w:val="00266044"/>
    <w:rsid w:val="0027003A"/>
    <w:rsid w:val="00270180"/>
    <w:rsid w:val="002702A7"/>
    <w:rsid w:val="002705AB"/>
    <w:rsid w:val="00271BF8"/>
    <w:rsid w:val="00271E6A"/>
    <w:rsid w:val="00272014"/>
    <w:rsid w:val="00272546"/>
    <w:rsid w:val="00273DA8"/>
    <w:rsid w:val="002760EC"/>
    <w:rsid w:val="002761F7"/>
    <w:rsid w:val="0027718B"/>
    <w:rsid w:val="00277783"/>
    <w:rsid w:val="002778F4"/>
    <w:rsid w:val="00277D66"/>
    <w:rsid w:val="00280290"/>
    <w:rsid w:val="00280B02"/>
    <w:rsid w:val="00281B84"/>
    <w:rsid w:val="002821EC"/>
    <w:rsid w:val="00283FEE"/>
    <w:rsid w:val="0028524D"/>
    <w:rsid w:val="00285F74"/>
    <w:rsid w:val="00287AFF"/>
    <w:rsid w:val="00287BCB"/>
    <w:rsid w:val="00287CEA"/>
    <w:rsid w:val="00290E5F"/>
    <w:rsid w:val="00291042"/>
    <w:rsid w:val="002917D7"/>
    <w:rsid w:val="002917EC"/>
    <w:rsid w:val="002919F5"/>
    <w:rsid w:val="00291E66"/>
    <w:rsid w:val="0029317D"/>
    <w:rsid w:val="002932E8"/>
    <w:rsid w:val="00293717"/>
    <w:rsid w:val="00293783"/>
    <w:rsid w:val="002939C1"/>
    <w:rsid w:val="002944CC"/>
    <w:rsid w:val="00294A8B"/>
    <w:rsid w:val="00296FE8"/>
    <w:rsid w:val="002A0346"/>
    <w:rsid w:val="002A0EEB"/>
    <w:rsid w:val="002A14F8"/>
    <w:rsid w:val="002A22FB"/>
    <w:rsid w:val="002A239F"/>
    <w:rsid w:val="002A3019"/>
    <w:rsid w:val="002A434E"/>
    <w:rsid w:val="002A5131"/>
    <w:rsid w:val="002A51B3"/>
    <w:rsid w:val="002A565D"/>
    <w:rsid w:val="002A5B8F"/>
    <w:rsid w:val="002B092F"/>
    <w:rsid w:val="002B0B4F"/>
    <w:rsid w:val="002B31A1"/>
    <w:rsid w:val="002B434C"/>
    <w:rsid w:val="002B4926"/>
    <w:rsid w:val="002B4EE1"/>
    <w:rsid w:val="002B4F8A"/>
    <w:rsid w:val="002B65BB"/>
    <w:rsid w:val="002C0009"/>
    <w:rsid w:val="002C052D"/>
    <w:rsid w:val="002C0970"/>
    <w:rsid w:val="002C11BA"/>
    <w:rsid w:val="002C12E8"/>
    <w:rsid w:val="002C1532"/>
    <w:rsid w:val="002C1CE5"/>
    <w:rsid w:val="002C2718"/>
    <w:rsid w:val="002C39DC"/>
    <w:rsid w:val="002C3BBC"/>
    <w:rsid w:val="002C425D"/>
    <w:rsid w:val="002C4352"/>
    <w:rsid w:val="002C4719"/>
    <w:rsid w:val="002C4746"/>
    <w:rsid w:val="002C55EE"/>
    <w:rsid w:val="002C592C"/>
    <w:rsid w:val="002C5A0F"/>
    <w:rsid w:val="002C6FF2"/>
    <w:rsid w:val="002C7955"/>
    <w:rsid w:val="002C799B"/>
    <w:rsid w:val="002D068E"/>
    <w:rsid w:val="002D2640"/>
    <w:rsid w:val="002D3190"/>
    <w:rsid w:val="002D31EE"/>
    <w:rsid w:val="002D4739"/>
    <w:rsid w:val="002D48C5"/>
    <w:rsid w:val="002D4E47"/>
    <w:rsid w:val="002D4F23"/>
    <w:rsid w:val="002D5AF1"/>
    <w:rsid w:val="002D5FA9"/>
    <w:rsid w:val="002D66AD"/>
    <w:rsid w:val="002D6E08"/>
    <w:rsid w:val="002D72AE"/>
    <w:rsid w:val="002D734A"/>
    <w:rsid w:val="002D79F2"/>
    <w:rsid w:val="002D7A79"/>
    <w:rsid w:val="002D7D65"/>
    <w:rsid w:val="002D7E05"/>
    <w:rsid w:val="002E0DDF"/>
    <w:rsid w:val="002E125D"/>
    <w:rsid w:val="002E2C5E"/>
    <w:rsid w:val="002E4201"/>
    <w:rsid w:val="002E584F"/>
    <w:rsid w:val="002E6D69"/>
    <w:rsid w:val="002E6F01"/>
    <w:rsid w:val="002E738B"/>
    <w:rsid w:val="002F0933"/>
    <w:rsid w:val="002F0DB7"/>
    <w:rsid w:val="002F146E"/>
    <w:rsid w:val="002F1818"/>
    <w:rsid w:val="002F1BC8"/>
    <w:rsid w:val="002F2101"/>
    <w:rsid w:val="002F24F0"/>
    <w:rsid w:val="002F3243"/>
    <w:rsid w:val="002F34C2"/>
    <w:rsid w:val="002F4014"/>
    <w:rsid w:val="002F5213"/>
    <w:rsid w:val="002F632C"/>
    <w:rsid w:val="002F6A7A"/>
    <w:rsid w:val="002F7218"/>
    <w:rsid w:val="002F75CB"/>
    <w:rsid w:val="002F7CC7"/>
    <w:rsid w:val="002F7F92"/>
    <w:rsid w:val="003001BE"/>
    <w:rsid w:val="00300748"/>
    <w:rsid w:val="00301017"/>
    <w:rsid w:val="0030142F"/>
    <w:rsid w:val="00301AE4"/>
    <w:rsid w:val="00302254"/>
    <w:rsid w:val="003022FE"/>
    <w:rsid w:val="00303020"/>
    <w:rsid w:val="00303BF0"/>
    <w:rsid w:val="00304BA7"/>
    <w:rsid w:val="003051CC"/>
    <w:rsid w:val="003051CE"/>
    <w:rsid w:val="0030602F"/>
    <w:rsid w:val="00306385"/>
    <w:rsid w:val="00306614"/>
    <w:rsid w:val="00306D6A"/>
    <w:rsid w:val="00307CB6"/>
    <w:rsid w:val="0031004C"/>
    <w:rsid w:val="00310329"/>
    <w:rsid w:val="003104CD"/>
    <w:rsid w:val="003108B1"/>
    <w:rsid w:val="00311B8E"/>
    <w:rsid w:val="00311DE6"/>
    <w:rsid w:val="00311F7D"/>
    <w:rsid w:val="003120BA"/>
    <w:rsid w:val="00312E81"/>
    <w:rsid w:val="00314722"/>
    <w:rsid w:val="00314D3E"/>
    <w:rsid w:val="00314DAB"/>
    <w:rsid w:val="0031578B"/>
    <w:rsid w:val="00315A4B"/>
    <w:rsid w:val="00315E16"/>
    <w:rsid w:val="00316783"/>
    <w:rsid w:val="00316990"/>
    <w:rsid w:val="0031704B"/>
    <w:rsid w:val="003217F8"/>
    <w:rsid w:val="0032184D"/>
    <w:rsid w:val="0032226C"/>
    <w:rsid w:val="00322373"/>
    <w:rsid w:val="003234C0"/>
    <w:rsid w:val="003234EB"/>
    <w:rsid w:val="00324EDD"/>
    <w:rsid w:val="0032552F"/>
    <w:rsid w:val="00325CD4"/>
    <w:rsid w:val="00325D3D"/>
    <w:rsid w:val="003266A3"/>
    <w:rsid w:val="003309C5"/>
    <w:rsid w:val="00331BFA"/>
    <w:rsid w:val="00331E72"/>
    <w:rsid w:val="003330C4"/>
    <w:rsid w:val="0033366C"/>
    <w:rsid w:val="00333BE0"/>
    <w:rsid w:val="00333C1A"/>
    <w:rsid w:val="0033451D"/>
    <w:rsid w:val="00334584"/>
    <w:rsid w:val="00334751"/>
    <w:rsid w:val="00334896"/>
    <w:rsid w:val="003349E1"/>
    <w:rsid w:val="00334A81"/>
    <w:rsid w:val="0033505A"/>
    <w:rsid w:val="00336430"/>
    <w:rsid w:val="0033661C"/>
    <w:rsid w:val="00336CCB"/>
    <w:rsid w:val="003402EE"/>
    <w:rsid w:val="003404CD"/>
    <w:rsid w:val="00340AA2"/>
    <w:rsid w:val="00341ACF"/>
    <w:rsid w:val="00342A7C"/>
    <w:rsid w:val="00343654"/>
    <w:rsid w:val="00343C9F"/>
    <w:rsid w:val="00344121"/>
    <w:rsid w:val="00344501"/>
    <w:rsid w:val="00344B6C"/>
    <w:rsid w:val="00344E18"/>
    <w:rsid w:val="00344F2B"/>
    <w:rsid w:val="00345712"/>
    <w:rsid w:val="0034599C"/>
    <w:rsid w:val="00345B73"/>
    <w:rsid w:val="00345E5D"/>
    <w:rsid w:val="00346000"/>
    <w:rsid w:val="003461F7"/>
    <w:rsid w:val="00347494"/>
    <w:rsid w:val="00347AAC"/>
    <w:rsid w:val="00350195"/>
    <w:rsid w:val="003505C4"/>
    <w:rsid w:val="0035198B"/>
    <w:rsid w:val="00352245"/>
    <w:rsid w:val="0035251E"/>
    <w:rsid w:val="00352BFB"/>
    <w:rsid w:val="0035424C"/>
    <w:rsid w:val="0035467A"/>
    <w:rsid w:val="00354E13"/>
    <w:rsid w:val="003553C6"/>
    <w:rsid w:val="00357882"/>
    <w:rsid w:val="00360DC6"/>
    <w:rsid w:val="00360EBB"/>
    <w:rsid w:val="00362598"/>
    <w:rsid w:val="00362EEC"/>
    <w:rsid w:val="00362F4C"/>
    <w:rsid w:val="00364120"/>
    <w:rsid w:val="00364DD8"/>
    <w:rsid w:val="00364FA7"/>
    <w:rsid w:val="0036507C"/>
    <w:rsid w:val="00365BBB"/>
    <w:rsid w:val="00365E8F"/>
    <w:rsid w:val="003662EE"/>
    <w:rsid w:val="00366E07"/>
    <w:rsid w:val="003678C4"/>
    <w:rsid w:val="00370AA1"/>
    <w:rsid w:val="00371424"/>
    <w:rsid w:val="00371636"/>
    <w:rsid w:val="003723F8"/>
    <w:rsid w:val="00373E80"/>
    <w:rsid w:val="00374A32"/>
    <w:rsid w:val="00375000"/>
    <w:rsid w:val="0037518B"/>
    <w:rsid w:val="00376170"/>
    <w:rsid w:val="00376BC3"/>
    <w:rsid w:val="00377293"/>
    <w:rsid w:val="003775FB"/>
    <w:rsid w:val="0037769C"/>
    <w:rsid w:val="00377C2D"/>
    <w:rsid w:val="00377CDA"/>
    <w:rsid w:val="003805E7"/>
    <w:rsid w:val="003821BF"/>
    <w:rsid w:val="0038287C"/>
    <w:rsid w:val="00382AA8"/>
    <w:rsid w:val="003830B6"/>
    <w:rsid w:val="003835B1"/>
    <w:rsid w:val="00385034"/>
    <w:rsid w:val="003852BB"/>
    <w:rsid w:val="003859BC"/>
    <w:rsid w:val="00386A30"/>
    <w:rsid w:val="00387AC1"/>
    <w:rsid w:val="00390987"/>
    <w:rsid w:val="00392257"/>
    <w:rsid w:val="00392691"/>
    <w:rsid w:val="00393E77"/>
    <w:rsid w:val="00394AE7"/>
    <w:rsid w:val="00395EFF"/>
    <w:rsid w:val="0039613F"/>
    <w:rsid w:val="003965BF"/>
    <w:rsid w:val="00396E2B"/>
    <w:rsid w:val="00397CAB"/>
    <w:rsid w:val="00397CCF"/>
    <w:rsid w:val="003A04D7"/>
    <w:rsid w:val="003A07A7"/>
    <w:rsid w:val="003A0BCB"/>
    <w:rsid w:val="003A12BF"/>
    <w:rsid w:val="003A166C"/>
    <w:rsid w:val="003A16CD"/>
    <w:rsid w:val="003A1A58"/>
    <w:rsid w:val="003A1AD1"/>
    <w:rsid w:val="003A2FC2"/>
    <w:rsid w:val="003A30E7"/>
    <w:rsid w:val="003A3E6B"/>
    <w:rsid w:val="003A3E9C"/>
    <w:rsid w:val="003A4179"/>
    <w:rsid w:val="003A45D0"/>
    <w:rsid w:val="003A6E52"/>
    <w:rsid w:val="003B0730"/>
    <w:rsid w:val="003B1710"/>
    <w:rsid w:val="003B1CA9"/>
    <w:rsid w:val="003B29C6"/>
    <w:rsid w:val="003B3378"/>
    <w:rsid w:val="003B35C3"/>
    <w:rsid w:val="003B45A3"/>
    <w:rsid w:val="003B56D6"/>
    <w:rsid w:val="003B7207"/>
    <w:rsid w:val="003C0405"/>
    <w:rsid w:val="003C0AE0"/>
    <w:rsid w:val="003C180E"/>
    <w:rsid w:val="003C18AC"/>
    <w:rsid w:val="003C18B4"/>
    <w:rsid w:val="003C1C55"/>
    <w:rsid w:val="003C1F97"/>
    <w:rsid w:val="003C3102"/>
    <w:rsid w:val="003C3C28"/>
    <w:rsid w:val="003C3FE7"/>
    <w:rsid w:val="003C3FFA"/>
    <w:rsid w:val="003C4FEC"/>
    <w:rsid w:val="003C5E94"/>
    <w:rsid w:val="003C7628"/>
    <w:rsid w:val="003D02F8"/>
    <w:rsid w:val="003D0517"/>
    <w:rsid w:val="003D07B7"/>
    <w:rsid w:val="003D115F"/>
    <w:rsid w:val="003D1278"/>
    <w:rsid w:val="003D187A"/>
    <w:rsid w:val="003D1D25"/>
    <w:rsid w:val="003D1E04"/>
    <w:rsid w:val="003D1EA6"/>
    <w:rsid w:val="003D29BD"/>
    <w:rsid w:val="003D2DCA"/>
    <w:rsid w:val="003D32C1"/>
    <w:rsid w:val="003D3ADB"/>
    <w:rsid w:val="003D3E70"/>
    <w:rsid w:val="003D4DA3"/>
    <w:rsid w:val="003D686F"/>
    <w:rsid w:val="003D7403"/>
    <w:rsid w:val="003D7756"/>
    <w:rsid w:val="003D77B4"/>
    <w:rsid w:val="003E00C0"/>
    <w:rsid w:val="003E04AA"/>
    <w:rsid w:val="003E0C5A"/>
    <w:rsid w:val="003E1242"/>
    <w:rsid w:val="003E176C"/>
    <w:rsid w:val="003E1E72"/>
    <w:rsid w:val="003E24D8"/>
    <w:rsid w:val="003E2DD9"/>
    <w:rsid w:val="003E313B"/>
    <w:rsid w:val="003E45F7"/>
    <w:rsid w:val="003E4E0E"/>
    <w:rsid w:val="003E559D"/>
    <w:rsid w:val="003E63AD"/>
    <w:rsid w:val="003E6674"/>
    <w:rsid w:val="003E7151"/>
    <w:rsid w:val="003E73B2"/>
    <w:rsid w:val="003E75BA"/>
    <w:rsid w:val="003E7828"/>
    <w:rsid w:val="003E7C48"/>
    <w:rsid w:val="003F0457"/>
    <w:rsid w:val="003F0C6D"/>
    <w:rsid w:val="003F1094"/>
    <w:rsid w:val="003F1CB5"/>
    <w:rsid w:val="003F1D6A"/>
    <w:rsid w:val="003F25DD"/>
    <w:rsid w:val="003F2D8B"/>
    <w:rsid w:val="003F323B"/>
    <w:rsid w:val="003F3488"/>
    <w:rsid w:val="003F3800"/>
    <w:rsid w:val="003F40D3"/>
    <w:rsid w:val="003F50C8"/>
    <w:rsid w:val="003F5C3D"/>
    <w:rsid w:val="003F6239"/>
    <w:rsid w:val="003F7254"/>
    <w:rsid w:val="003F733F"/>
    <w:rsid w:val="003F73EB"/>
    <w:rsid w:val="0040063B"/>
    <w:rsid w:val="00400770"/>
    <w:rsid w:val="00402804"/>
    <w:rsid w:val="004034C6"/>
    <w:rsid w:val="00403C78"/>
    <w:rsid w:val="0040453C"/>
    <w:rsid w:val="00404B60"/>
    <w:rsid w:val="00404C45"/>
    <w:rsid w:val="0040518D"/>
    <w:rsid w:val="004072E8"/>
    <w:rsid w:val="00407A43"/>
    <w:rsid w:val="00407BE4"/>
    <w:rsid w:val="00410271"/>
    <w:rsid w:val="004102AF"/>
    <w:rsid w:val="004103B6"/>
    <w:rsid w:val="004108E1"/>
    <w:rsid w:val="0041130A"/>
    <w:rsid w:val="00412AE0"/>
    <w:rsid w:val="00412DA8"/>
    <w:rsid w:val="004130DD"/>
    <w:rsid w:val="00413C35"/>
    <w:rsid w:val="00414C28"/>
    <w:rsid w:val="00415560"/>
    <w:rsid w:val="00415C51"/>
    <w:rsid w:val="00416233"/>
    <w:rsid w:val="00417EED"/>
    <w:rsid w:val="00420051"/>
    <w:rsid w:val="00420C11"/>
    <w:rsid w:val="00421413"/>
    <w:rsid w:val="00421E21"/>
    <w:rsid w:val="00421EFF"/>
    <w:rsid w:val="004230B6"/>
    <w:rsid w:val="00423BAD"/>
    <w:rsid w:val="00424447"/>
    <w:rsid w:val="004258C4"/>
    <w:rsid w:val="0042639C"/>
    <w:rsid w:val="004270E1"/>
    <w:rsid w:val="00427542"/>
    <w:rsid w:val="004301CB"/>
    <w:rsid w:val="00431EF8"/>
    <w:rsid w:val="004325C4"/>
    <w:rsid w:val="00432B22"/>
    <w:rsid w:val="0043392A"/>
    <w:rsid w:val="00434935"/>
    <w:rsid w:val="00435C41"/>
    <w:rsid w:val="00435D92"/>
    <w:rsid w:val="00435EB8"/>
    <w:rsid w:val="00435F14"/>
    <w:rsid w:val="0043644B"/>
    <w:rsid w:val="0043664C"/>
    <w:rsid w:val="0043699A"/>
    <w:rsid w:val="00436DA4"/>
    <w:rsid w:val="00437533"/>
    <w:rsid w:val="00437815"/>
    <w:rsid w:val="00437EDB"/>
    <w:rsid w:val="00441E67"/>
    <w:rsid w:val="00442321"/>
    <w:rsid w:val="004423BC"/>
    <w:rsid w:val="004424DB"/>
    <w:rsid w:val="00443023"/>
    <w:rsid w:val="0044308B"/>
    <w:rsid w:val="00443464"/>
    <w:rsid w:val="004445B2"/>
    <w:rsid w:val="004463F1"/>
    <w:rsid w:val="004469C0"/>
    <w:rsid w:val="00450BB5"/>
    <w:rsid w:val="004513EF"/>
    <w:rsid w:val="00451D9F"/>
    <w:rsid w:val="00452A41"/>
    <w:rsid w:val="00454215"/>
    <w:rsid w:val="00454429"/>
    <w:rsid w:val="0045490C"/>
    <w:rsid w:val="00454E04"/>
    <w:rsid w:val="004557B4"/>
    <w:rsid w:val="00455D94"/>
    <w:rsid w:val="00457353"/>
    <w:rsid w:val="00460084"/>
    <w:rsid w:val="004601E3"/>
    <w:rsid w:val="00460FC4"/>
    <w:rsid w:val="00461391"/>
    <w:rsid w:val="0046218C"/>
    <w:rsid w:val="00462E54"/>
    <w:rsid w:val="004631D8"/>
    <w:rsid w:val="00463C3E"/>
    <w:rsid w:val="004640F1"/>
    <w:rsid w:val="00464279"/>
    <w:rsid w:val="00465677"/>
    <w:rsid w:val="004657F1"/>
    <w:rsid w:val="00466152"/>
    <w:rsid w:val="004676EA"/>
    <w:rsid w:val="00471740"/>
    <w:rsid w:val="00472AF3"/>
    <w:rsid w:val="00472C81"/>
    <w:rsid w:val="00473F79"/>
    <w:rsid w:val="00474217"/>
    <w:rsid w:val="00474FC7"/>
    <w:rsid w:val="00475F7F"/>
    <w:rsid w:val="004773C1"/>
    <w:rsid w:val="00480B7F"/>
    <w:rsid w:val="00481109"/>
    <w:rsid w:val="00481145"/>
    <w:rsid w:val="00481652"/>
    <w:rsid w:val="004817DC"/>
    <w:rsid w:val="00481D4F"/>
    <w:rsid w:val="00482E4C"/>
    <w:rsid w:val="00483704"/>
    <w:rsid w:val="00483E1A"/>
    <w:rsid w:val="00486A8B"/>
    <w:rsid w:val="00486B07"/>
    <w:rsid w:val="004871C6"/>
    <w:rsid w:val="00490066"/>
    <w:rsid w:val="004900AC"/>
    <w:rsid w:val="004908CF"/>
    <w:rsid w:val="004913F4"/>
    <w:rsid w:val="004927AE"/>
    <w:rsid w:val="00492E9A"/>
    <w:rsid w:val="00493FBE"/>
    <w:rsid w:val="00494665"/>
    <w:rsid w:val="0049472C"/>
    <w:rsid w:val="004950D2"/>
    <w:rsid w:val="00495FC2"/>
    <w:rsid w:val="004966FE"/>
    <w:rsid w:val="00496FF2"/>
    <w:rsid w:val="00497CA4"/>
    <w:rsid w:val="00497E73"/>
    <w:rsid w:val="004A019B"/>
    <w:rsid w:val="004A25D5"/>
    <w:rsid w:val="004A2653"/>
    <w:rsid w:val="004A3B8C"/>
    <w:rsid w:val="004A467F"/>
    <w:rsid w:val="004A6DD9"/>
    <w:rsid w:val="004A6F83"/>
    <w:rsid w:val="004B06EF"/>
    <w:rsid w:val="004B121A"/>
    <w:rsid w:val="004B1BBC"/>
    <w:rsid w:val="004B1DCE"/>
    <w:rsid w:val="004B285C"/>
    <w:rsid w:val="004B2B28"/>
    <w:rsid w:val="004B3354"/>
    <w:rsid w:val="004B3B1E"/>
    <w:rsid w:val="004B4438"/>
    <w:rsid w:val="004B51A9"/>
    <w:rsid w:val="004B5B5B"/>
    <w:rsid w:val="004B5BF9"/>
    <w:rsid w:val="004B5F7E"/>
    <w:rsid w:val="004B633F"/>
    <w:rsid w:val="004B695D"/>
    <w:rsid w:val="004B7C56"/>
    <w:rsid w:val="004C05DE"/>
    <w:rsid w:val="004C0735"/>
    <w:rsid w:val="004C12CE"/>
    <w:rsid w:val="004C1B6C"/>
    <w:rsid w:val="004C2FB1"/>
    <w:rsid w:val="004C327F"/>
    <w:rsid w:val="004C35DA"/>
    <w:rsid w:val="004C4621"/>
    <w:rsid w:val="004C4D08"/>
    <w:rsid w:val="004C542C"/>
    <w:rsid w:val="004C5E75"/>
    <w:rsid w:val="004C6C8D"/>
    <w:rsid w:val="004C7DFD"/>
    <w:rsid w:val="004D0602"/>
    <w:rsid w:val="004D07C0"/>
    <w:rsid w:val="004D0E56"/>
    <w:rsid w:val="004D1175"/>
    <w:rsid w:val="004D131F"/>
    <w:rsid w:val="004D14BE"/>
    <w:rsid w:val="004D15B4"/>
    <w:rsid w:val="004D1E03"/>
    <w:rsid w:val="004D1E91"/>
    <w:rsid w:val="004D2ACB"/>
    <w:rsid w:val="004D2BC7"/>
    <w:rsid w:val="004D2F15"/>
    <w:rsid w:val="004D416A"/>
    <w:rsid w:val="004D4AB8"/>
    <w:rsid w:val="004D55FE"/>
    <w:rsid w:val="004D58AD"/>
    <w:rsid w:val="004D6AEF"/>
    <w:rsid w:val="004D7489"/>
    <w:rsid w:val="004D778F"/>
    <w:rsid w:val="004D7C28"/>
    <w:rsid w:val="004E0EE7"/>
    <w:rsid w:val="004E13EA"/>
    <w:rsid w:val="004E1E00"/>
    <w:rsid w:val="004E22B6"/>
    <w:rsid w:val="004E2B3C"/>
    <w:rsid w:val="004E352A"/>
    <w:rsid w:val="004E3C6B"/>
    <w:rsid w:val="004E473A"/>
    <w:rsid w:val="004E4A35"/>
    <w:rsid w:val="004E7738"/>
    <w:rsid w:val="004F0B89"/>
    <w:rsid w:val="004F2B62"/>
    <w:rsid w:val="004F367F"/>
    <w:rsid w:val="004F373D"/>
    <w:rsid w:val="004F4073"/>
    <w:rsid w:val="004F41B2"/>
    <w:rsid w:val="004F4AFA"/>
    <w:rsid w:val="004F525F"/>
    <w:rsid w:val="004F58CE"/>
    <w:rsid w:val="004F6E03"/>
    <w:rsid w:val="004F6F6D"/>
    <w:rsid w:val="004F738E"/>
    <w:rsid w:val="004F76A8"/>
    <w:rsid w:val="004F77A3"/>
    <w:rsid w:val="005003A1"/>
    <w:rsid w:val="00501BE5"/>
    <w:rsid w:val="005024C5"/>
    <w:rsid w:val="00502722"/>
    <w:rsid w:val="005037EF"/>
    <w:rsid w:val="00504627"/>
    <w:rsid w:val="0050477E"/>
    <w:rsid w:val="00504A55"/>
    <w:rsid w:val="00504BB5"/>
    <w:rsid w:val="0050526C"/>
    <w:rsid w:val="00505400"/>
    <w:rsid w:val="00505C6B"/>
    <w:rsid w:val="00505D97"/>
    <w:rsid w:val="0050681F"/>
    <w:rsid w:val="00507555"/>
    <w:rsid w:val="00510270"/>
    <w:rsid w:val="00510CCE"/>
    <w:rsid w:val="005118F2"/>
    <w:rsid w:val="00511C50"/>
    <w:rsid w:val="00511EF4"/>
    <w:rsid w:val="00511FA2"/>
    <w:rsid w:val="005122FD"/>
    <w:rsid w:val="00512DF6"/>
    <w:rsid w:val="00513361"/>
    <w:rsid w:val="00513771"/>
    <w:rsid w:val="00513B1A"/>
    <w:rsid w:val="0051428F"/>
    <w:rsid w:val="005154D1"/>
    <w:rsid w:val="00516F2A"/>
    <w:rsid w:val="0051730C"/>
    <w:rsid w:val="00520498"/>
    <w:rsid w:val="0052058C"/>
    <w:rsid w:val="00521252"/>
    <w:rsid w:val="005219F5"/>
    <w:rsid w:val="00522187"/>
    <w:rsid w:val="0052260C"/>
    <w:rsid w:val="00522ABE"/>
    <w:rsid w:val="00523A53"/>
    <w:rsid w:val="005258A3"/>
    <w:rsid w:val="00525AF3"/>
    <w:rsid w:val="00525C14"/>
    <w:rsid w:val="0052725E"/>
    <w:rsid w:val="00527564"/>
    <w:rsid w:val="005279DF"/>
    <w:rsid w:val="00527A50"/>
    <w:rsid w:val="005300E7"/>
    <w:rsid w:val="00530530"/>
    <w:rsid w:val="00530818"/>
    <w:rsid w:val="00531015"/>
    <w:rsid w:val="00532259"/>
    <w:rsid w:val="00532640"/>
    <w:rsid w:val="00532F16"/>
    <w:rsid w:val="005337E5"/>
    <w:rsid w:val="005342F2"/>
    <w:rsid w:val="00534C8F"/>
    <w:rsid w:val="005354AC"/>
    <w:rsid w:val="0053576A"/>
    <w:rsid w:val="00536C8E"/>
    <w:rsid w:val="005376DE"/>
    <w:rsid w:val="005377BC"/>
    <w:rsid w:val="00537878"/>
    <w:rsid w:val="00541835"/>
    <w:rsid w:val="005419EC"/>
    <w:rsid w:val="00541D5E"/>
    <w:rsid w:val="00542602"/>
    <w:rsid w:val="00542F36"/>
    <w:rsid w:val="00542FEC"/>
    <w:rsid w:val="00543228"/>
    <w:rsid w:val="0054343B"/>
    <w:rsid w:val="00543EF4"/>
    <w:rsid w:val="005447DC"/>
    <w:rsid w:val="0054530C"/>
    <w:rsid w:val="00545934"/>
    <w:rsid w:val="005460AE"/>
    <w:rsid w:val="00546549"/>
    <w:rsid w:val="00546764"/>
    <w:rsid w:val="00546F4F"/>
    <w:rsid w:val="0054723C"/>
    <w:rsid w:val="005477D8"/>
    <w:rsid w:val="005504DE"/>
    <w:rsid w:val="00551319"/>
    <w:rsid w:val="0055167B"/>
    <w:rsid w:val="00551C0A"/>
    <w:rsid w:val="0055202F"/>
    <w:rsid w:val="005524B1"/>
    <w:rsid w:val="00552CA8"/>
    <w:rsid w:val="0055380D"/>
    <w:rsid w:val="00553826"/>
    <w:rsid w:val="0055394C"/>
    <w:rsid w:val="00554131"/>
    <w:rsid w:val="0055434E"/>
    <w:rsid w:val="005543BB"/>
    <w:rsid w:val="00554E1A"/>
    <w:rsid w:val="005553E0"/>
    <w:rsid w:val="0055598E"/>
    <w:rsid w:val="0055677C"/>
    <w:rsid w:val="0055734A"/>
    <w:rsid w:val="00557BC9"/>
    <w:rsid w:val="0056013E"/>
    <w:rsid w:val="00560311"/>
    <w:rsid w:val="0056172E"/>
    <w:rsid w:val="00561AAD"/>
    <w:rsid w:val="00561F7F"/>
    <w:rsid w:val="0056208F"/>
    <w:rsid w:val="005632B7"/>
    <w:rsid w:val="00563EF4"/>
    <w:rsid w:val="005642C2"/>
    <w:rsid w:val="00564685"/>
    <w:rsid w:val="00565F99"/>
    <w:rsid w:val="00566251"/>
    <w:rsid w:val="005669C4"/>
    <w:rsid w:val="00566E78"/>
    <w:rsid w:val="005671C0"/>
    <w:rsid w:val="005671F6"/>
    <w:rsid w:val="0057001E"/>
    <w:rsid w:val="0057153E"/>
    <w:rsid w:val="00571713"/>
    <w:rsid w:val="005721F3"/>
    <w:rsid w:val="005722D3"/>
    <w:rsid w:val="00572A55"/>
    <w:rsid w:val="005733CA"/>
    <w:rsid w:val="005737C3"/>
    <w:rsid w:val="00573868"/>
    <w:rsid w:val="00573E34"/>
    <w:rsid w:val="0057554B"/>
    <w:rsid w:val="005760A3"/>
    <w:rsid w:val="00576242"/>
    <w:rsid w:val="00576FED"/>
    <w:rsid w:val="00577364"/>
    <w:rsid w:val="00580870"/>
    <w:rsid w:val="00580970"/>
    <w:rsid w:val="00581EE7"/>
    <w:rsid w:val="005820B9"/>
    <w:rsid w:val="005825BF"/>
    <w:rsid w:val="0058299C"/>
    <w:rsid w:val="005837C9"/>
    <w:rsid w:val="005839BF"/>
    <w:rsid w:val="005855FF"/>
    <w:rsid w:val="00587110"/>
    <w:rsid w:val="00590681"/>
    <w:rsid w:val="00590B7E"/>
    <w:rsid w:val="00590F8F"/>
    <w:rsid w:val="00590F92"/>
    <w:rsid w:val="005926E6"/>
    <w:rsid w:val="00593317"/>
    <w:rsid w:val="005937AF"/>
    <w:rsid w:val="00593C9D"/>
    <w:rsid w:val="00594303"/>
    <w:rsid w:val="0059438A"/>
    <w:rsid w:val="0059530A"/>
    <w:rsid w:val="0059666B"/>
    <w:rsid w:val="005970D1"/>
    <w:rsid w:val="005A236C"/>
    <w:rsid w:val="005A2487"/>
    <w:rsid w:val="005A38BA"/>
    <w:rsid w:val="005A3D88"/>
    <w:rsid w:val="005A521D"/>
    <w:rsid w:val="005A596B"/>
    <w:rsid w:val="005A78BA"/>
    <w:rsid w:val="005B0386"/>
    <w:rsid w:val="005B0D85"/>
    <w:rsid w:val="005B20CA"/>
    <w:rsid w:val="005B33F2"/>
    <w:rsid w:val="005B35CE"/>
    <w:rsid w:val="005B39EF"/>
    <w:rsid w:val="005B3DC7"/>
    <w:rsid w:val="005B4D2E"/>
    <w:rsid w:val="005B5342"/>
    <w:rsid w:val="005B6ED2"/>
    <w:rsid w:val="005C0F2F"/>
    <w:rsid w:val="005C1A5B"/>
    <w:rsid w:val="005C1F96"/>
    <w:rsid w:val="005C2170"/>
    <w:rsid w:val="005C2288"/>
    <w:rsid w:val="005C272D"/>
    <w:rsid w:val="005C276E"/>
    <w:rsid w:val="005C2EE2"/>
    <w:rsid w:val="005C35A5"/>
    <w:rsid w:val="005C425C"/>
    <w:rsid w:val="005C4837"/>
    <w:rsid w:val="005C5090"/>
    <w:rsid w:val="005C5B12"/>
    <w:rsid w:val="005C6F24"/>
    <w:rsid w:val="005C77EF"/>
    <w:rsid w:val="005C7CFA"/>
    <w:rsid w:val="005C7FA8"/>
    <w:rsid w:val="005C7FD1"/>
    <w:rsid w:val="005D0369"/>
    <w:rsid w:val="005D04FD"/>
    <w:rsid w:val="005D08F1"/>
    <w:rsid w:val="005D0DDF"/>
    <w:rsid w:val="005D1005"/>
    <w:rsid w:val="005D100E"/>
    <w:rsid w:val="005D134A"/>
    <w:rsid w:val="005D1410"/>
    <w:rsid w:val="005D1D9F"/>
    <w:rsid w:val="005D29D6"/>
    <w:rsid w:val="005D4232"/>
    <w:rsid w:val="005D4A23"/>
    <w:rsid w:val="005D50AD"/>
    <w:rsid w:val="005D5683"/>
    <w:rsid w:val="005D6141"/>
    <w:rsid w:val="005D68A4"/>
    <w:rsid w:val="005D6BDB"/>
    <w:rsid w:val="005D7469"/>
    <w:rsid w:val="005D77CA"/>
    <w:rsid w:val="005D7E59"/>
    <w:rsid w:val="005E014E"/>
    <w:rsid w:val="005E0E3D"/>
    <w:rsid w:val="005E16B6"/>
    <w:rsid w:val="005E2C1B"/>
    <w:rsid w:val="005E3361"/>
    <w:rsid w:val="005E33D9"/>
    <w:rsid w:val="005E52A9"/>
    <w:rsid w:val="005E66C1"/>
    <w:rsid w:val="005E75BE"/>
    <w:rsid w:val="005E7FCE"/>
    <w:rsid w:val="005F050F"/>
    <w:rsid w:val="005F0FDF"/>
    <w:rsid w:val="005F2DA6"/>
    <w:rsid w:val="005F3353"/>
    <w:rsid w:val="005F3474"/>
    <w:rsid w:val="005F3526"/>
    <w:rsid w:val="005F39F9"/>
    <w:rsid w:val="005F3FA5"/>
    <w:rsid w:val="005F4E53"/>
    <w:rsid w:val="005F4F69"/>
    <w:rsid w:val="005F55B8"/>
    <w:rsid w:val="005F61DB"/>
    <w:rsid w:val="005F6935"/>
    <w:rsid w:val="00600B0C"/>
    <w:rsid w:val="00600B9E"/>
    <w:rsid w:val="00601A2A"/>
    <w:rsid w:val="00602281"/>
    <w:rsid w:val="00604163"/>
    <w:rsid w:val="00604264"/>
    <w:rsid w:val="006044A3"/>
    <w:rsid w:val="00604FA2"/>
    <w:rsid w:val="00604FE0"/>
    <w:rsid w:val="00605118"/>
    <w:rsid w:val="00605821"/>
    <w:rsid w:val="006064DB"/>
    <w:rsid w:val="006066D2"/>
    <w:rsid w:val="00606C20"/>
    <w:rsid w:val="00606DF3"/>
    <w:rsid w:val="0061037F"/>
    <w:rsid w:val="00610C8F"/>
    <w:rsid w:val="00610DC0"/>
    <w:rsid w:val="00610FF0"/>
    <w:rsid w:val="00612890"/>
    <w:rsid w:val="00613462"/>
    <w:rsid w:val="00613BCB"/>
    <w:rsid w:val="0061484C"/>
    <w:rsid w:val="00615065"/>
    <w:rsid w:val="00615217"/>
    <w:rsid w:val="006165EB"/>
    <w:rsid w:val="00616FED"/>
    <w:rsid w:val="006174BF"/>
    <w:rsid w:val="006176F1"/>
    <w:rsid w:val="00617E27"/>
    <w:rsid w:val="0062175A"/>
    <w:rsid w:val="00621A71"/>
    <w:rsid w:val="00621EC3"/>
    <w:rsid w:val="00622413"/>
    <w:rsid w:val="00622C64"/>
    <w:rsid w:val="00622D8F"/>
    <w:rsid w:val="00624DA2"/>
    <w:rsid w:val="0062545C"/>
    <w:rsid w:val="006257E1"/>
    <w:rsid w:val="00625986"/>
    <w:rsid w:val="00625A89"/>
    <w:rsid w:val="006266D3"/>
    <w:rsid w:val="00626C02"/>
    <w:rsid w:val="00626F1F"/>
    <w:rsid w:val="006270CC"/>
    <w:rsid w:val="00627193"/>
    <w:rsid w:val="00630089"/>
    <w:rsid w:val="00631666"/>
    <w:rsid w:val="00632527"/>
    <w:rsid w:val="00632A76"/>
    <w:rsid w:val="00632A8A"/>
    <w:rsid w:val="00633086"/>
    <w:rsid w:val="0063338C"/>
    <w:rsid w:val="00633E8C"/>
    <w:rsid w:val="00633FEE"/>
    <w:rsid w:val="0063485E"/>
    <w:rsid w:val="00635A91"/>
    <w:rsid w:val="00637071"/>
    <w:rsid w:val="006378E2"/>
    <w:rsid w:val="00637AB9"/>
    <w:rsid w:val="00637EFC"/>
    <w:rsid w:val="00640A4E"/>
    <w:rsid w:val="00641902"/>
    <w:rsid w:val="00641A4E"/>
    <w:rsid w:val="00642A3D"/>
    <w:rsid w:val="00642C66"/>
    <w:rsid w:val="00643413"/>
    <w:rsid w:val="006436B8"/>
    <w:rsid w:val="006437D4"/>
    <w:rsid w:val="0064446E"/>
    <w:rsid w:val="00645DC5"/>
    <w:rsid w:val="00645DED"/>
    <w:rsid w:val="00645F03"/>
    <w:rsid w:val="006462E6"/>
    <w:rsid w:val="00646654"/>
    <w:rsid w:val="00647E4A"/>
    <w:rsid w:val="00647EFB"/>
    <w:rsid w:val="006509D3"/>
    <w:rsid w:val="00650B32"/>
    <w:rsid w:val="00650C28"/>
    <w:rsid w:val="00650C5A"/>
    <w:rsid w:val="006514F4"/>
    <w:rsid w:val="00651879"/>
    <w:rsid w:val="0065414C"/>
    <w:rsid w:val="00655617"/>
    <w:rsid w:val="006563F0"/>
    <w:rsid w:val="006565DA"/>
    <w:rsid w:val="0066083A"/>
    <w:rsid w:val="00661E88"/>
    <w:rsid w:val="0066402D"/>
    <w:rsid w:val="0066558A"/>
    <w:rsid w:val="006673FC"/>
    <w:rsid w:val="00667A40"/>
    <w:rsid w:val="00667E4B"/>
    <w:rsid w:val="00670997"/>
    <w:rsid w:val="00671CCA"/>
    <w:rsid w:val="00672696"/>
    <w:rsid w:val="00672A32"/>
    <w:rsid w:val="00672CEF"/>
    <w:rsid w:val="00674EF1"/>
    <w:rsid w:val="00676824"/>
    <w:rsid w:val="006769C7"/>
    <w:rsid w:val="00676D03"/>
    <w:rsid w:val="00676E26"/>
    <w:rsid w:val="006813A5"/>
    <w:rsid w:val="006830C4"/>
    <w:rsid w:val="00683CE7"/>
    <w:rsid w:val="00683F3D"/>
    <w:rsid w:val="006840A1"/>
    <w:rsid w:val="00685EDA"/>
    <w:rsid w:val="0068715E"/>
    <w:rsid w:val="00687645"/>
    <w:rsid w:val="00690F59"/>
    <w:rsid w:val="00691666"/>
    <w:rsid w:val="0069317C"/>
    <w:rsid w:val="006939D7"/>
    <w:rsid w:val="00695B83"/>
    <w:rsid w:val="00695C7D"/>
    <w:rsid w:val="00696202"/>
    <w:rsid w:val="00696666"/>
    <w:rsid w:val="00696808"/>
    <w:rsid w:val="006968E0"/>
    <w:rsid w:val="00696C54"/>
    <w:rsid w:val="00697919"/>
    <w:rsid w:val="006A0090"/>
    <w:rsid w:val="006A03ED"/>
    <w:rsid w:val="006A076E"/>
    <w:rsid w:val="006A1558"/>
    <w:rsid w:val="006A17E6"/>
    <w:rsid w:val="006A1BD3"/>
    <w:rsid w:val="006A1F16"/>
    <w:rsid w:val="006A278A"/>
    <w:rsid w:val="006A472F"/>
    <w:rsid w:val="006A5407"/>
    <w:rsid w:val="006A545B"/>
    <w:rsid w:val="006A54D0"/>
    <w:rsid w:val="006A6D80"/>
    <w:rsid w:val="006A6F28"/>
    <w:rsid w:val="006A7771"/>
    <w:rsid w:val="006B07BC"/>
    <w:rsid w:val="006B38A6"/>
    <w:rsid w:val="006B3B48"/>
    <w:rsid w:val="006B43C6"/>
    <w:rsid w:val="006B4684"/>
    <w:rsid w:val="006B4EAC"/>
    <w:rsid w:val="006B54F6"/>
    <w:rsid w:val="006B6CCA"/>
    <w:rsid w:val="006B70B2"/>
    <w:rsid w:val="006B7DCB"/>
    <w:rsid w:val="006B7E64"/>
    <w:rsid w:val="006C010E"/>
    <w:rsid w:val="006C0AE0"/>
    <w:rsid w:val="006C0EF2"/>
    <w:rsid w:val="006C160C"/>
    <w:rsid w:val="006C1FC5"/>
    <w:rsid w:val="006C2319"/>
    <w:rsid w:val="006C2666"/>
    <w:rsid w:val="006C29E7"/>
    <w:rsid w:val="006C2D3C"/>
    <w:rsid w:val="006C31B4"/>
    <w:rsid w:val="006C3C01"/>
    <w:rsid w:val="006C43A7"/>
    <w:rsid w:val="006C4FEE"/>
    <w:rsid w:val="006C6EC9"/>
    <w:rsid w:val="006C708C"/>
    <w:rsid w:val="006D0A17"/>
    <w:rsid w:val="006D29D3"/>
    <w:rsid w:val="006D333B"/>
    <w:rsid w:val="006D50FE"/>
    <w:rsid w:val="006D51B6"/>
    <w:rsid w:val="006D6B30"/>
    <w:rsid w:val="006D6BC3"/>
    <w:rsid w:val="006D72F1"/>
    <w:rsid w:val="006D7A55"/>
    <w:rsid w:val="006E1182"/>
    <w:rsid w:val="006E16F0"/>
    <w:rsid w:val="006E1B35"/>
    <w:rsid w:val="006E1BA1"/>
    <w:rsid w:val="006E1D76"/>
    <w:rsid w:val="006E2991"/>
    <w:rsid w:val="006E2A7E"/>
    <w:rsid w:val="006E3119"/>
    <w:rsid w:val="006E3197"/>
    <w:rsid w:val="006E3B40"/>
    <w:rsid w:val="006E414E"/>
    <w:rsid w:val="006E4B16"/>
    <w:rsid w:val="006E561D"/>
    <w:rsid w:val="006E5DE2"/>
    <w:rsid w:val="006E75E8"/>
    <w:rsid w:val="006E7CC7"/>
    <w:rsid w:val="006F120D"/>
    <w:rsid w:val="006F1CA1"/>
    <w:rsid w:val="006F28DF"/>
    <w:rsid w:val="006F2914"/>
    <w:rsid w:val="006F42CE"/>
    <w:rsid w:val="006F48AE"/>
    <w:rsid w:val="006F530F"/>
    <w:rsid w:val="006F5795"/>
    <w:rsid w:val="006F7F1D"/>
    <w:rsid w:val="00700135"/>
    <w:rsid w:val="0070083C"/>
    <w:rsid w:val="00701196"/>
    <w:rsid w:val="0070139D"/>
    <w:rsid w:val="0070226F"/>
    <w:rsid w:val="007026F5"/>
    <w:rsid w:val="00703509"/>
    <w:rsid w:val="0070474A"/>
    <w:rsid w:val="0070494B"/>
    <w:rsid w:val="0070606A"/>
    <w:rsid w:val="00706557"/>
    <w:rsid w:val="0070702A"/>
    <w:rsid w:val="0070785A"/>
    <w:rsid w:val="00707C0D"/>
    <w:rsid w:val="00710C0F"/>
    <w:rsid w:val="00711AF2"/>
    <w:rsid w:val="00713616"/>
    <w:rsid w:val="00714615"/>
    <w:rsid w:val="00714BBB"/>
    <w:rsid w:val="00714C0F"/>
    <w:rsid w:val="0071503A"/>
    <w:rsid w:val="00715A75"/>
    <w:rsid w:val="007160D7"/>
    <w:rsid w:val="007165CD"/>
    <w:rsid w:val="007171E8"/>
    <w:rsid w:val="00717443"/>
    <w:rsid w:val="00717A9B"/>
    <w:rsid w:val="00720B17"/>
    <w:rsid w:val="0072122F"/>
    <w:rsid w:val="00721CA0"/>
    <w:rsid w:val="00722751"/>
    <w:rsid w:val="0072411C"/>
    <w:rsid w:val="00724522"/>
    <w:rsid w:val="007246CE"/>
    <w:rsid w:val="00724B54"/>
    <w:rsid w:val="00725D54"/>
    <w:rsid w:val="007262AC"/>
    <w:rsid w:val="007263CD"/>
    <w:rsid w:val="00726B1E"/>
    <w:rsid w:val="00727491"/>
    <w:rsid w:val="0072750D"/>
    <w:rsid w:val="00731843"/>
    <w:rsid w:val="00731A77"/>
    <w:rsid w:val="00731B1A"/>
    <w:rsid w:val="00733437"/>
    <w:rsid w:val="00733653"/>
    <w:rsid w:val="007364FE"/>
    <w:rsid w:val="0073772D"/>
    <w:rsid w:val="00737F75"/>
    <w:rsid w:val="00740048"/>
    <w:rsid w:val="00740B5B"/>
    <w:rsid w:val="00741442"/>
    <w:rsid w:val="00741821"/>
    <w:rsid w:val="00742A74"/>
    <w:rsid w:val="007438FA"/>
    <w:rsid w:val="007441C6"/>
    <w:rsid w:val="0074422B"/>
    <w:rsid w:val="00744858"/>
    <w:rsid w:val="00744D7D"/>
    <w:rsid w:val="0074635D"/>
    <w:rsid w:val="00746ECF"/>
    <w:rsid w:val="00747D94"/>
    <w:rsid w:val="007501A0"/>
    <w:rsid w:val="00750394"/>
    <w:rsid w:val="0075039D"/>
    <w:rsid w:val="00750938"/>
    <w:rsid w:val="00751253"/>
    <w:rsid w:val="00751283"/>
    <w:rsid w:val="00751AA6"/>
    <w:rsid w:val="00751B2B"/>
    <w:rsid w:val="00751CE0"/>
    <w:rsid w:val="00752924"/>
    <w:rsid w:val="007534E7"/>
    <w:rsid w:val="00753C30"/>
    <w:rsid w:val="00755223"/>
    <w:rsid w:val="0076063A"/>
    <w:rsid w:val="00761AEC"/>
    <w:rsid w:val="00761E7B"/>
    <w:rsid w:val="00762308"/>
    <w:rsid w:val="007628DE"/>
    <w:rsid w:val="00762E6F"/>
    <w:rsid w:val="00762FA3"/>
    <w:rsid w:val="0076418F"/>
    <w:rsid w:val="00764727"/>
    <w:rsid w:val="00764942"/>
    <w:rsid w:val="00764AAF"/>
    <w:rsid w:val="007658E0"/>
    <w:rsid w:val="007658F1"/>
    <w:rsid w:val="0076695C"/>
    <w:rsid w:val="007670B4"/>
    <w:rsid w:val="00767977"/>
    <w:rsid w:val="00767CBB"/>
    <w:rsid w:val="007702EE"/>
    <w:rsid w:val="007704CF"/>
    <w:rsid w:val="00770B88"/>
    <w:rsid w:val="00771015"/>
    <w:rsid w:val="00771A89"/>
    <w:rsid w:val="007720A1"/>
    <w:rsid w:val="00772631"/>
    <w:rsid w:val="007734DD"/>
    <w:rsid w:val="007739DA"/>
    <w:rsid w:val="007741B3"/>
    <w:rsid w:val="0077463A"/>
    <w:rsid w:val="00774A0E"/>
    <w:rsid w:val="00774DE2"/>
    <w:rsid w:val="0077504A"/>
    <w:rsid w:val="00775107"/>
    <w:rsid w:val="00776012"/>
    <w:rsid w:val="00776A37"/>
    <w:rsid w:val="0078062D"/>
    <w:rsid w:val="007809A0"/>
    <w:rsid w:val="00780B19"/>
    <w:rsid w:val="00780B44"/>
    <w:rsid w:val="0078152C"/>
    <w:rsid w:val="00782905"/>
    <w:rsid w:val="00782DB1"/>
    <w:rsid w:val="00783281"/>
    <w:rsid w:val="007836BC"/>
    <w:rsid w:val="0078393E"/>
    <w:rsid w:val="00784449"/>
    <w:rsid w:val="0078485C"/>
    <w:rsid w:val="007858B7"/>
    <w:rsid w:val="007860C4"/>
    <w:rsid w:val="007861AC"/>
    <w:rsid w:val="007868BB"/>
    <w:rsid w:val="00786BF1"/>
    <w:rsid w:val="00786DA5"/>
    <w:rsid w:val="0078720D"/>
    <w:rsid w:val="00787F40"/>
    <w:rsid w:val="00790468"/>
    <w:rsid w:val="00791767"/>
    <w:rsid w:val="00792384"/>
    <w:rsid w:val="007924DB"/>
    <w:rsid w:val="007929E5"/>
    <w:rsid w:val="00792C30"/>
    <w:rsid w:val="00795666"/>
    <w:rsid w:val="007956FB"/>
    <w:rsid w:val="00796075"/>
    <w:rsid w:val="00796928"/>
    <w:rsid w:val="00796C46"/>
    <w:rsid w:val="0079728D"/>
    <w:rsid w:val="00797CB8"/>
    <w:rsid w:val="00797EE8"/>
    <w:rsid w:val="007A02F2"/>
    <w:rsid w:val="007A034B"/>
    <w:rsid w:val="007A1C02"/>
    <w:rsid w:val="007A1F9A"/>
    <w:rsid w:val="007A21BA"/>
    <w:rsid w:val="007A560E"/>
    <w:rsid w:val="007A58A3"/>
    <w:rsid w:val="007A596B"/>
    <w:rsid w:val="007A5B4B"/>
    <w:rsid w:val="007A683B"/>
    <w:rsid w:val="007B0A16"/>
    <w:rsid w:val="007B0DB8"/>
    <w:rsid w:val="007B1451"/>
    <w:rsid w:val="007B1521"/>
    <w:rsid w:val="007B21C3"/>
    <w:rsid w:val="007B236E"/>
    <w:rsid w:val="007B25B4"/>
    <w:rsid w:val="007B325B"/>
    <w:rsid w:val="007B5E10"/>
    <w:rsid w:val="007B5EBA"/>
    <w:rsid w:val="007B6C15"/>
    <w:rsid w:val="007B71ED"/>
    <w:rsid w:val="007B7D31"/>
    <w:rsid w:val="007B7E71"/>
    <w:rsid w:val="007C1B28"/>
    <w:rsid w:val="007C2AB6"/>
    <w:rsid w:val="007C304E"/>
    <w:rsid w:val="007C3222"/>
    <w:rsid w:val="007C4F8B"/>
    <w:rsid w:val="007C602B"/>
    <w:rsid w:val="007C6638"/>
    <w:rsid w:val="007C6876"/>
    <w:rsid w:val="007C6ED1"/>
    <w:rsid w:val="007D0DF8"/>
    <w:rsid w:val="007D0FC4"/>
    <w:rsid w:val="007D10EC"/>
    <w:rsid w:val="007D1564"/>
    <w:rsid w:val="007D2489"/>
    <w:rsid w:val="007D27DB"/>
    <w:rsid w:val="007D2ACD"/>
    <w:rsid w:val="007D4205"/>
    <w:rsid w:val="007D4711"/>
    <w:rsid w:val="007D572C"/>
    <w:rsid w:val="007D638C"/>
    <w:rsid w:val="007D6D3B"/>
    <w:rsid w:val="007D76DF"/>
    <w:rsid w:val="007E09A7"/>
    <w:rsid w:val="007E1C3D"/>
    <w:rsid w:val="007E52AE"/>
    <w:rsid w:val="007E53DC"/>
    <w:rsid w:val="007E59C9"/>
    <w:rsid w:val="007E5D33"/>
    <w:rsid w:val="007E5E27"/>
    <w:rsid w:val="007E5EDE"/>
    <w:rsid w:val="007E64A7"/>
    <w:rsid w:val="007E6834"/>
    <w:rsid w:val="007E788D"/>
    <w:rsid w:val="007F08E1"/>
    <w:rsid w:val="007F1431"/>
    <w:rsid w:val="007F17EB"/>
    <w:rsid w:val="007F1A00"/>
    <w:rsid w:val="007F1BB5"/>
    <w:rsid w:val="007F1D39"/>
    <w:rsid w:val="007F28E5"/>
    <w:rsid w:val="007F2CEC"/>
    <w:rsid w:val="007F419A"/>
    <w:rsid w:val="007F4C87"/>
    <w:rsid w:val="007F57FA"/>
    <w:rsid w:val="007F79E4"/>
    <w:rsid w:val="007F7E89"/>
    <w:rsid w:val="007F7FA8"/>
    <w:rsid w:val="00800597"/>
    <w:rsid w:val="00800865"/>
    <w:rsid w:val="00800C13"/>
    <w:rsid w:val="00801520"/>
    <w:rsid w:val="008025CA"/>
    <w:rsid w:val="008039C3"/>
    <w:rsid w:val="00803FEA"/>
    <w:rsid w:val="00804AE8"/>
    <w:rsid w:val="008050C5"/>
    <w:rsid w:val="00805B9C"/>
    <w:rsid w:val="00805BA0"/>
    <w:rsid w:val="00806CEE"/>
    <w:rsid w:val="008105A6"/>
    <w:rsid w:val="008105D9"/>
    <w:rsid w:val="00810A3B"/>
    <w:rsid w:val="00811163"/>
    <w:rsid w:val="008112A3"/>
    <w:rsid w:val="008119E4"/>
    <w:rsid w:val="0081202B"/>
    <w:rsid w:val="008128D3"/>
    <w:rsid w:val="00812DA3"/>
    <w:rsid w:val="008132AB"/>
    <w:rsid w:val="00813EFE"/>
    <w:rsid w:val="008145C7"/>
    <w:rsid w:val="0081496E"/>
    <w:rsid w:val="0081575E"/>
    <w:rsid w:val="008158DE"/>
    <w:rsid w:val="0081659D"/>
    <w:rsid w:val="00817C42"/>
    <w:rsid w:val="00817F08"/>
    <w:rsid w:val="0082255A"/>
    <w:rsid w:val="00823228"/>
    <w:rsid w:val="0082364C"/>
    <w:rsid w:val="00823841"/>
    <w:rsid w:val="008238A3"/>
    <w:rsid w:val="00823E46"/>
    <w:rsid w:val="008242B3"/>
    <w:rsid w:val="008250EE"/>
    <w:rsid w:val="008257C6"/>
    <w:rsid w:val="0082607E"/>
    <w:rsid w:val="0083070E"/>
    <w:rsid w:val="00831048"/>
    <w:rsid w:val="00831611"/>
    <w:rsid w:val="0083310F"/>
    <w:rsid w:val="0083471F"/>
    <w:rsid w:val="008348AF"/>
    <w:rsid w:val="008349B1"/>
    <w:rsid w:val="00834A9F"/>
    <w:rsid w:val="008350B8"/>
    <w:rsid w:val="00836E68"/>
    <w:rsid w:val="00837717"/>
    <w:rsid w:val="00837BD0"/>
    <w:rsid w:val="00837D52"/>
    <w:rsid w:val="00840E97"/>
    <w:rsid w:val="00841163"/>
    <w:rsid w:val="0084213A"/>
    <w:rsid w:val="008427D5"/>
    <w:rsid w:val="00843312"/>
    <w:rsid w:val="0084634A"/>
    <w:rsid w:val="00846A47"/>
    <w:rsid w:val="00846E3D"/>
    <w:rsid w:val="00850059"/>
    <w:rsid w:val="00851AC9"/>
    <w:rsid w:val="00851B05"/>
    <w:rsid w:val="00853032"/>
    <w:rsid w:val="008537F6"/>
    <w:rsid w:val="00854A62"/>
    <w:rsid w:val="00854E9D"/>
    <w:rsid w:val="00855244"/>
    <w:rsid w:val="00855AFE"/>
    <w:rsid w:val="00855D1B"/>
    <w:rsid w:val="00856CF9"/>
    <w:rsid w:val="00856E33"/>
    <w:rsid w:val="00856E4D"/>
    <w:rsid w:val="00857693"/>
    <w:rsid w:val="00857FA7"/>
    <w:rsid w:val="00860861"/>
    <w:rsid w:val="008614B1"/>
    <w:rsid w:val="00861F85"/>
    <w:rsid w:val="00862006"/>
    <w:rsid w:val="00862366"/>
    <w:rsid w:val="008635BA"/>
    <w:rsid w:val="00864CC8"/>
    <w:rsid w:val="00865431"/>
    <w:rsid w:val="008657D3"/>
    <w:rsid w:val="00865D83"/>
    <w:rsid w:val="008664A2"/>
    <w:rsid w:val="00867BED"/>
    <w:rsid w:val="00870224"/>
    <w:rsid w:val="008702CE"/>
    <w:rsid w:val="008707C9"/>
    <w:rsid w:val="00870923"/>
    <w:rsid w:val="00871029"/>
    <w:rsid w:val="00872145"/>
    <w:rsid w:val="00872542"/>
    <w:rsid w:val="00872C04"/>
    <w:rsid w:val="00872FE9"/>
    <w:rsid w:val="008736EF"/>
    <w:rsid w:val="0087450E"/>
    <w:rsid w:val="0087455B"/>
    <w:rsid w:val="0087457B"/>
    <w:rsid w:val="008745EA"/>
    <w:rsid w:val="00874717"/>
    <w:rsid w:val="00874E15"/>
    <w:rsid w:val="008755EF"/>
    <w:rsid w:val="008758E1"/>
    <w:rsid w:val="0087611E"/>
    <w:rsid w:val="0087680C"/>
    <w:rsid w:val="00876933"/>
    <w:rsid w:val="0087743F"/>
    <w:rsid w:val="00877C8B"/>
    <w:rsid w:val="008803A7"/>
    <w:rsid w:val="0088085C"/>
    <w:rsid w:val="00881C0B"/>
    <w:rsid w:val="00883A2B"/>
    <w:rsid w:val="00883D72"/>
    <w:rsid w:val="00884CF7"/>
    <w:rsid w:val="00885234"/>
    <w:rsid w:val="008857CB"/>
    <w:rsid w:val="008865CF"/>
    <w:rsid w:val="00886DDB"/>
    <w:rsid w:val="00887720"/>
    <w:rsid w:val="008877CF"/>
    <w:rsid w:val="008901F1"/>
    <w:rsid w:val="008906E7"/>
    <w:rsid w:val="00890C64"/>
    <w:rsid w:val="00892C09"/>
    <w:rsid w:val="00893706"/>
    <w:rsid w:val="008947AC"/>
    <w:rsid w:val="00897AA6"/>
    <w:rsid w:val="00897BEE"/>
    <w:rsid w:val="00897E56"/>
    <w:rsid w:val="00897F36"/>
    <w:rsid w:val="008A0916"/>
    <w:rsid w:val="008A0959"/>
    <w:rsid w:val="008A10EA"/>
    <w:rsid w:val="008A127A"/>
    <w:rsid w:val="008A16AE"/>
    <w:rsid w:val="008A18F0"/>
    <w:rsid w:val="008A21E8"/>
    <w:rsid w:val="008A235F"/>
    <w:rsid w:val="008A2ADC"/>
    <w:rsid w:val="008A3420"/>
    <w:rsid w:val="008A350C"/>
    <w:rsid w:val="008A3B32"/>
    <w:rsid w:val="008A433D"/>
    <w:rsid w:val="008A5A7F"/>
    <w:rsid w:val="008A611E"/>
    <w:rsid w:val="008A6120"/>
    <w:rsid w:val="008A693E"/>
    <w:rsid w:val="008A6D4C"/>
    <w:rsid w:val="008B0355"/>
    <w:rsid w:val="008B04F8"/>
    <w:rsid w:val="008B1D4A"/>
    <w:rsid w:val="008B1D98"/>
    <w:rsid w:val="008B2700"/>
    <w:rsid w:val="008B40FB"/>
    <w:rsid w:val="008B56C3"/>
    <w:rsid w:val="008B5BB0"/>
    <w:rsid w:val="008B63E7"/>
    <w:rsid w:val="008B6C65"/>
    <w:rsid w:val="008B79B5"/>
    <w:rsid w:val="008B7E65"/>
    <w:rsid w:val="008C0344"/>
    <w:rsid w:val="008C0939"/>
    <w:rsid w:val="008C099F"/>
    <w:rsid w:val="008C108D"/>
    <w:rsid w:val="008C149C"/>
    <w:rsid w:val="008C17F9"/>
    <w:rsid w:val="008C331A"/>
    <w:rsid w:val="008C453B"/>
    <w:rsid w:val="008C4586"/>
    <w:rsid w:val="008C4A1B"/>
    <w:rsid w:val="008C4E92"/>
    <w:rsid w:val="008C5633"/>
    <w:rsid w:val="008C6029"/>
    <w:rsid w:val="008C669D"/>
    <w:rsid w:val="008C6799"/>
    <w:rsid w:val="008C7225"/>
    <w:rsid w:val="008C7951"/>
    <w:rsid w:val="008C795F"/>
    <w:rsid w:val="008D0C44"/>
    <w:rsid w:val="008D0F0E"/>
    <w:rsid w:val="008D15D3"/>
    <w:rsid w:val="008D1ACA"/>
    <w:rsid w:val="008D2AE2"/>
    <w:rsid w:val="008D2B2B"/>
    <w:rsid w:val="008D3A39"/>
    <w:rsid w:val="008D3FA9"/>
    <w:rsid w:val="008D43FF"/>
    <w:rsid w:val="008D4A94"/>
    <w:rsid w:val="008D4B95"/>
    <w:rsid w:val="008D5319"/>
    <w:rsid w:val="008D5FDA"/>
    <w:rsid w:val="008D7647"/>
    <w:rsid w:val="008D7787"/>
    <w:rsid w:val="008D7B3E"/>
    <w:rsid w:val="008E009A"/>
    <w:rsid w:val="008E0142"/>
    <w:rsid w:val="008E0220"/>
    <w:rsid w:val="008E062F"/>
    <w:rsid w:val="008E0DEE"/>
    <w:rsid w:val="008E0E47"/>
    <w:rsid w:val="008E119A"/>
    <w:rsid w:val="008E253C"/>
    <w:rsid w:val="008E2A77"/>
    <w:rsid w:val="008E2FD0"/>
    <w:rsid w:val="008E3F01"/>
    <w:rsid w:val="008E47CA"/>
    <w:rsid w:val="008E5452"/>
    <w:rsid w:val="008E6322"/>
    <w:rsid w:val="008E6358"/>
    <w:rsid w:val="008E6D25"/>
    <w:rsid w:val="008E76B7"/>
    <w:rsid w:val="008F0C5F"/>
    <w:rsid w:val="008F2353"/>
    <w:rsid w:val="008F3899"/>
    <w:rsid w:val="008F3D05"/>
    <w:rsid w:val="008F403F"/>
    <w:rsid w:val="008F4048"/>
    <w:rsid w:val="008F4A19"/>
    <w:rsid w:val="008F55D3"/>
    <w:rsid w:val="008F5BD3"/>
    <w:rsid w:val="008F6254"/>
    <w:rsid w:val="008F6B4B"/>
    <w:rsid w:val="008F6C43"/>
    <w:rsid w:val="008F6F44"/>
    <w:rsid w:val="008F7061"/>
    <w:rsid w:val="008F7194"/>
    <w:rsid w:val="008F7A4A"/>
    <w:rsid w:val="00901422"/>
    <w:rsid w:val="009019D2"/>
    <w:rsid w:val="00901A41"/>
    <w:rsid w:val="00901D11"/>
    <w:rsid w:val="00903350"/>
    <w:rsid w:val="0090406B"/>
    <w:rsid w:val="009056BC"/>
    <w:rsid w:val="00905B52"/>
    <w:rsid w:val="0090640E"/>
    <w:rsid w:val="00910A60"/>
    <w:rsid w:val="00911095"/>
    <w:rsid w:val="009116DE"/>
    <w:rsid w:val="009129B3"/>
    <w:rsid w:val="00912AFA"/>
    <w:rsid w:val="00913D22"/>
    <w:rsid w:val="009148C9"/>
    <w:rsid w:val="00916503"/>
    <w:rsid w:val="009168C8"/>
    <w:rsid w:val="009170E9"/>
    <w:rsid w:val="00917149"/>
    <w:rsid w:val="00920198"/>
    <w:rsid w:val="00920BAB"/>
    <w:rsid w:val="00920C6C"/>
    <w:rsid w:val="009213C1"/>
    <w:rsid w:val="009213DE"/>
    <w:rsid w:val="00921E3D"/>
    <w:rsid w:val="00922B3F"/>
    <w:rsid w:val="00922E04"/>
    <w:rsid w:val="00923E7A"/>
    <w:rsid w:val="009240AE"/>
    <w:rsid w:val="0092454C"/>
    <w:rsid w:val="00925A96"/>
    <w:rsid w:val="00926654"/>
    <w:rsid w:val="00926F79"/>
    <w:rsid w:val="0093099C"/>
    <w:rsid w:val="00930D92"/>
    <w:rsid w:val="00930DEB"/>
    <w:rsid w:val="00930E4E"/>
    <w:rsid w:val="00930E6B"/>
    <w:rsid w:val="00931001"/>
    <w:rsid w:val="00931DFD"/>
    <w:rsid w:val="0093231C"/>
    <w:rsid w:val="00932C14"/>
    <w:rsid w:val="00934012"/>
    <w:rsid w:val="009340C6"/>
    <w:rsid w:val="009369D6"/>
    <w:rsid w:val="00936C59"/>
    <w:rsid w:val="00937367"/>
    <w:rsid w:val="009373AC"/>
    <w:rsid w:val="00937764"/>
    <w:rsid w:val="009408A9"/>
    <w:rsid w:val="00941064"/>
    <w:rsid w:val="0094167D"/>
    <w:rsid w:val="00942176"/>
    <w:rsid w:val="009422F7"/>
    <w:rsid w:val="00942438"/>
    <w:rsid w:val="00942E5D"/>
    <w:rsid w:val="00943809"/>
    <w:rsid w:val="00943A63"/>
    <w:rsid w:val="00943CF2"/>
    <w:rsid w:val="00944B7D"/>
    <w:rsid w:val="009455B4"/>
    <w:rsid w:val="00946064"/>
    <w:rsid w:val="00947A6D"/>
    <w:rsid w:val="00950A2A"/>
    <w:rsid w:val="00951EF7"/>
    <w:rsid w:val="009526C7"/>
    <w:rsid w:val="009527F9"/>
    <w:rsid w:val="009536ED"/>
    <w:rsid w:val="00953C0D"/>
    <w:rsid w:val="00954274"/>
    <w:rsid w:val="009546A3"/>
    <w:rsid w:val="00954DE7"/>
    <w:rsid w:val="0095507C"/>
    <w:rsid w:val="00955803"/>
    <w:rsid w:val="00955942"/>
    <w:rsid w:val="0095628B"/>
    <w:rsid w:val="00956C40"/>
    <w:rsid w:val="00956EC0"/>
    <w:rsid w:val="00957241"/>
    <w:rsid w:val="009578C3"/>
    <w:rsid w:val="009579F6"/>
    <w:rsid w:val="00957BAF"/>
    <w:rsid w:val="00960243"/>
    <w:rsid w:val="00960402"/>
    <w:rsid w:val="00960D12"/>
    <w:rsid w:val="00961216"/>
    <w:rsid w:val="00963853"/>
    <w:rsid w:val="00963875"/>
    <w:rsid w:val="00963FB5"/>
    <w:rsid w:val="009646ED"/>
    <w:rsid w:val="009649C1"/>
    <w:rsid w:val="00964CAA"/>
    <w:rsid w:val="00965137"/>
    <w:rsid w:val="0096570E"/>
    <w:rsid w:val="0096597F"/>
    <w:rsid w:val="00965D29"/>
    <w:rsid w:val="00967E7E"/>
    <w:rsid w:val="00970378"/>
    <w:rsid w:val="00970AA9"/>
    <w:rsid w:val="009721D2"/>
    <w:rsid w:val="00972764"/>
    <w:rsid w:val="00972A18"/>
    <w:rsid w:val="009736A1"/>
    <w:rsid w:val="009744A3"/>
    <w:rsid w:val="00974F4C"/>
    <w:rsid w:val="00974FE2"/>
    <w:rsid w:val="009754CF"/>
    <w:rsid w:val="00975BF4"/>
    <w:rsid w:val="00975EAA"/>
    <w:rsid w:val="009762D7"/>
    <w:rsid w:val="009768B0"/>
    <w:rsid w:val="009769FA"/>
    <w:rsid w:val="00976F39"/>
    <w:rsid w:val="009773B5"/>
    <w:rsid w:val="009777D4"/>
    <w:rsid w:val="0097799A"/>
    <w:rsid w:val="009779D3"/>
    <w:rsid w:val="009801DA"/>
    <w:rsid w:val="009804BB"/>
    <w:rsid w:val="009805BF"/>
    <w:rsid w:val="00981AA3"/>
    <w:rsid w:val="00982AB2"/>
    <w:rsid w:val="009832A3"/>
    <w:rsid w:val="0098342C"/>
    <w:rsid w:val="00983441"/>
    <w:rsid w:val="0098349E"/>
    <w:rsid w:val="00983AF8"/>
    <w:rsid w:val="0098413D"/>
    <w:rsid w:val="00984553"/>
    <w:rsid w:val="00984D69"/>
    <w:rsid w:val="00984EF4"/>
    <w:rsid w:val="009858CB"/>
    <w:rsid w:val="00986230"/>
    <w:rsid w:val="00987809"/>
    <w:rsid w:val="00987D83"/>
    <w:rsid w:val="009910E8"/>
    <w:rsid w:val="009923CB"/>
    <w:rsid w:val="00992868"/>
    <w:rsid w:val="00993FF0"/>
    <w:rsid w:val="0099432B"/>
    <w:rsid w:val="009943A6"/>
    <w:rsid w:val="0099475D"/>
    <w:rsid w:val="00994C18"/>
    <w:rsid w:val="00994D25"/>
    <w:rsid w:val="00994E69"/>
    <w:rsid w:val="00996DFE"/>
    <w:rsid w:val="00996F25"/>
    <w:rsid w:val="009A0073"/>
    <w:rsid w:val="009A02C1"/>
    <w:rsid w:val="009A08FE"/>
    <w:rsid w:val="009A0C89"/>
    <w:rsid w:val="009A1DEC"/>
    <w:rsid w:val="009A21E9"/>
    <w:rsid w:val="009A260E"/>
    <w:rsid w:val="009A2772"/>
    <w:rsid w:val="009A34AE"/>
    <w:rsid w:val="009A3746"/>
    <w:rsid w:val="009A39FE"/>
    <w:rsid w:val="009A3A97"/>
    <w:rsid w:val="009A3C64"/>
    <w:rsid w:val="009A465B"/>
    <w:rsid w:val="009A4FAB"/>
    <w:rsid w:val="009A5516"/>
    <w:rsid w:val="009A5BA7"/>
    <w:rsid w:val="009A7B19"/>
    <w:rsid w:val="009B0307"/>
    <w:rsid w:val="009B16C5"/>
    <w:rsid w:val="009B1D7A"/>
    <w:rsid w:val="009B1E03"/>
    <w:rsid w:val="009B26E4"/>
    <w:rsid w:val="009B42A7"/>
    <w:rsid w:val="009B564A"/>
    <w:rsid w:val="009B5713"/>
    <w:rsid w:val="009B5945"/>
    <w:rsid w:val="009B5FC7"/>
    <w:rsid w:val="009B67AF"/>
    <w:rsid w:val="009B774D"/>
    <w:rsid w:val="009B7FF4"/>
    <w:rsid w:val="009C037B"/>
    <w:rsid w:val="009C1731"/>
    <w:rsid w:val="009C3052"/>
    <w:rsid w:val="009C3565"/>
    <w:rsid w:val="009C36A1"/>
    <w:rsid w:val="009C36F0"/>
    <w:rsid w:val="009C591D"/>
    <w:rsid w:val="009C5FFE"/>
    <w:rsid w:val="009C6FA2"/>
    <w:rsid w:val="009C7AC0"/>
    <w:rsid w:val="009D0A7C"/>
    <w:rsid w:val="009D0C52"/>
    <w:rsid w:val="009D152E"/>
    <w:rsid w:val="009D163D"/>
    <w:rsid w:val="009D1B0E"/>
    <w:rsid w:val="009D25BB"/>
    <w:rsid w:val="009D2672"/>
    <w:rsid w:val="009D2DC8"/>
    <w:rsid w:val="009D3A15"/>
    <w:rsid w:val="009D3E9F"/>
    <w:rsid w:val="009D5459"/>
    <w:rsid w:val="009D664F"/>
    <w:rsid w:val="009D6ABA"/>
    <w:rsid w:val="009D7AA5"/>
    <w:rsid w:val="009E12BF"/>
    <w:rsid w:val="009E2303"/>
    <w:rsid w:val="009E28AE"/>
    <w:rsid w:val="009E2D38"/>
    <w:rsid w:val="009E32C5"/>
    <w:rsid w:val="009E354A"/>
    <w:rsid w:val="009E3573"/>
    <w:rsid w:val="009E394E"/>
    <w:rsid w:val="009E3F79"/>
    <w:rsid w:val="009E3FAB"/>
    <w:rsid w:val="009E5503"/>
    <w:rsid w:val="009E5645"/>
    <w:rsid w:val="009E617B"/>
    <w:rsid w:val="009E66FE"/>
    <w:rsid w:val="009E685E"/>
    <w:rsid w:val="009E76E6"/>
    <w:rsid w:val="009F1909"/>
    <w:rsid w:val="009F3E5E"/>
    <w:rsid w:val="009F3F26"/>
    <w:rsid w:val="009F4204"/>
    <w:rsid w:val="009F46D3"/>
    <w:rsid w:val="009F5282"/>
    <w:rsid w:val="009F65CB"/>
    <w:rsid w:val="009F7B43"/>
    <w:rsid w:val="009F7DF0"/>
    <w:rsid w:val="009F7EC1"/>
    <w:rsid w:val="00A009F7"/>
    <w:rsid w:val="00A019AB"/>
    <w:rsid w:val="00A01B2A"/>
    <w:rsid w:val="00A02ACF"/>
    <w:rsid w:val="00A02B0E"/>
    <w:rsid w:val="00A02ED5"/>
    <w:rsid w:val="00A037A6"/>
    <w:rsid w:val="00A03EE0"/>
    <w:rsid w:val="00A047EF"/>
    <w:rsid w:val="00A05243"/>
    <w:rsid w:val="00A05C11"/>
    <w:rsid w:val="00A05E12"/>
    <w:rsid w:val="00A06320"/>
    <w:rsid w:val="00A06828"/>
    <w:rsid w:val="00A06D35"/>
    <w:rsid w:val="00A07126"/>
    <w:rsid w:val="00A07A69"/>
    <w:rsid w:val="00A10012"/>
    <w:rsid w:val="00A10B6C"/>
    <w:rsid w:val="00A110BE"/>
    <w:rsid w:val="00A11707"/>
    <w:rsid w:val="00A118CB"/>
    <w:rsid w:val="00A1241D"/>
    <w:rsid w:val="00A12ABA"/>
    <w:rsid w:val="00A12E1B"/>
    <w:rsid w:val="00A137F5"/>
    <w:rsid w:val="00A13840"/>
    <w:rsid w:val="00A13982"/>
    <w:rsid w:val="00A144CB"/>
    <w:rsid w:val="00A14E0A"/>
    <w:rsid w:val="00A15399"/>
    <w:rsid w:val="00A1588D"/>
    <w:rsid w:val="00A159BF"/>
    <w:rsid w:val="00A164DF"/>
    <w:rsid w:val="00A207E3"/>
    <w:rsid w:val="00A21038"/>
    <w:rsid w:val="00A21448"/>
    <w:rsid w:val="00A21ABC"/>
    <w:rsid w:val="00A22A58"/>
    <w:rsid w:val="00A23652"/>
    <w:rsid w:val="00A2392A"/>
    <w:rsid w:val="00A23BB2"/>
    <w:rsid w:val="00A24B00"/>
    <w:rsid w:val="00A24CE5"/>
    <w:rsid w:val="00A27138"/>
    <w:rsid w:val="00A274D2"/>
    <w:rsid w:val="00A279D9"/>
    <w:rsid w:val="00A27BEB"/>
    <w:rsid w:val="00A301EC"/>
    <w:rsid w:val="00A309E0"/>
    <w:rsid w:val="00A30ED4"/>
    <w:rsid w:val="00A31523"/>
    <w:rsid w:val="00A322A3"/>
    <w:rsid w:val="00A327B2"/>
    <w:rsid w:val="00A33E0C"/>
    <w:rsid w:val="00A3555F"/>
    <w:rsid w:val="00A35C08"/>
    <w:rsid w:val="00A35F66"/>
    <w:rsid w:val="00A37F9C"/>
    <w:rsid w:val="00A40A24"/>
    <w:rsid w:val="00A411BE"/>
    <w:rsid w:val="00A41BBF"/>
    <w:rsid w:val="00A41DF6"/>
    <w:rsid w:val="00A4343A"/>
    <w:rsid w:val="00A43AE2"/>
    <w:rsid w:val="00A43E11"/>
    <w:rsid w:val="00A44338"/>
    <w:rsid w:val="00A44413"/>
    <w:rsid w:val="00A4445B"/>
    <w:rsid w:val="00A444F3"/>
    <w:rsid w:val="00A44524"/>
    <w:rsid w:val="00A455CA"/>
    <w:rsid w:val="00A4586C"/>
    <w:rsid w:val="00A4605C"/>
    <w:rsid w:val="00A46D54"/>
    <w:rsid w:val="00A47935"/>
    <w:rsid w:val="00A50825"/>
    <w:rsid w:val="00A50C59"/>
    <w:rsid w:val="00A50D2B"/>
    <w:rsid w:val="00A5163B"/>
    <w:rsid w:val="00A52416"/>
    <w:rsid w:val="00A529B7"/>
    <w:rsid w:val="00A52C17"/>
    <w:rsid w:val="00A5362F"/>
    <w:rsid w:val="00A54C59"/>
    <w:rsid w:val="00A5567E"/>
    <w:rsid w:val="00A56107"/>
    <w:rsid w:val="00A565ED"/>
    <w:rsid w:val="00A56894"/>
    <w:rsid w:val="00A56A12"/>
    <w:rsid w:val="00A56EA6"/>
    <w:rsid w:val="00A576F7"/>
    <w:rsid w:val="00A57E6B"/>
    <w:rsid w:val="00A57E72"/>
    <w:rsid w:val="00A57EA3"/>
    <w:rsid w:val="00A57EFC"/>
    <w:rsid w:val="00A57F75"/>
    <w:rsid w:val="00A60124"/>
    <w:rsid w:val="00A603AF"/>
    <w:rsid w:val="00A60835"/>
    <w:rsid w:val="00A60F62"/>
    <w:rsid w:val="00A61915"/>
    <w:rsid w:val="00A61D07"/>
    <w:rsid w:val="00A65612"/>
    <w:rsid w:val="00A661DF"/>
    <w:rsid w:val="00A66365"/>
    <w:rsid w:val="00A67410"/>
    <w:rsid w:val="00A67417"/>
    <w:rsid w:val="00A6781B"/>
    <w:rsid w:val="00A701BC"/>
    <w:rsid w:val="00A70321"/>
    <w:rsid w:val="00A70B63"/>
    <w:rsid w:val="00A70DE1"/>
    <w:rsid w:val="00A70F25"/>
    <w:rsid w:val="00A7185D"/>
    <w:rsid w:val="00A71920"/>
    <w:rsid w:val="00A71DA3"/>
    <w:rsid w:val="00A71FF9"/>
    <w:rsid w:val="00A72192"/>
    <w:rsid w:val="00A724A3"/>
    <w:rsid w:val="00A725E0"/>
    <w:rsid w:val="00A726D5"/>
    <w:rsid w:val="00A73323"/>
    <w:rsid w:val="00A740FB"/>
    <w:rsid w:val="00A7432A"/>
    <w:rsid w:val="00A744B2"/>
    <w:rsid w:val="00A745B2"/>
    <w:rsid w:val="00A74B5C"/>
    <w:rsid w:val="00A750DA"/>
    <w:rsid w:val="00A75643"/>
    <w:rsid w:val="00A75C81"/>
    <w:rsid w:val="00A766CE"/>
    <w:rsid w:val="00A770E3"/>
    <w:rsid w:val="00A770F4"/>
    <w:rsid w:val="00A81642"/>
    <w:rsid w:val="00A82232"/>
    <w:rsid w:val="00A822FB"/>
    <w:rsid w:val="00A82520"/>
    <w:rsid w:val="00A83523"/>
    <w:rsid w:val="00A8576C"/>
    <w:rsid w:val="00A859D6"/>
    <w:rsid w:val="00A86388"/>
    <w:rsid w:val="00A867A8"/>
    <w:rsid w:val="00A86953"/>
    <w:rsid w:val="00A87666"/>
    <w:rsid w:val="00A87EFA"/>
    <w:rsid w:val="00A90169"/>
    <w:rsid w:val="00A903E9"/>
    <w:rsid w:val="00A9078C"/>
    <w:rsid w:val="00A91F16"/>
    <w:rsid w:val="00A920FF"/>
    <w:rsid w:val="00A92888"/>
    <w:rsid w:val="00A92BF7"/>
    <w:rsid w:val="00A93209"/>
    <w:rsid w:val="00A93658"/>
    <w:rsid w:val="00A9381B"/>
    <w:rsid w:val="00A93C7A"/>
    <w:rsid w:val="00A93D9D"/>
    <w:rsid w:val="00A94C46"/>
    <w:rsid w:val="00A94C9A"/>
    <w:rsid w:val="00A95755"/>
    <w:rsid w:val="00A95E51"/>
    <w:rsid w:val="00A968E4"/>
    <w:rsid w:val="00A96BA4"/>
    <w:rsid w:val="00A973FA"/>
    <w:rsid w:val="00A976E9"/>
    <w:rsid w:val="00AA064F"/>
    <w:rsid w:val="00AA0CD0"/>
    <w:rsid w:val="00AA2072"/>
    <w:rsid w:val="00AA277B"/>
    <w:rsid w:val="00AA2A15"/>
    <w:rsid w:val="00AA2E8C"/>
    <w:rsid w:val="00AA31A2"/>
    <w:rsid w:val="00AA379D"/>
    <w:rsid w:val="00AA3A1C"/>
    <w:rsid w:val="00AA3C0E"/>
    <w:rsid w:val="00AA3E2E"/>
    <w:rsid w:val="00AA53FD"/>
    <w:rsid w:val="00AA5D47"/>
    <w:rsid w:val="00AA7E72"/>
    <w:rsid w:val="00AB0024"/>
    <w:rsid w:val="00AB010A"/>
    <w:rsid w:val="00AB0FC4"/>
    <w:rsid w:val="00AB152A"/>
    <w:rsid w:val="00AB19A8"/>
    <w:rsid w:val="00AB1CA0"/>
    <w:rsid w:val="00AB1DAA"/>
    <w:rsid w:val="00AB1FC6"/>
    <w:rsid w:val="00AB31F9"/>
    <w:rsid w:val="00AB383C"/>
    <w:rsid w:val="00AB3B54"/>
    <w:rsid w:val="00AB3E17"/>
    <w:rsid w:val="00AB49CD"/>
    <w:rsid w:val="00AB5060"/>
    <w:rsid w:val="00AB53D0"/>
    <w:rsid w:val="00AB56A4"/>
    <w:rsid w:val="00AB6092"/>
    <w:rsid w:val="00AC0B35"/>
    <w:rsid w:val="00AC15E4"/>
    <w:rsid w:val="00AC1797"/>
    <w:rsid w:val="00AC1E8E"/>
    <w:rsid w:val="00AC2A4B"/>
    <w:rsid w:val="00AC34FB"/>
    <w:rsid w:val="00AC37B2"/>
    <w:rsid w:val="00AC3AFE"/>
    <w:rsid w:val="00AC3CC5"/>
    <w:rsid w:val="00AC3E30"/>
    <w:rsid w:val="00AC443C"/>
    <w:rsid w:val="00AC54B9"/>
    <w:rsid w:val="00AC58D1"/>
    <w:rsid w:val="00AC5DE7"/>
    <w:rsid w:val="00AC6A60"/>
    <w:rsid w:val="00AC71AD"/>
    <w:rsid w:val="00AC7690"/>
    <w:rsid w:val="00AD122D"/>
    <w:rsid w:val="00AD28E8"/>
    <w:rsid w:val="00AD2BBD"/>
    <w:rsid w:val="00AD33F1"/>
    <w:rsid w:val="00AD3807"/>
    <w:rsid w:val="00AD3902"/>
    <w:rsid w:val="00AD3983"/>
    <w:rsid w:val="00AD444D"/>
    <w:rsid w:val="00AD44FD"/>
    <w:rsid w:val="00AD4F5F"/>
    <w:rsid w:val="00AD5DE0"/>
    <w:rsid w:val="00AD632C"/>
    <w:rsid w:val="00AD652A"/>
    <w:rsid w:val="00AD6812"/>
    <w:rsid w:val="00AD6DE0"/>
    <w:rsid w:val="00AD7375"/>
    <w:rsid w:val="00AD7B1B"/>
    <w:rsid w:val="00AD7EA6"/>
    <w:rsid w:val="00AE08E3"/>
    <w:rsid w:val="00AE15FB"/>
    <w:rsid w:val="00AE16CD"/>
    <w:rsid w:val="00AE19E1"/>
    <w:rsid w:val="00AE19E4"/>
    <w:rsid w:val="00AE1C41"/>
    <w:rsid w:val="00AE25E5"/>
    <w:rsid w:val="00AE27CA"/>
    <w:rsid w:val="00AE393D"/>
    <w:rsid w:val="00AE40B2"/>
    <w:rsid w:val="00AE55D8"/>
    <w:rsid w:val="00AE57C1"/>
    <w:rsid w:val="00AE57D3"/>
    <w:rsid w:val="00AE589C"/>
    <w:rsid w:val="00AE5F89"/>
    <w:rsid w:val="00AE6177"/>
    <w:rsid w:val="00AE74AC"/>
    <w:rsid w:val="00AE7514"/>
    <w:rsid w:val="00AF040B"/>
    <w:rsid w:val="00AF0A3D"/>
    <w:rsid w:val="00AF0C95"/>
    <w:rsid w:val="00AF17C6"/>
    <w:rsid w:val="00AF18A3"/>
    <w:rsid w:val="00AF3348"/>
    <w:rsid w:val="00AF385F"/>
    <w:rsid w:val="00AF3AC6"/>
    <w:rsid w:val="00AF3B9A"/>
    <w:rsid w:val="00AF4D82"/>
    <w:rsid w:val="00AF580E"/>
    <w:rsid w:val="00AF606D"/>
    <w:rsid w:val="00AF6176"/>
    <w:rsid w:val="00AF7209"/>
    <w:rsid w:val="00B009B8"/>
    <w:rsid w:val="00B00F5F"/>
    <w:rsid w:val="00B016A4"/>
    <w:rsid w:val="00B01B12"/>
    <w:rsid w:val="00B01FDC"/>
    <w:rsid w:val="00B0211B"/>
    <w:rsid w:val="00B031BD"/>
    <w:rsid w:val="00B03587"/>
    <w:rsid w:val="00B035D1"/>
    <w:rsid w:val="00B04038"/>
    <w:rsid w:val="00B04490"/>
    <w:rsid w:val="00B0686E"/>
    <w:rsid w:val="00B06C2F"/>
    <w:rsid w:val="00B10615"/>
    <w:rsid w:val="00B112EA"/>
    <w:rsid w:val="00B11428"/>
    <w:rsid w:val="00B1196D"/>
    <w:rsid w:val="00B12239"/>
    <w:rsid w:val="00B1276A"/>
    <w:rsid w:val="00B12DC7"/>
    <w:rsid w:val="00B139C1"/>
    <w:rsid w:val="00B142E1"/>
    <w:rsid w:val="00B142E2"/>
    <w:rsid w:val="00B14EEF"/>
    <w:rsid w:val="00B15121"/>
    <w:rsid w:val="00B160F6"/>
    <w:rsid w:val="00B17315"/>
    <w:rsid w:val="00B17819"/>
    <w:rsid w:val="00B17E66"/>
    <w:rsid w:val="00B17EA9"/>
    <w:rsid w:val="00B2148B"/>
    <w:rsid w:val="00B21535"/>
    <w:rsid w:val="00B21BD5"/>
    <w:rsid w:val="00B231CC"/>
    <w:rsid w:val="00B234E4"/>
    <w:rsid w:val="00B24B82"/>
    <w:rsid w:val="00B24C58"/>
    <w:rsid w:val="00B251FB"/>
    <w:rsid w:val="00B25507"/>
    <w:rsid w:val="00B2624C"/>
    <w:rsid w:val="00B275C7"/>
    <w:rsid w:val="00B3095B"/>
    <w:rsid w:val="00B3154D"/>
    <w:rsid w:val="00B318E5"/>
    <w:rsid w:val="00B31A65"/>
    <w:rsid w:val="00B3228F"/>
    <w:rsid w:val="00B32F8A"/>
    <w:rsid w:val="00B3430B"/>
    <w:rsid w:val="00B34C27"/>
    <w:rsid w:val="00B34CE5"/>
    <w:rsid w:val="00B35AA6"/>
    <w:rsid w:val="00B35AC0"/>
    <w:rsid w:val="00B35B59"/>
    <w:rsid w:val="00B35BDD"/>
    <w:rsid w:val="00B35C2E"/>
    <w:rsid w:val="00B36233"/>
    <w:rsid w:val="00B36593"/>
    <w:rsid w:val="00B365EC"/>
    <w:rsid w:val="00B3675E"/>
    <w:rsid w:val="00B3749B"/>
    <w:rsid w:val="00B3761A"/>
    <w:rsid w:val="00B4133C"/>
    <w:rsid w:val="00B4194F"/>
    <w:rsid w:val="00B419E4"/>
    <w:rsid w:val="00B428A6"/>
    <w:rsid w:val="00B4397B"/>
    <w:rsid w:val="00B44367"/>
    <w:rsid w:val="00B4453F"/>
    <w:rsid w:val="00B4455B"/>
    <w:rsid w:val="00B45379"/>
    <w:rsid w:val="00B45D7F"/>
    <w:rsid w:val="00B46484"/>
    <w:rsid w:val="00B47D0E"/>
    <w:rsid w:val="00B504EC"/>
    <w:rsid w:val="00B5064A"/>
    <w:rsid w:val="00B50971"/>
    <w:rsid w:val="00B51A1D"/>
    <w:rsid w:val="00B51BB7"/>
    <w:rsid w:val="00B52129"/>
    <w:rsid w:val="00B52906"/>
    <w:rsid w:val="00B5327D"/>
    <w:rsid w:val="00B541A9"/>
    <w:rsid w:val="00B54309"/>
    <w:rsid w:val="00B54693"/>
    <w:rsid w:val="00B554C9"/>
    <w:rsid w:val="00B5627D"/>
    <w:rsid w:val="00B56822"/>
    <w:rsid w:val="00B572C0"/>
    <w:rsid w:val="00B575E9"/>
    <w:rsid w:val="00B609B5"/>
    <w:rsid w:val="00B63386"/>
    <w:rsid w:val="00B63942"/>
    <w:rsid w:val="00B6467A"/>
    <w:rsid w:val="00B6472E"/>
    <w:rsid w:val="00B64866"/>
    <w:rsid w:val="00B654CD"/>
    <w:rsid w:val="00B658B5"/>
    <w:rsid w:val="00B66795"/>
    <w:rsid w:val="00B67AA6"/>
    <w:rsid w:val="00B709C1"/>
    <w:rsid w:val="00B70A30"/>
    <w:rsid w:val="00B70CCF"/>
    <w:rsid w:val="00B70D99"/>
    <w:rsid w:val="00B71817"/>
    <w:rsid w:val="00B72566"/>
    <w:rsid w:val="00B7306B"/>
    <w:rsid w:val="00B73C2F"/>
    <w:rsid w:val="00B741E2"/>
    <w:rsid w:val="00B74D7B"/>
    <w:rsid w:val="00B76520"/>
    <w:rsid w:val="00B76999"/>
    <w:rsid w:val="00B80CA3"/>
    <w:rsid w:val="00B81B62"/>
    <w:rsid w:val="00B81D2F"/>
    <w:rsid w:val="00B825CB"/>
    <w:rsid w:val="00B8261C"/>
    <w:rsid w:val="00B8269C"/>
    <w:rsid w:val="00B827EB"/>
    <w:rsid w:val="00B82C70"/>
    <w:rsid w:val="00B82F54"/>
    <w:rsid w:val="00B83485"/>
    <w:rsid w:val="00B83B61"/>
    <w:rsid w:val="00B84C7E"/>
    <w:rsid w:val="00B854FA"/>
    <w:rsid w:val="00B8692C"/>
    <w:rsid w:val="00B86935"/>
    <w:rsid w:val="00B87756"/>
    <w:rsid w:val="00B90589"/>
    <w:rsid w:val="00B9123F"/>
    <w:rsid w:val="00B91591"/>
    <w:rsid w:val="00B9198B"/>
    <w:rsid w:val="00B91D0A"/>
    <w:rsid w:val="00B9288A"/>
    <w:rsid w:val="00B929D6"/>
    <w:rsid w:val="00B937DF"/>
    <w:rsid w:val="00B93B6A"/>
    <w:rsid w:val="00B94086"/>
    <w:rsid w:val="00B94088"/>
    <w:rsid w:val="00B94E5E"/>
    <w:rsid w:val="00B952D8"/>
    <w:rsid w:val="00B96591"/>
    <w:rsid w:val="00B96CC5"/>
    <w:rsid w:val="00BA014E"/>
    <w:rsid w:val="00BA1095"/>
    <w:rsid w:val="00BA159F"/>
    <w:rsid w:val="00BA1D17"/>
    <w:rsid w:val="00BA331C"/>
    <w:rsid w:val="00BA3DDF"/>
    <w:rsid w:val="00BA3DE5"/>
    <w:rsid w:val="00BA43E2"/>
    <w:rsid w:val="00BA5972"/>
    <w:rsid w:val="00BA5F91"/>
    <w:rsid w:val="00BA6C45"/>
    <w:rsid w:val="00BA711B"/>
    <w:rsid w:val="00BB00F2"/>
    <w:rsid w:val="00BB11E2"/>
    <w:rsid w:val="00BB19C3"/>
    <w:rsid w:val="00BB1FC7"/>
    <w:rsid w:val="00BB2B00"/>
    <w:rsid w:val="00BB2C74"/>
    <w:rsid w:val="00BB3EA0"/>
    <w:rsid w:val="00BB6E14"/>
    <w:rsid w:val="00BB728D"/>
    <w:rsid w:val="00BB76B2"/>
    <w:rsid w:val="00BB77E5"/>
    <w:rsid w:val="00BB7AE2"/>
    <w:rsid w:val="00BC1916"/>
    <w:rsid w:val="00BC1ABB"/>
    <w:rsid w:val="00BC1EE9"/>
    <w:rsid w:val="00BC3EC7"/>
    <w:rsid w:val="00BC40D2"/>
    <w:rsid w:val="00BC484D"/>
    <w:rsid w:val="00BC4C61"/>
    <w:rsid w:val="00BC597B"/>
    <w:rsid w:val="00BC6199"/>
    <w:rsid w:val="00BC7F1C"/>
    <w:rsid w:val="00BD0582"/>
    <w:rsid w:val="00BD1458"/>
    <w:rsid w:val="00BD1B81"/>
    <w:rsid w:val="00BD24B0"/>
    <w:rsid w:val="00BD2640"/>
    <w:rsid w:val="00BD2A0E"/>
    <w:rsid w:val="00BD2FC8"/>
    <w:rsid w:val="00BD3B03"/>
    <w:rsid w:val="00BD43F2"/>
    <w:rsid w:val="00BD4F89"/>
    <w:rsid w:val="00BD51C6"/>
    <w:rsid w:val="00BE03A6"/>
    <w:rsid w:val="00BE15F9"/>
    <w:rsid w:val="00BE1930"/>
    <w:rsid w:val="00BE377B"/>
    <w:rsid w:val="00BE3CFD"/>
    <w:rsid w:val="00BE5A72"/>
    <w:rsid w:val="00BE6422"/>
    <w:rsid w:val="00BE6CA9"/>
    <w:rsid w:val="00BE7349"/>
    <w:rsid w:val="00BE7971"/>
    <w:rsid w:val="00BE7CB3"/>
    <w:rsid w:val="00BF1B4E"/>
    <w:rsid w:val="00BF1CC9"/>
    <w:rsid w:val="00BF3377"/>
    <w:rsid w:val="00BF5852"/>
    <w:rsid w:val="00BF6CA6"/>
    <w:rsid w:val="00BF7811"/>
    <w:rsid w:val="00C00399"/>
    <w:rsid w:val="00C01E7C"/>
    <w:rsid w:val="00C01E84"/>
    <w:rsid w:val="00C021D1"/>
    <w:rsid w:val="00C03E9E"/>
    <w:rsid w:val="00C0411E"/>
    <w:rsid w:val="00C04158"/>
    <w:rsid w:val="00C04F80"/>
    <w:rsid w:val="00C051C8"/>
    <w:rsid w:val="00C05498"/>
    <w:rsid w:val="00C05A05"/>
    <w:rsid w:val="00C0613F"/>
    <w:rsid w:val="00C06192"/>
    <w:rsid w:val="00C06C7C"/>
    <w:rsid w:val="00C06E32"/>
    <w:rsid w:val="00C079D4"/>
    <w:rsid w:val="00C07DDC"/>
    <w:rsid w:val="00C07FF4"/>
    <w:rsid w:val="00C10E01"/>
    <w:rsid w:val="00C113CB"/>
    <w:rsid w:val="00C115D3"/>
    <w:rsid w:val="00C119EB"/>
    <w:rsid w:val="00C11F0B"/>
    <w:rsid w:val="00C1349B"/>
    <w:rsid w:val="00C153D7"/>
    <w:rsid w:val="00C15D81"/>
    <w:rsid w:val="00C16016"/>
    <w:rsid w:val="00C16211"/>
    <w:rsid w:val="00C16490"/>
    <w:rsid w:val="00C16A1F"/>
    <w:rsid w:val="00C16FC4"/>
    <w:rsid w:val="00C16FF2"/>
    <w:rsid w:val="00C17068"/>
    <w:rsid w:val="00C178FD"/>
    <w:rsid w:val="00C205C2"/>
    <w:rsid w:val="00C20913"/>
    <w:rsid w:val="00C215F6"/>
    <w:rsid w:val="00C2201E"/>
    <w:rsid w:val="00C220D6"/>
    <w:rsid w:val="00C22B82"/>
    <w:rsid w:val="00C22C8C"/>
    <w:rsid w:val="00C237A1"/>
    <w:rsid w:val="00C241F0"/>
    <w:rsid w:val="00C244DB"/>
    <w:rsid w:val="00C24A51"/>
    <w:rsid w:val="00C26723"/>
    <w:rsid w:val="00C31640"/>
    <w:rsid w:val="00C328A1"/>
    <w:rsid w:val="00C33B2F"/>
    <w:rsid w:val="00C34B3E"/>
    <w:rsid w:val="00C34F74"/>
    <w:rsid w:val="00C350FB"/>
    <w:rsid w:val="00C362BF"/>
    <w:rsid w:val="00C366BA"/>
    <w:rsid w:val="00C36C9D"/>
    <w:rsid w:val="00C3793F"/>
    <w:rsid w:val="00C40B3E"/>
    <w:rsid w:val="00C41243"/>
    <w:rsid w:val="00C4140D"/>
    <w:rsid w:val="00C41A0B"/>
    <w:rsid w:val="00C42D66"/>
    <w:rsid w:val="00C42E30"/>
    <w:rsid w:val="00C43290"/>
    <w:rsid w:val="00C4473C"/>
    <w:rsid w:val="00C45264"/>
    <w:rsid w:val="00C45281"/>
    <w:rsid w:val="00C4554E"/>
    <w:rsid w:val="00C45D0A"/>
    <w:rsid w:val="00C46560"/>
    <w:rsid w:val="00C47F3B"/>
    <w:rsid w:val="00C47FFD"/>
    <w:rsid w:val="00C50741"/>
    <w:rsid w:val="00C51298"/>
    <w:rsid w:val="00C514E5"/>
    <w:rsid w:val="00C515C6"/>
    <w:rsid w:val="00C519C7"/>
    <w:rsid w:val="00C53D3D"/>
    <w:rsid w:val="00C53F35"/>
    <w:rsid w:val="00C54D8A"/>
    <w:rsid w:val="00C55417"/>
    <w:rsid w:val="00C55AF2"/>
    <w:rsid w:val="00C60157"/>
    <w:rsid w:val="00C60516"/>
    <w:rsid w:val="00C62C9D"/>
    <w:rsid w:val="00C63373"/>
    <w:rsid w:val="00C6565C"/>
    <w:rsid w:val="00C65E3F"/>
    <w:rsid w:val="00C66922"/>
    <w:rsid w:val="00C66A28"/>
    <w:rsid w:val="00C66D32"/>
    <w:rsid w:val="00C66F51"/>
    <w:rsid w:val="00C67394"/>
    <w:rsid w:val="00C70D08"/>
    <w:rsid w:val="00C71566"/>
    <w:rsid w:val="00C72087"/>
    <w:rsid w:val="00C720AA"/>
    <w:rsid w:val="00C72586"/>
    <w:rsid w:val="00C72721"/>
    <w:rsid w:val="00C728D5"/>
    <w:rsid w:val="00C7392A"/>
    <w:rsid w:val="00C745F1"/>
    <w:rsid w:val="00C745FD"/>
    <w:rsid w:val="00C74D16"/>
    <w:rsid w:val="00C756DB"/>
    <w:rsid w:val="00C76405"/>
    <w:rsid w:val="00C7647F"/>
    <w:rsid w:val="00C7789F"/>
    <w:rsid w:val="00C77D64"/>
    <w:rsid w:val="00C80967"/>
    <w:rsid w:val="00C81281"/>
    <w:rsid w:val="00C8139B"/>
    <w:rsid w:val="00C819B3"/>
    <w:rsid w:val="00C8367B"/>
    <w:rsid w:val="00C84FB3"/>
    <w:rsid w:val="00C86C41"/>
    <w:rsid w:val="00C87EBB"/>
    <w:rsid w:val="00C9013E"/>
    <w:rsid w:val="00C9091B"/>
    <w:rsid w:val="00C9199D"/>
    <w:rsid w:val="00C919A9"/>
    <w:rsid w:val="00C92C7D"/>
    <w:rsid w:val="00C93A8E"/>
    <w:rsid w:val="00C941AD"/>
    <w:rsid w:val="00C9433A"/>
    <w:rsid w:val="00C943D3"/>
    <w:rsid w:val="00C95C27"/>
    <w:rsid w:val="00C95EB9"/>
    <w:rsid w:val="00C962AB"/>
    <w:rsid w:val="00C96F9E"/>
    <w:rsid w:val="00C9792A"/>
    <w:rsid w:val="00C97AE6"/>
    <w:rsid w:val="00CA0203"/>
    <w:rsid w:val="00CA077E"/>
    <w:rsid w:val="00CA2126"/>
    <w:rsid w:val="00CA2544"/>
    <w:rsid w:val="00CA29A6"/>
    <w:rsid w:val="00CA31D4"/>
    <w:rsid w:val="00CA3A0B"/>
    <w:rsid w:val="00CA4CE0"/>
    <w:rsid w:val="00CA4FC9"/>
    <w:rsid w:val="00CA5A9F"/>
    <w:rsid w:val="00CA607B"/>
    <w:rsid w:val="00CA6900"/>
    <w:rsid w:val="00CA79BC"/>
    <w:rsid w:val="00CA7D97"/>
    <w:rsid w:val="00CB0A86"/>
    <w:rsid w:val="00CB0AAF"/>
    <w:rsid w:val="00CB120D"/>
    <w:rsid w:val="00CB20FA"/>
    <w:rsid w:val="00CB2935"/>
    <w:rsid w:val="00CB3396"/>
    <w:rsid w:val="00CB553C"/>
    <w:rsid w:val="00CB589D"/>
    <w:rsid w:val="00CB5BC9"/>
    <w:rsid w:val="00CB6016"/>
    <w:rsid w:val="00CB669A"/>
    <w:rsid w:val="00CB70B4"/>
    <w:rsid w:val="00CB78D0"/>
    <w:rsid w:val="00CC0474"/>
    <w:rsid w:val="00CC0696"/>
    <w:rsid w:val="00CC140E"/>
    <w:rsid w:val="00CC1E29"/>
    <w:rsid w:val="00CC24FA"/>
    <w:rsid w:val="00CC28F6"/>
    <w:rsid w:val="00CC2DF6"/>
    <w:rsid w:val="00CC3565"/>
    <w:rsid w:val="00CC3675"/>
    <w:rsid w:val="00CC5DFB"/>
    <w:rsid w:val="00CC618B"/>
    <w:rsid w:val="00CC62DA"/>
    <w:rsid w:val="00CC67EF"/>
    <w:rsid w:val="00CC6A72"/>
    <w:rsid w:val="00CC7B33"/>
    <w:rsid w:val="00CD096D"/>
    <w:rsid w:val="00CD1F42"/>
    <w:rsid w:val="00CD26A8"/>
    <w:rsid w:val="00CD271A"/>
    <w:rsid w:val="00CD2B64"/>
    <w:rsid w:val="00CD3504"/>
    <w:rsid w:val="00CD5032"/>
    <w:rsid w:val="00CD5AEA"/>
    <w:rsid w:val="00CD62F0"/>
    <w:rsid w:val="00CD63BD"/>
    <w:rsid w:val="00CD6DE1"/>
    <w:rsid w:val="00CD76ED"/>
    <w:rsid w:val="00CD77DE"/>
    <w:rsid w:val="00CE1C02"/>
    <w:rsid w:val="00CE1E34"/>
    <w:rsid w:val="00CE1EE2"/>
    <w:rsid w:val="00CE1F87"/>
    <w:rsid w:val="00CE2029"/>
    <w:rsid w:val="00CE25E5"/>
    <w:rsid w:val="00CE2CDA"/>
    <w:rsid w:val="00CE38DD"/>
    <w:rsid w:val="00CE3BD6"/>
    <w:rsid w:val="00CE3BE9"/>
    <w:rsid w:val="00CE506E"/>
    <w:rsid w:val="00CE53B4"/>
    <w:rsid w:val="00CE57F2"/>
    <w:rsid w:val="00CF09F4"/>
    <w:rsid w:val="00CF0D3B"/>
    <w:rsid w:val="00CF1CD2"/>
    <w:rsid w:val="00CF2B53"/>
    <w:rsid w:val="00CF31E1"/>
    <w:rsid w:val="00CF461A"/>
    <w:rsid w:val="00CF63FE"/>
    <w:rsid w:val="00CF7A93"/>
    <w:rsid w:val="00D001D1"/>
    <w:rsid w:val="00D009A1"/>
    <w:rsid w:val="00D02BD4"/>
    <w:rsid w:val="00D02F29"/>
    <w:rsid w:val="00D03306"/>
    <w:rsid w:val="00D038A4"/>
    <w:rsid w:val="00D0409F"/>
    <w:rsid w:val="00D0488B"/>
    <w:rsid w:val="00D049D2"/>
    <w:rsid w:val="00D04BE8"/>
    <w:rsid w:val="00D04C84"/>
    <w:rsid w:val="00D050C1"/>
    <w:rsid w:val="00D05841"/>
    <w:rsid w:val="00D05B14"/>
    <w:rsid w:val="00D076CB"/>
    <w:rsid w:val="00D124FD"/>
    <w:rsid w:val="00D132E0"/>
    <w:rsid w:val="00D13F20"/>
    <w:rsid w:val="00D149C2"/>
    <w:rsid w:val="00D14C6C"/>
    <w:rsid w:val="00D150F8"/>
    <w:rsid w:val="00D15E32"/>
    <w:rsid w:val="00D177CD"/>
    <w:rsid w:val="00D17854"/>
    <w:rsid w:val="00D20796"/>
    <w:rsid w:val="00D2169B"/>
    <w:rsid w:val="00D21E11"/>
    <w:rsid w:val="00D223AD"/>
    <w:rsid w:val="00D22557"/>
    <w:rsid w:val="00D22600"/>
    <w:rsid w:val="00D22CC2"/>
    <w:rsid w:val="00D22E0A"/>
    <w:rsid w:val="00D23428"/>
    <w:rsid w:val="00D252F4"/>
    <w:rsid w:val="00D26FBC"/>
    <w:rsid w:val="00D2727E"/>
    <w:rsid w:val="00D2787C"/>
    <w:rsid w:val="00D30AEA"/>
    <w:rsid w:val="00D30F26"/>
    <w:rsid w:val="00D315A7"/>
    <w:rsid w:val="00D31AEE"/>
    <w:rsid w:val="00D32CC2"/>
    <w:rsid w:val="00D33F26"/>
    <w:rsid w:val="00D341CE"/>
    <w:rsid w:val="00D34303"/>
    <w:rsid w:val="00D373B4"/>
    <w:rsid w:val="00D37B43"/>
    <w:rsid w:val="00D37D3C"/>
    <w:rsid w:val="00D37FAD"/>
    <w:rsid w:val="00D40107"/>
    <w:rsid w:val="00D40C97"/>
    <w:rsid w:val="00D410D7"/>
    <w:rsid w:val="00D4122E"/>
    <w:rsid w:val="00D41681"/>
    <w:rsid w:val="00D41B7D"/>
    <w:rsid w:val="00D41C17"/>
    <w:rsid w:val="00D423B8"/>
    <w:rsid w:val="00D4253B"/>
    <w:rsid w:val="00D4347E"/>
    <w:rsid w:val="00D43C2F"/>
    <w:rsid w:val="00D44299"/>
    <w:rsid w:val="00D4496E"/>
    <w:rsid w:val="00D44BA5"/>
    <w:rsid w:val="00D44ED6"/>
    <w:rsid w:val="00D45055"/>
    <w:rsid w:val="00D46C4B"/>
    <w:rsid w:val="00D4717D"/>
    <w:rsid w:val="00D47816"/>
    <w:rsid w:val="00D47F3D"/>
    <w:rsid w:val="00D50110"/>
    <w:rsid w:val="00D50BEC"/>
    <w:rsid w:val="00D50CF3"/>
    <w:rsid w:val="00D50D9B"/>
    <w:rsid w:val="00D51E90"/>
    <w:rsid w:val="00D52546"/>
    <w:rsid w:val="00D52EFF"/>
    <w:rsid w:val="00D54053"/>
    <w:rsid w:val="00D544AD"/>
    <w:rsid w:val="00D5484A"/>
    <w:rsid w:val="00D55D78"/>
    <w:rsid w:val="00D6020B"/>
    <w:rsid w:val="00D60275"/>
    <w:rsid w:val="00D60868"/>
    <w:rsid w:val="00D616A3"/>
    <w:rsid w:val="00D6178F"/>
    <w:rsid w:val="00D61E45"/>
    <w:rsid w:val="00D62010"/>
    <w:rsid w:val="00D623AC"/>
    <w:rsid w:val="00D62886"/>
    <w:rsid w:val="00D6369B"/>
    <w:rsid w:val="00D641B5"/>
    <w:rsid w:val="00D65ACA"/>
    <w:rsid w:val="00D65B3F"/>
    <w:rsid w:val="00D66D78"/>
    <w:rsid w:val="00D676E7"/>
    <w:rsid w:val="00D700CF"/>
    <w:rsid w:val="00D70D3B"/>
    <w:rsid w:val="00D70E43"/>
    <w:rsid w:val="00D71765"/>
    <w:rsid w:val="00D72761"/>
    <w:rsid w:val="00D7288E"/>
    <w:rsid w:val="00D73978"/>
    <w:rsid w:val="00D746B3"/>
    <w:rsid w:val="00D75904"/>
    <w:rsid w:val="00D75A62"/>
    <w:rsid w:val="00D76099"/>
    <w:rsid w:val="00D76655"/>
    <w:rsid w:val="00D7787C"/>
    <w:rsid w:val="00D801FF"/>
    <w:rsid w:val="00D802EF"/>
    <w:rsid w:val="00D80562"/>
    <w:rsid w:val="00D82ACB"/>
    <w:rsid w:val="00D842A3"/>
    <w:rsid w:val="00D850B1"/>
    <w:rsid w:val="00D912E3"/>
    <w:rsid w:val="00D923DA"/>
    <w:rsid w:val="00D92610"/>
    <w:rsid w:val="00D92A2B"/>
    <w:rsid w:val="00D92AE9"/>
    <w:rsid w:val="00D95C2B"/>
    <w:rsid w:val="00D95ED7"/>
    <w:rsid w:val="00D961D0"/>
    <w:rsid w:val="00D964E5"/>
    <w:rsid w:val="00D97227"/>
    <w:rsid w:val="00D9789F"/>
    <w:rsid w:val="00D97AC2"/>
    <w:rsid w:val="00D97E3C"/>
    <w:rsid w:val="00DA010C"/>
    <w:rsid w:val="00DA0181"/>
    <w:rsid w:val="00DA112A"/>
    <w:rsid w:val="00DA15D8"/>
    <w:rsid w:val="00DA1DC2"/>
    <w:rsid w:val="00DA26BE"/>
    <w:rsid w:val="00DA41D5"/>
    <w:rsid w:val="00DA4624"/>
    <w:rsid w:val="00DA4A75"/>
    <w:rsid w:val="00DA4D19"/>
    <w:rsid w:val="00DA5AC9"/>
    <w:rsid w:val="00DA5DF9"/>
    <w:rsid w:val="00DA66B8"/>
    <w:rsid w:val="00DA6881"/>
    <w:rsid w:val="00DA7332"/>
    <w:rsid w:val="00DA77BF"/>
    <w:rsid w:val="00DA7941"/>
    <w:rsid w:val="00DA7A5B"/>
    <w:rsid w:val="00DB02F3"/>
    <w:rsid w:val="00DB05A3"/>
    <w:rsid w:val="00DB2E59"/>
    <w:rsid w:val="00DB3669"/>
    <w:rsid w:val="00DB3971"/>
    <w:rsid w:val="00DB45E4"/>
    <w:rsid w:val="00DB5ADD"/>
    <w:rsid w:val="00DB5D6C"/>
    <w:rsid w:val="00DB60F6"/>
    <w:rsid w:val="00DB62EE"/>
    <w:rsid w:val="00DB6385"/>
    <w:rsid w:val="00DB668A"/>
    <w:rsid w:val="00DC020E"/>
    <w:rsid w:val="00DC1305"/>
    <w:rsid w:val="00DC1A56"/>
    <w:rsid w:val="00DC2CA1"/>
    <w:rsid w:val="00DC3308"/>
    <w:rsid w:val="00DC3B38"/>
    <w:rsid w:val="00DC3B4F"/>
    <w:rsid w:val="00DC3FCE"/>
    <w:rsid w:val="00DC448A"/>
    <w:rsid w:val="00DC54EC"/>
    <w:rsid w:val="00DC5B60"/>
    <w:rsid w:val="00DC6BB6"/>
    <w:rsid w:val="00DC744F"/>
    <w:rsid w:val="00DC7891"/>
    <w:rsid w:val="00DC7AEE"/>
    <w:rsid w:val="00DC7D14"/>
    <w:rsid w:val="00DD1BA4"/>
    <w:rsid w:val="00DD3AAB"/>
    <w:rsid w:val="00DD5A3F"/>
    <w:rsid w:val="00DD6376"/>
    <w:rsid w:val="00DD64A1"/>
    <w:rsid w:val="00DD6ECB"/>
    <w:rsid w:val="00DD74A7"/>
    <w:rsid w:val="00DE1031"/>
    <w:rsid w:val="00DE1326"/>
    <w:rsid w:val="00DE1AA3"/>
    <w:rsid w:val="00DE2F2E"/>
    <w:rsid w:val="00DE31D0"/>
    <w:rsid w:val="00DE3383"/>
    <w:rsid w:val="00DE3517"/>
    <w:rsid w:val="00DE3787"/>
    <w:rsid w:val="00DE4DC9"/>
    <w:rsid w:val="00DE4E86"/>
    <w:rsid w:val="00DE5690"/>
    <w:rsid w:val="00DE6DF1"/>
    <w:rsid w:val="00DE6EDC"/>
    <w:rsid w:val="00DE6F9E"/>
    <w:rsid w:val="00DE7B9E"/>
    <w:rsid w:val="00DF024A"/>
    <w:rsid w:val="00DF05DB"/>
    <w:rsid w:val="00DF0D94"/>
    <w:rsid w:val="00DF0ED4"/>
    <w:rsid w:val="00DF0FF8"/>
    <w:rsid w:val="00DF15B6"/>
    <w:rsid w:val="00DF2722"/>
    <w:rsid w:val="00DF27EC"/>
    <w:rsid w:val="00DF2DF0"/>
    <w:rsid w:val="00DF324D"/>
    <w:rsid w:val="00DF32C4"/>
    <w:rsid w:val="00DF37A9"/>
    <w:rsid w:val="00DF443B"/>
    <w:rsid w:val="00DF4B6F"/>
    <w:rsid w:val="00DF4C0F"/>
    <w:rsid w:val="00DF54D2"/>
    <w:rsid w:val="00DF6018"/>
    <w:rsid w:val="00DF6625"/>
    <w:rsid w:val="00DF6BD4"/>
    <w:rsid w:val="00DF7148"/>
    <w:rsid w:val="00DF71FD"/>
    <w:rsid w:val="00DF7C40"/>
    <w:rsid w:val="00E00F93"/>
    <w:rsid w:val="00E0155C"/>
    <w:rsid w:val="00E01ADD"/>
    <w:rsid w:val="00E02B4B"/>
    <w:rsid w:val="00E02E90"/>
    <w:rsid w:val="00E037C5"/>
    <w:rsid w:val="00E04142"/>
    <w:rsid w:val="00E0521C"/>
    <w:rsid w:val="00E0560F"/>
    <w:rsid w:val="00E06AB7"/>
    <w:rsid w:val="00E06B56"/>
    <w:rsid w:val="00E07316"/>
    <w:rsid w:val="00E078A3"/>
    <w:rsid w:val="00E07A9C"/>
    <w:rsid w:val="00E10406"/>
    <w:rsid w:val="00E11168"/>
    <w:rsid w:val="00E1126E"/>
    <w:rsid w:val="00E12363"/>
    <w:rsid w:val="00E12BAE"/>
    <w:rsid w:val="00E132D3"/>
    <w:rsid w:val="00E134F9"/>
    <w:rsid w:val="00E1437F"/>
    <w:rsid w:val="00E15E75"/>
    <w:rsid w:val="00E16497"/>
    <w:rsid w:val="00E16F79"/>
    <w:rsid w:val="00E201E4"/>
    <w:rsid w:val="00E20B0E"/>
    <w:rsid w:val="00E20CE9"/>
    <w:rsid w:val="00E2186B"/>
    <w:rsid w:val="00E21CBD"/>
    <w:rsid w:val="00E22163"/>
    <w:rsid w:val="00E222F3"/>
    <w:rsid w:val="00E22B2C"/>
    <w:rsid w:val="00E23552"/>
    <w:rsid w:val="00E23C11"/>
    <w:rsid w:val="00E24521"/>
    <w:rsid w:val="00E248D5"/>
    <w:rsid w:val="00E2492E"/>
    <w:rsid w:val="00E249DD"/>
    <w:rsid w:val="00E24A56"/>
    <w:rsid w:val="00E24E43"/>
    <w:rsid w:val="00E27652"/>
    <w:rsid w:val="00E27E82"/>
    <w:rsid w:val="00E27F7B"/>
    <w:rsid w:val="00E30D29"/>
    <w:rsid w:val="00E31597"/>
    <w:rsid w:val="00E33543"/>
    <w:rsid w:val="00E336F8"/>
    <w:rsid w:val="00E3458A"/>
    <w:rsid w:val="00E34A97"/>
    <w:rsid w:val="00E34F9D"/>
    <w:rsid w:val="00E354A2"/>
    <w:rsid w:val="00E35B08"/>
    <w:rsid w:val="00E360C2"/>
    <w:rsid w:val="00E3610E"/>
    <w:rsid w:val="00E36788"/>
    <w:rsid w:val="00E36A56"/>
    <w:rsid w:val="00E37B2C"/>
    <w:rsid w:val="00E404CB"/>
    <w:rsid w:val="00E40BE0"/>
    <w:rsid w:val="00E410BE"/>
    <w:rsid w:val="00E43382"/>
    <w:rsid w:val="00E44A1E"/>
    <w:rsid w:val="00E451E0"/>
    <w:rsid w:val="00E45B64"/>
    <w:rsid w:val="00E46A72"/>
    <w:rsid w:val="00E46EB3"/>
    <w:rsid w:val="00E47AA8"/>
    <w:rsid w:val="00E53792"/>
    <w:rsid w:val="00E537DF"/>
    <w:rsid w:val="00E53982"/>
    <w:rsid w:val="00E53A6D"/>
    <w:rsid w:val="00E53F0E"/>
    <w:rsid w:val="00E5438D"/>
    <w:rsid w:val="00E5485A"/>
    <w:rsid w:val="00E54C22"/>
    <w:rsid w:val="00E552A8"/>
    <w:rsid w:val="00E55FA4"/>
    <w:rsid w:val="00E56E64"/>
    <w:rsid w:val="00E570D5"/>
    <w:rsid w:val="00E57BD7"/>
    <w:rsid w:val="00E57C9D"/>
    <w:rsid w:val="00E57DD0"/>
    <w:rsid w:val="00E6305C"/>
    <w:rsid w:val="00E633FE"/>
    <w:rsid w:val="00E647A1"/>
    <w:rsid w:val="00E65861"/>
    <w:rsid w:val="00E6612D"/>
    <w:rsid w:val="00E700A7"/>
    <w:rsid w:val="00E702B4"/>
    <w:rsid w:val="00E704A0"/>
    <w:rsid w:val="00E7332D"/>
    <w:rsid w:val="00E7386C"/>
    <w:rsid w:val="00E74A6D"/>
    <w:rsid w:val="00E74B03"/>
    <w:rsid w:val="00E74EB2"/>
    <w:rsid w:val="00E75984"/>
    <w:rsid w:val="00E812C2"/>
    <w:rsid w:val="00E814AA"/>
    <w:rsid w:val="00E81D44"/>
    <w:rsid w:val="00E81DD3"/>
    <w:rsid w:val="00E82E7D"/>
    <w:rsid w:val="00E8337B"/>
    <w:rsid w:val="00E839C9"/>
    <w:rsid w:val="00E867F0"/>
    <w:rsid w:val="00E86D30"/>
    <w:rsid w:val="00E905D5"/>
    <w:rsid w:val="00E91174"/>
    <w:rsid w:val="00E92B0A"/>
    <w:rsid w:val="00E93106"/>
    <w:rsid w:val="00E9356D"/>
    <w:rsid w:val="00E93B9B"/>
    <w:rsid w:val="00E93C93"/>
    <w:rsid w:val="00E93DEB"/>
    <w:rsid w:val="00E9430D"/>
    <w:rsid w:val="00E9431F"/>
    <w:rsid w:val="00E948D7"/>
    <w:rsid w:val="00E96E33"/>
    <w:rsid w:val="00E97487"/>
    <w:rsid w:val="00E97C06"/>
    <w:rsid w:val="00E97FE1"/>
    <w:rsid w:val="00EA13B1"/>
    <w:rsid w:val="00EA1908"/>
    <w:rsid w:val="00EA3327"/>
    <w:rsid w:val="00EA35CB"/>
    <w:rsid w:val="00EA3804"/>
    <w:rsid w:val="00EA47E6"/>
    <w:rsid w:val="00EA62A4"/>
    <w:rsid w:val="00EA74D5"/>
    <w:rsid w:val="00EB167A"/>
    <w:rsid w:val="00EB25F9"/>
    <w:rsid w:val="00EB298B"/>
    <w:rsid w:val="00EB2DB3"/>
    <w:rsid w:val="00EB3487"/>
    <w:rsid w:val="00EB3645"/>
    <w:rsid w:val="00EB364C"/>
    <w:rsid w:val="00EB4351"/>
    <w:rsid w:val="00EB4D86"/>
    <w:rsid w:val="00EB537C"/>
    <w:rsid w:val="00EB6577"/>
    <w:rsid w:val="00EB6969"/>
    <w:rsid w:val="00EB6B69"/>
    <w:rsid w:val="00EC0D8A"/>
    <w:rsid w:val="00EC1056"/>
    <w:rsid w:val="00EC1A48"/>
    <w:rsid w:val="00EC3100"/>
    <w:rsid w:val="00EC50DE"/>
    <w:rsid w:val="00EC6004"/>
    <w:rsid w:val="00EC7212"/>
    <w:rsid w:val="00EC7362"/>
    <w:rsid w:val="00EC7597"/>
    <w:rsid w:val="00EC7611"/>
    <w:rsid w:val="00ED0646"/>
    <w:rsid w:val="00ED087C"/>
    <w:rsid w:val="00ED0B0A"/>
    <w:rsid w:val="00ED1257"/>
    <w:rsid w:val="00ED127F"/>
    <w:rsid w:val="00ED2407"/>
    <w:rsid w:val="00ED2456"/>
    <w:rsid w:val="00ED300F"/>
    <w:rsid w:val="00ED31B2"/>
    <w:rsid w:val="00ED3392"/>
    <w:rsid w:val="00ED3A9C"/>
    <w:rsid w:val="00ED521C"/>
    <w:rsid w:val="00ED5459"/>
    <w:rsid w:val="00ED6536"/>
    <w:rsid w:val="00ED6BA0"/>
    <w:rsid w:val="00ED7004"/>
    <w:rsid w:val="00EE0AA3"/>
    <w:rsid w:val="00EE0C40"/>
    <w:rsid w:val="00EE155E"/>
    <w:rsid w:val="00EE3101"/>
    <w:rsid w:val="00EE3727"/>
    <w:rsid w:val="00EE4011"/>
    <w:rsid w:val="00EE5205"/>
    <w:rsid w:val="00EE5288"/>
    <w:rsid w:val="00EE5FC7"/>
    <w:rsid w:val="00EE6B18"/>
    <w:rsid w:val="00EE75CA"/>
    <w:rsid w:val="00EE7EE3"/>
    <w:rsid w:val="00EF0DAB"/>
    <w:rsid w:val="00EF239D"/>
    <w:rsid w:val="00EF29DF"/>
    <w:rsid w:val="00EF2F44"/>
    <w:rsid w:val="00EF30CB"/>
    <w:rsid w:val="00EF3614"/>
    <w:rsid w:val="00EF3639"/>
    <w:rsid w:val="00EF3B6D"/>
    <w:rsid w:val="00EF3EAE"/>
    <w:rsid w:val="00EF4158"/>
    <w:rsid w:val="00EF41B3"/>
    <w:rsid w:val="00EF48A7"/>
    <w:rsid w:val="00EF55A3"/>
    <w:rsid w:val="00EF5C41"/>
    <w:rsid w:val="00EF5E60"/>
    <w:rsid w:val="00EF63BC"/>
    <w:rsid w:val="00EF6B63"/>
    <w:rsid w:val="00EF728F"/>
    <w:rsid w:val="00EF7928"/>
    <w:rsid w:val="00F004EC"/>
    <w:rsid w:val="00F01604"/>
    <w:rsid w:val="00F024CB"/>
    <w:rsid w:val="00F0355E"/>
    <w:rsid w:val="00F03B5F"/>
    <w:rsid w:val="00F044C2"/>
    <w:rsid w:val="00F04A43"/>
    <w:rsid w:val="00F05594"/>
    <w:rsid w:val="00F060F2"/>
    <w:rsid w:val="00F06E65"/>
    <w:rsid w:val="00F13404"/>
    <w:rsid w:val="00F13571"/>
    <w:rsid w:val="00F13663"/>
    <w:rsid w:val="00F139A4"/>
    <w:rsid w:val="00F13CD5"/>
    <w:rsid w:val="00F13E70"/>
    <w:rsid w:val="00F14E81"/>
    <w:rsid w:val="00F14FEB"/>
    <w:rsid w:val="00F15E08"/>
    <w:rsid w:val="00F15E9D"/>
    <w:rsid w:val="00F160E5"/>
    <w:rsid w:val="00F165E2"/>
    <w:rsid w:val="00F1771F"/>
    <w:rsid w:val="00F17E29"/>
    <w:rsid w:val="00F17E5F"/>
    <w:rsid w:val="00F17F44"/>
    <w:rsid w:val="00F2066E"/>
    <w:rsid w:val="00F20A0A"/>
    <w:rsid w:val="00F2126D"/>
    <w:rsid w:val="00F21973"/>
    <w:rsid w:val="00F2296D"/>
    <w:rsid w:val="00F23141"/>
    <w:rsid w:val="00F24327"/>
    <w:rsid w:val="00F25243"/>
    <w:rsid w:val="00F2595A"/>
    <w:rsid w:val="00F25DDF"/>
    <w:rsid w:val="00F26542"/>
    <w:rsid w:val="00F268DE"/>
    <w:rsid w:val="00F27874"/>
    <w:rsid w:val="00F27AF8"/>
    <w:rsid w:val="00F27FA3"/>
    <w:rsid w:val="00F30141"/>
    <w:rsid w:val="00F3014D"/>
    <w:rsid w:val="00F304E0"/>
    <w:rsid w:val="00F31020"/>
    <w:rsid w:val="00F31165"/>
    <w:rsid w:val="00F32410"/>
    <w:rsid w:val="00F3522B"/>
    <w:rsid w:val="00F35A84"/>
    <w:rsid w:val="00F364E5"/>
    <w:rsid w:val="00F37D80"/>
    <w:rsid w:val="00F40199"/>
    <w:rsid w:val="00F41505"/>
    <w:rsid w:val="00F4192E"/>
    <w:rsid w:val="00F4340B"/>
    <w:rsid w:val="00F44520"/>
    <w:rsid w:val="00F45174"/>
    <w:rsid w:val="00F45A67"/>
    <w:rsid w:val="00F462AE"/>
    <w:rsid w:val="00F46A3C"/>
    <w:rsid w:val="00F47008"/>
    <w:rsid w:val="00F47246"/>
    <w:rsid w:val="00F474B6"/>
    <w:rsid w:val="00F51595"/>
    <w:rsid w:val="00F518C5"/>
    <w:rsid w:val="00F51B59"/>
    <w:rsid w:val="00F52140"/>
    <w:rsid w:val="00F528FC"/>
    <w:rsid w:val="00F52951"/>
    <w:rsid w:val="00F52B40"/>
    <w:rsid w:val="00F52EA5"/>
    <w:rsid w:val="00F53F18"/>
    <w:rsid w:val="00F54002"/>
    <w:rsid w:val="00F54AA8"/>
    <w:rsid w:val="00F54B1F"/>
    <w:rsid w:val="00F54D34"/>
    <w:rsid w:val="00F55EEB"/>
    <w:rsid w:val="00F56046"/>
    <w:rsid w:val="00F56535"/>
    <w:rsid w:val="00F56850"/>
    <w:rsid w:val="00F56B47"/>
    <w:rsid w:val="00F56BBA"/>
    <w:rsid w:val="00F56C7F"/>
    <w:rsid w:val="00F57080"/>
    <w:rsid w:val="00F578F3"/>
    <w:rsid w:val="00F60508"/>
    <w:rsid w:val="00F62987"/>
    <w:rsid w:val="00F63905"/>
    <w:rsid w:val="00F6431F"/>
    <w:rsid w:val="00F647DA"/>
    <w:rsid w:val="00F64ECD"/>
    <w:rsid w:val="00F65EAE"/>
    <w:rsid w:val="00F660EA"/>
    <w:rsid w:val="00F663C6"/>
    <w:rsid w:val="00F6658D"/>
    <w:rsid w:val="00F66913"/>
    <w:rsid w:val="00F70090"/>
    <w:rsid w:val="00F703F2"/>
    <w:rsid w:val="00F71132"/>
    <w:rsid w:val="00F7142A"/>
    <w:rsid w:val="00F71CE3"/>
    <w:rsid w:val="00F72C24"/>
    <w:rsid w:val="00F732B0"/>
    <w:rsid w:val="00F742F4"/>
    <w:rsid w:val="00F751ED"/>
    <w:rsid w:val="00F7581C"/>
    <w:rsid w:val="00F761EA"/>
    <w:rsid w:val="00F7775C"/>
    <w:rsid w:val="00F77A74"/>
    <w:rsid w:val="00F77DFF"/>
    <w:rsid w:val="00F804C9"/>
    <w:rsid w:val="00F80A0E"/>
    <w:rsid w:val="00F80ED5"/>
    <w:rsid w:val="00F817DC"/>
    <w:rsid w:val="00F81BAD"/>
    <w:rsid w:val="00F81F85"/>
    <w:rsid w:val="00F845C8"/>
    <w:rsid w:val="00F848BE"/>
    <w:rsid w:val="00F848F7"/>
    <w:rsid w:val="00F84B7A"/>
    <w:rsid w:val="00F856FC"/>
    <w:rsid w:val="00F8606F"/>
    <w:rsid w:val="00F90309"/>
    <w:rsid w:val="00F9169E"/>
    <w:rsid w:val="00F9178C"/>
    <w:rsid w:val="00F932BE"/>
    <w:rsid w:val="00F9395F"/>
    <w:rsid w:val="00F9444D"/>
    <w:rsid w:val="00F94A1D"/>
    <w:rsid w:val="00F94EFB"/>
    <w:rsid w:val="00F95135"/>
    <w:rsid w:val="00F95827"/>
    <w:rsid w:val="00F95FDE"/>
    <w:rsid w:val="00F96C7A"/>
    <w:rsid w:val="00F971F4"/>
    <w:rsid w:val="00FA0A06"/>
    <w:rsid w:val="00FA11DD"/>
    <w:rsid w:val="00FA1A18"/>
    <w:rsid w:val="00FA1B1E"/>
    <w:rsid w:val="00FA1F0B"/>
    <w:rsid w:val="00FA231B"/>
    <w:rsid w:val="00FA23D9"/>
    <w:rsid w:val="00FA26C7"/>
    <w:rsid w:val="00FA2C96"/>
    <w:rsid w:val="00FA370D"/>
    <w:rsid w:val="00FA3E9C"/>
    <w:rsid w:val="00FA3EB3"/>
    <w:rsid w:val="00FA3FBE"/>
    <w:rsid w:val="00FA42EB"/>
    <w:rsid w:val="00FA4F1A"/>
    <w:rsid w:val="00FA5095"/>
    <w:rsid w:val="00FA5478"/>
    <w:rsid w:val="00FA580D"/>
    <w:rsid w:val="00FA588D"/>
    <w:rsid w:val="00FA5F10"/>
    <w:rsid w:val="00FA610E"/>
    <w:rsid w:val="00FA6640"/>
    <w:rsid w:val="00FA73D0"/>
    <w:rsid w:val="00FA7653"/>
    <w:rsid w:val="00FA7D72"/>
    <w:rsid w:val="00FB1020"/>
    <w:rsid w:val="00FB1205"/>
    <w:rsid w:val="00FB206D"/>
    <w:rsid w:val="00FB2494"/>
    <w:rsid w:val="00FB381B"/>
    <w:rsid w:val="00FB38D4"/>
    <w:rsid w:val="00FB49E8"/>
    <w:rsid w:val="00FB73C2"/>
    <w:rsid w:val="00FB777A"/>
    <w:rsid w:val="00FB7DA8"/>
    <w:rsid w:val="00FB7DD3"/>
    <w:rsid w:val="00FC01A1"/>
    <w:rsid w:val="00FC1790"/>
    <w:rsid w:val="00FC21CB"/>
    <w:rsid w:val="00FC23A8"/>
    <w:rsid w:val="00FC28B1"/>
    <w:rsid w:val="00FC2BA3"/>
    <w:rsid w:val="00FC4F7C"/>
    <w:rsid w:val="00FC665C"/>
    <w:rsid w:val="00FC756F"/>
    <w:rsid w:val="00FD0C9C"/>
    <w:rsid w:val="00FD1565"/>
    <w:rsid w:val="00FD1796"/>
    <w:rsid w:val="00FD1AF4"/>
    <w:rsid w:val="00FD1B03"/>
    <w:rsid w:val="00FD1EB3"/>
    <w:rsid w:val="00FD2F89"/>
    <w:rsid w:val="00FD33A8"/>
    <w:rsid w:val="00FD4496"/>
    <w:rsid w:val="00FD4560"/>
    <w:rsid w:val="00FD4E7D"/>
    <w:rsid w:val="00FD5559"/>
    <w:rsid w:val="00FD56AA"/>
    <w:rsid w:val="00FD58D4"/>
    <w:rsid w:val="00FD5EBD"/>
    <w:rsid w:val="00FD63B3"/>
    <w:rsid w:val="00FD6664"/>
    <w:rsid w:val="00FD6BA1"/>
    <w:rsid w:val="00FE126E"/>
    <w:rsid w:val="00FE1AA1"/>
    <w:rsid w:val="00FE2463"/>
    <w:rsid w:val="00FE2AB1"/>
    <w:rsid w:val="00FE3901"/>
    <w:rsid w:val="00FE4AF1"/>
    <w:rsid w:val="00FE4E1F"/>
    <w:rsid w:val="00FE4FC1"/>
    <w:rsid w:val="00FE51AE"/>
    <w:rsid w:val="00FE538B"/>
    <w:rsid w:val="00FE72DC"/>
    <w:rsid w:val="00FE7E00"/>
    <w:rsid w:val="00FE7F18"/>
    <w:rsid w:val="00FF0BF2"/>
    <w:rsid w:val="00FF12FF"/>
    <w:rsid w:val="00FF134A"/>
    <w:rsid w:val="00FF21CA"/>
    <w:rsid w:val="00FF242F"/>
    <w:rsid w:val="00FF2D56"/>
    <w:rsid w:val="00FF3384"/>
    <w:rsid w:val="00FF3ACB"/>
    <w:rsid w:val="00FF410A"/>
    <w:rsid w:val="00FF4DE7"/>
    <w:rsid w:val="00FF6384"/>
    <w:rsid w:val="00FF683C"/>
    <w:rsid w:val="00FF6D3C"/>
    <w:rsid w:val="00FF6EDD"/>
    <w:rsid w:val="00FF7074"/>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C6508"/>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1F16"/>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Naslov2a,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2a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7"/>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7"/>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7"/>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7"/>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7"/>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7"/>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7"/>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7"/>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7"/>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2"/>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3"/>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4"/>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5"/>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6"/>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7"/>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8"/>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1"/>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1"/>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1"/>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1"/>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1"/>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1"/>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1"/>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1"/>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1"/>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215F6"/>
    <w:rPr>
      <w:color w:val="605E5C"/>
      <w:shd w:val="clear" w:color="auto" w:fill="E1DFDD"/>
    </w:rPr>
  </w:style>
  <w:style w:type="numbering" w:customStyle="1" w:styleId="Trenutniseznam1">
    <w:name w:val="Trenutni seznam1"/>
    <w:uiPriority w:val="99"/>
    <w:rsid w:val="009A5516"/>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9843">
      <w:bodyDiv w:val="1"/>
      <w:marLeft w:val="0"/>
      <w:marRight w:val="0"/>
      <w:marTop w:val="0"/>
      <w:marBottom w:val="0"/>
      <w:divBdr>
        <w:top w:val="none" w:sz="0" w:space="0" w:color="auto"/>
        <w:left w:val="none" w:sz="0" w:space="0" w:color="auto"/>
        <w:bottom w:val="none" w:sz="0" w:space="0" w:color="auto"/>
        <w:right w:val="none" w:sz="0" w:space="0" w:color="auto"/>
      </w:divBdr>
    </w:div>
    <w:div w:id="43146101">
      <w:bodyDiv w:val="1"/>
      <w:marLeft w:val="0"/>
      <w:marRight w:val="0"/>
      <w:marTop w:val="0"/>
      <w:marBottom w:val="0"/>
      <w:divBdr>
        <w:top w:val="none" w:sz="0" w:space="0" w:color="auto"/>
        <w:left w:val="none" w:sz="0" w:space="0" w:color="auto"/>
        <w:bottom w:val="none" w:sz="0" w:space="0" w:color="auto"/>
        <w:right w:val="none" w:sz="0" w:space="0" w:color="auto"/>
      </w:divBdr>
    </w:div>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66603631">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487139500">
      <w:bodyDiv w:val="1"/>
      <w:marLeft w:val="0"/>
      <w:marRight w:val="0"/>
      <w:marTop w:val="0"/>
      <w:marBottom w:val="0"/>
      <w:divBdr>
        <w:top w:val="none" w:sz="0" w:space="0" w:color="auto"/>
        <w:left w:val="none" w:sz="0" w:space="0" w:color="auto"/>
        <w:bottom w:val="none" w:sz="0" w:space="0" w:color="auto"/>
        <w:right w:val="none" w:sz="0" w:space="0" w:color="auto"/>
      </w:divBdr>
    </w:div>
    <w:div w:id="493688207">
      <w:bodyDiv w:val="1"/>
      <w:marLeft w:val="0"/>
      <w:marRight w:val="0"/>
      <w:marTop w:val="0"/>
      <w:marBottom w:val="0"/>
      <w:divBdr>
        <w:top w:val="none" w:sz="0" w:space="0" w:color="auto"/>
        <w:left w:val="none" w:sz="0" w:space="0" w:color="auto"/>
        <w:bottom w:val="none" w:sz="0" w:space="0" w:color="auto"/>
        <w:right w:val="none" w:sz="0" w:space="0" w:color="auto"/>
      </w:divBdr>
    </w:div>
    <w:div w:id="590361411">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65883446">
      <w:bodyDiv w:val="1"/>
      <w:marLeft w:val="0"/>
      <w:marRight w:val="0"/>
      <w:marTop w:val="0"/>
      <w:marBottom w:val="0"/>
      <w:divBdr>
        <w:top w:val="none" w:sz="0" w:space="0" w:color="auto"/>
        <w:left w:val="none" w:sz="0" w:space="0" w:color="auto"/>
        <w:bottom w:val="none" w:sz="0" w:space="0" w:color="auto"/>
        <w:right w:val="none" w:sz="0" w:space="0" w:color="auto"/>
      </w:divBdr>
    </w:div>
    <w:div w:id="791094528">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20801801">
      <w:bodyDiv w:val="1"/>
      <w:marLeft w:val="0"/>
      <w:marRight w:val="0"/>
      <w:marTop w:val="0"/>
      <w:marBottom w:val="0"/>
      <w:divBdr>
        <w:top w:val="none" w:sz="0" w:space="0" w:color="auto"/>
        <w:left w:val="none" w:sz="0" w:space="0" w:color="auto"/>
        <w:bottom w:val="none" w:sz="0" w:space="0" w:color="auto"/>
        <w:right w:val="none" w:sz="0" w:space="0" w:color="auto"/>
      </w:divBdr>
    </w:div>
    <w:div w:id="1128206311">
      <w:bodyDiv w:val="1"/>
      <w:marLeft w:val="0"/>
      <w:marRight w:val="0"/>
      <w:marTop w:val="0"/>
      <w:marBottom w:val="0"/>
      <w:divBdr>
        <w:top w:val="none" w:sz="0" w:space="0" w:color="auto"/>
        <w:left w:val="none" w:sz="0" w:space="0" w:color="auto"/>
        <w:bottom w:val="none" w:sz="0" w:space="0" w:color="auto"/>
        <w:right w:val="none" w:sz="0" w:space="0" w:color="auto"/>
      </w:divBdr>
    </w:div>
    <w:div w:id="1440830332">
      <w:bodyDiv w:val="1"/>
      <w:marLeft w:val="0"/>
      <w:marRight w:val="0"/>
      <w:marTop w:val="0"/>
      <w:marBottom w:val="0"/>
      <w:divBdr>
        <w:top w:val="none" w:sz="0" w:space="0" w:color="auto"/>
        <w:left w:val="none" w:sz="0" w:space="0" w:color="auto"/>
        <w:bottom w:val="none" w:sz="0" w:space="0" w:color="auto"/>
        <w:right w:val="none" w:sz="0" w:space="0" w:color="auto"/>
      </w:divBdr>
    </w:div>
    <w:div w:id="164249412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917548971">
      <w:bodyDiv w:val="1"/>
      <w:marLeft w:val="0"/>
      <w:marRight w:val="0"/>
      <w:marTop w:val="0"/>
      <w:marBottom w:val="0"/>
      <w:divBdr>
        <w:top w:val="none" w:sz="0" w:space="0" w:color="auto"/>
        <w:left w:val="none" w:sz="0" w:space="0" w:color="auto"/>
        <w:bottom w:val="none" w:sz="0" w:space="0" w:color="auto"/>
        <w:right w:val="none" w:sz="0" w:space="0" w:color="auto"/>
      </w:divBdr>
    </w:div>
    <w:div w:id="1973321711">
      <w:bodyDiv w:val="1"/>
      <w:marLeft w:val="0"/>
      <w:marRight w:val="0"/>
      <w:marTop w:val="0"/>
      <w:marBottom w:val="0"/>
      <w:divBdr>
        <w:top w:val="none" w:sz="0" w:space="0" w:color="auto"/>
        <w:left w:val="none" w:sz="0" w:space="0" w:color="auto"/>
        <w:bottom w:val="none" w:sz="0" w:space="0" w:color="auto"/>
        <w:right w:val="none" w:sz="0" w:space="0" w:color="auto"/>
      </w:divBdr>
    </w:div>
    <w:div w:id="1989936315">
      <w:bodyDiv w:val="1"/>
      <w:marLeft w:val="0"/>
      <w:marRight w:val="0"/>
      <w:marTop w:val="0"/>
      <w:marBottom w:val="0"/>
      <w:divBdr>
        <w:top w:val="none" w:sz="0" w:space="0" w:color="auto"/>
        <w:left w:val="none" w:sz="0" w:space="0" w:color="auto"/>
        <w:bottom w:val="none" w:sz="0" w:space="0" w:color="auto"/>
        <w:right w:val="none" w:sz="0" w:space="0" w:color="auto"/>
      </w:divBdr>
    </w:div>
    <w:div w:id="2059621753">
      <w:bodyDiv w:val="1"/>
      <w:marLeft w:val="0"/>
      <w:marRight w:val="0"/>
      <w:marTop w:val="0"/>
      <w:marBottom w:val="0"/>
      <w:divBdr>
        <w:top w:val="none" w:sz="0" w:space="0" w:color="auto"/>
        <w:left w:val="none" w:sz="0" w:space="0" w:color="auto"/>
        <w:bottom w:val="none" w:sz="0" w:space="0" w:color="auto"/>
        <w:right w:val="none" w:sz="0" w:space="0" w:color="auto"/>
      </w:divBdr>
    </w:div>
    <w:div w:id="213948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27E52A0-1A38-4BCC-AA2F-08E2A4BCD8D2}">
  <we:reference id="wa200010453" version="1.0.0.1" store="sl-SI" storeType="OMEX"/>
  <we:alternateReferences>
    <we:reference id="wa200010453" version="1.0.0.1" store="" storeType="OMEX"/>
  </we:alternateReferences>
  <we:properties>
    <we:property name="claude.fileId" value="&quot;337618f4-b614-4957-a47b-b1572aed7969&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FB96-5EAD-4E23-92EC-1DEF61F8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39</Pages>
  <Words>11227</Words>
  <Characters>63994</Characters>
  <Application>Microsoft Office Word</Application>
  <DocSecurity>0</DocSecurity>
  <Lines>533</Lines>
  <Paragraphs>150</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75071</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Aleksandra Noč</cp:lastModifiedBy>
  <cp:revision>209</cp:revision>
  <cp:lastPrinted>2025-04-24T06:40:00Z</cp:lastPrinted>
  <dcterms:created xsi:type="dcterms:W3CDTF">2026-05-12T07:28:00Z</dcterms:created>
  <dcterms:modified xsi:type="dcterms:W3CDTF">2026-05-18T09:37:00Z</dcterms:modified>
</cp:coreProperties>
</file>